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DA0415" w14:textId="5E042449" w:rsidR="0075039D" w:rsidRDefault="0075039D" w:rsidP="00B21535">
      <w:pPr>
        <w:spacing w:line="480" w:lineRule="auto"/>
        <w:jc w:val="right"/>
        <w:rPr>
          <w:rFonts w:ascii="Arial" w:hAnsi="Arial" w:cs="Arial"/>
          <w:sz w:val="20"/>
          <w:szCs w:val="20"/>
        </w:rPr>
      </w:pPr>
    </w:p>
    <w:p w14:paraId="00DB4A69" w14:textId="77777777" w:rsidR="004423BC" w:rsidRPr="0070139D" w:rsidRDefault="00593317" w:rsidP="00593317">
      <w:pPr>
        <w:tabs>
          <w:tab w:val="left" w:pos="1060"/>
        </w:tabs>
        <w:spacing w:line="480" w:lineRule="auto"/>
        <w:jc w:val="right"/>
        <w:rPr>
          <w:rFonts w:ascii="Arial" w:hAnsi="Arial" w:cs="Arial"/>
          <w:sz w:val="20"/>
          <w:szCs w:val="20"/>
        </w:rPr>
      </w:pPr>
      <w:r>
        <w:rPr>
          <w:rFonts w:ascii="Arial" w:hAnsi="Arial" w:cs="Arial"/>
          <w:sz w:val="20"/>
          <w:szCs w:val="20"/>
        </w:rPr>
        <w:t xml:space="preserve">          </w:t>
      </w:r>
    </w:p>
    <w:p w14:paraId="77C25B23" w14:textId="77777777" w:rsidR="000678CF" w:rsidRPr="0070139D" w:rsidRDefault="004423BC" w:rsidP="000678CF">
      <w:pPr>
        <w:spacing w:line="480" w:lineRule="auto"/>
        <w:rPr>
          <w:rFonts w:ascii="Arial" w:hAnsi="Arial" w:cs="Arial"/>
          <w:sz w:val="16"/>
          <w:szCs w:val="16"/>
        </w:rPr>
      </w:pPr>
      <w:r w:rsidRPr="0070139D">
        <w:rPr>
          <w:rFonts w:ascii="Arial" w:hAnsi="Arial" w:cs="Arial"/>
          <w:sz w:val="20"/>
          <w:szCs w:val="20"/>
        </w:rPr>
        <w:t xml:space="preserve">           </w:t>
      </w:r>
      <w:r w:rsidR="000678CF" w:rsidRPr="0070139D">
        <w:rPr>
          <w:rFonts w:ascii="Arial" w:hAnsi="Arial" w:cs="Arial"/>
          <w:sz w:val="16"/>
          <w:szCs w:val="16"/>
        </w:rPr>
        <w:t xml:space="preserve">Služba za javna naročila </w:t>
      </w:r>
      <w:r w:rsidRPr="0070139D">
        <w:rPr>
          <w:rFonts w:ascii="Arial" w:hAnsi="Arial" w:cs="Arial"/>
          <w:sz w:val="16"/>
          <w:szCs w:val="16"/>
        </w:rPr>
        <w:t xml:space="preserve">                                                                                                 </w:t>
      </w:r>
      <w:r w:rsidRPr="0070139D">
        <w:rPr>
          <w:sz w:val="16"/>
          <w:szCs w:val="16"/>
        </w:rPr>
        <w:t xml:space="preserve"> </w:t>
      </w:r>
    </w:p>
    <w:p w14:paraId="762F3901" w14:textId="77777777" w:rsidR="000678CF" w:rsidRPr="0070139D" w:rsidRDefault="004423BC" w:rsidP="000678CF">
      <w:pPr>
        <w:spacing w:line="480" w:lineRule="auto"/>
        <w:rPr>
          <w:rFonts w:ascii="Arial" w:hAnsi="Arial" w:cs="Arial"/>
          <w:sz w:val="16"/>
          <w:szCs w:val="16"/>
        </w:rPr>
      </w:pPr>
      <w:r w:rsidRPr="0070139D">
        <w:rPr>
          <w:rFonts w:ascii="Arial" w:hAnsi="Arial" w:cs="Arial"/>
          <w:sz w:val="16"/>
          <w:szCs w:val="16"/>
        </w:rPr>
        <w:t xml:space="preserve">             </w:t>
      </w:r>
      <w:r w:rsidR="00967E7E">
        <w:rPr>
          <w:rFonts w:ascii="Arial" w:hAnsi="Arial" w:cs="Arial"/>
          <w:sz w:val="16"/>
          <w:szCs w:val="16"/>
        </w:rPr>
        <w:t>Tržaška cesta 19</w:t>
      </w:r>
      <w:r w:rsidR="000678CF" w:rsidRPr="0070139D">
        <w:rPr>
          <w:rFonts w:ascii="Arial" w:hAnsi="Arial" w:cs="Arial"/>
          <w:sz w:val="16"/>
          <w:szCs w:val="16"/>
        </w:rPr>
        <w:t>, 1</w:t>
      </w:r>
      <w:r w:rsidR="00967E7E">
        <w:rPr>
          <w:rFonts w:ascii="Arial" w:hAnsi="Arial" w:cs="Arial"/>
          <w:sz w:val="16"/>
          <w:szCs w:val="16"/>
        </w:rPr>
        <w:t>000</w:t>
      </w:r>
      <w:r w:rsidR="000678CF" w:rsidRPr="0070139D">
        <w:rPr>
          <w:rFonts w:ascii="Arial" w:hAnsi="Arial" w:cs="Arial"/>
          <w:sz w:val="16"/>
          <w:szCs w:val="16"/>
        </w:rPr>
        <w:t xml:space="preserve"> Ljubljana</w:t>
      </w:r>
    </w:p>
    <w:p w14:paraId="0CAACCBC"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0F7CF508"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B365EC" w:rsidRPr="0070139D" w14:paraId="25DECE23" w14:textId="77777777" w:rsidTr="00B365EC">
        <w:trPr>
          <w:cantSplit/>
        </w:trPr>
        <w:tc>
          <w:tcPr>
            <w:tcW w:w="1204" w:type="dxa"/>
            <w:vAlign w:val="center"/>
          </w:tcPr>
          <w:p w14:paraId="47D0F83E"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Številka: </w:t>
            </w:r>
          </w:p>
        </w:tc>
        <w:tc>
          <w:tcPr>
            <w:tcW w:w="5126" w:type="dxa"/>
            <w:vAlign w:val="center"/>
          </w:tcPr>
          <w:p w14:paraId="36D02F2D" w14:textId="7CC2795A" w:rsidR="00B365EC" w:rsidRPr="00E46EB3" w:rsidRDefault="00B365EC" w:rsidP="00D153F4">
            <w:pPr>
              <w:spacing w:line="260" w:lineRule="atLeast"/>
              <w:rPr>
                <w:rFonts w:ascii="Arial" w:hAnsi="Arial" w:cs="Arial"/>
                <w:sz w:val="20"/>
                <w:szCs w:val="20"/>
                <w:highlight w:val="yellow"/>
                <w:lang w:eastAsia="en-US"/>
              </w:rPr>
            </w:pPr>
            <w:r w:rsidRPr="0024028B">
              <w:rPr>
                <w:rFonts w:ascii="Arial" w:hAnsi="Arial" w:cs="Arial"/>
                <w:sz w:val="20"/>
                <w:szCs w:val="20"/>
                <w:lang w:eastAsia="en-US"/>
              </w:rPr>
              <w:t>430-</w:t>
            </w:r>
            <w:r w:rsidR="00D153F4">
              <w:rPr>
                <w:rFonts w:ascii="Arial" w:hAnsi="Arial" w:cs="Arial"/>
                <w:sz w:val="20"/>
                <w:szCs w:val="20"/>
                <w:lang w:eastAsia="en-US"/>
              </w:rPr>
              <w:t>46</w:t>
            </w:r>
            <w:r w:rsidRPr="0024028B">
              <w:rPr>
                <w:rFonts w:ascii="Arial" w:hAnsi="Arial" w:cs="Arial"/>
                <w:sz w:val="20"/>
                <w:szCs w:val="20"/>
                <w:lang w:eastAsia="en-US"/>
              </w:rPr>
              <w:t>/202</w:t>
            </w:r>
            <w:r w:rsidR="00CA4FC9">
              <w:rPr>
                <w:rFonts w:ascii="Arial" w:hAnsi="Arial" w:cs="Arial"/>
                <w:sz w:val="20"/>
                <w:szCs w:val="20"/>
                <w:lang w:eastAsia="en-US"/>
              </w:rPr>
              <w:t>4</w:t>
            </w:r>
            <w:r w:rsidRPr="0024028B">
              <w:rPr>
                <w:rFonts w:ascii="Arial" w:hAnsi="Arial" w:cs="Arial"/>
                <w:sz w:val="20"/>
                <w:szCs w:val="20"/>
                <w:lang w:eastAsia="en-US"/>
              </w:rPr>
              <w:t>/</w:t>
            </w:r>
            <w:r w:rsidR="002D49FA" w:rsidRPr="002D49FA">
              <w:rPr>
                <w:rFonts w:ascii="Arial" w:hAnsi="Arial" w:cs="Arial"/>
                <w:sz w:val="20"/>
                <w:szCs w:val="20"/>
                <w:lang w:eastAsia="en-US"/>
              </w:rPr>
              <w:t>7</w:t>
            </w:r>
          </w:p>
        </w:tc>
        <w:tc>
          <w:tcPr>
            <w:tcW w:w="5126" w:type="dxa"/>
          </w:tcPr>
          <w:p w14:paraId="6BAEA437" w14:textId="77777777" w:rsidR="00B365EC" w:rsidRPr="0070139D" w:rsidRDefault="00B365EC" w:rsidP="001875C4">
            <w:pPr>
              <w:spacing w:line="260" w:lineRule="atLeast"/>
              <w:rPr>
                <w:rFonts w:ascii="Arial" w:hAnsi="Arial" w:cs="Arial"/>
                <w:sz w:val="20"/>
                <w:szCs w:val="20"/>
                <w:lang w:eastAsia="en-US"/>
              </w:rPr>
            </w:pPr>
          </w:p>
        </w:tc>
      </w:tr>
      <w:tr w:rsidR="00B365EC" w:rsidRPr="0070139D" w14:paraId="148DB259" w14:textId="77777777" w:rsidTr="00B365EC">
        <w:trPr>
          <w:cantSplit/>
        </w:trPr>
        <w:tc>
          <w:tcPr>
            <w:tcW w:w="1204" w:type="dxa"/>
            <w:vAlign w:val="center"/>
          </w:tcPr>
          <w:p w14:paraId="6F96EDCD"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Datum: </w:t>
            </w:r>
          </w:p>
        </w:tc>
        <w:tc>
          <w:tcPr>
            <w:tcW w:w="5126" w:type="dxa"/>
            <w:vAlign w:val="center"/>
          </w:tcPr>
          <w:p w14:paraId="0C2DD08E" w14:textId="13484758" w:rsidR="00B365EC" w:rsidRPr="00233BD3" w:rsidRDefault="008C5388" w:rsidP="00233BD3">
            <w:pPr>
              <w:spacing w:line="260" w:lineRule="atLeast"/>
              <w:rPr>
                <w:rFonts w:ascii="Arial" w:hAnsi="Arial" w:cs="Arial"/>
                <w:sz w:val="20"/>
                <w:szCs w:val="20"/>
                <w:lang w:eastAsia="en-US"/>
              </w:rPr>
            </w:pPr>
            <w:r>
              <w:rPr>
                <w:rFonts w:ascii="Arial" w:hAnsi="Arial" w:cs="Arial"/>
                <w:sz w:val="20"/>
                <w:szCs w:val="20"/>
                <w:lang w:eastAsia="en-US"/>
              </w:rPr>
              <w:t>9</w:t>
            </w:r>
            <w:r w:rsidR="0000450A" w:rsidRPr="00233BD3">
              <w:rPr>
                <w:rFonts w:ascii="Arial" w:hAnsi="Arial" w:cs="Arial"/>
                <w:sz w:val="20"/>
                <w:szCs w:val="20"/>
                <w:lang w:eastAsia="en-US"/>
              </w:rPr>
              <w:t>.</w:t>
            </w:r>
            <w:r w:rsidR="00233BD3" w:rsidRPr="00233BD3">
              <w:rPr>
                <w:rFonts w:ascii="Arial" w:hAnsi="Arial" w:cs="Arial"/>
                <w:sz w:val="20"/>
                <w:szCs w:val="20"/>
                <w:lang w:eastAsia="en-US"/>
              </w:rPr>
              <w:t>8</w:t>
            </w:r>
            <w:r w:rsidR="0000450A" w:rsidRPr="00233BD3">
              <w:rPr>
                <w:rFonts w:ascii="Arial" w:hAnsi="Arial" w:cs="Arial"/>
                <w:sz w:val="20"/>
                <w:szCs w:val="20"/>
                <w:lang w:eastAsia="en-US"/>
              </w:rPr>
              <w:t>.2024</w:t>
            </w:r>
          </w:p>
        </w:tc>
        <w:tc>
          <w:tcPr>
            <w:tcW w:w="5126" w:type="dxa"/>
          </w:tcPr>
          <w:p w14:paraId="54A68D75" w14:textId="77777777" w:rsidR="00B365EC" w:rsidRPr="001875C4" w:rsidRDefault="00B365EC" w:rsidP="00BD24B0">
            <w:pPr>
              <w:spacing w:line="260" w:lineRule="atLeast"/>
              <w:rPr>
                <w:rFonts w:ascii="Arial" w:hAnsi="Arial" w:cs="Arial"/>
                <w:sz w:val="20"/>
                <w:szCs w:val="20"/>
                <w:highlight w:val="yellow"/>
                <w:lang w:eastAsia="en-US"/>
              </w:rPr>
            </w:pPr>
          </w:p>
        </w:tc>
      </w:tr>
    </w:tbl>
    <w:p w14:paraId="1AFFC8F1"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61CC7966" w14:textId="77777777" w:rsidR="0075039D" w:rsidRPr="0070139D" w:rsidRDefault="0075039D" w:rsidP="00FB7DD3">
      <w:pPr>
        <w:spacing w:line="260" w:lineRule="atLeast"/>
        <w:rPr>
          <w:rFonts w:ascii="Arial" w:hAnsi="Arial"/>
          <w:sz w:val="20"/>
          <w:lang w:eastAsia="en-US"/>
        </w:rPr>
      </w:pPr>
    </w:p>
    <w:p w14:paraId="7C5A3291"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2B52CFD3" w14:textId="553427BB" w:rsidR="00FB7DD3" w:rsidRDefault="00FB7DD3" w:rsidP="00FB7DD3">
      <w:pPr>
        <w:keepNext/>
        <w:widowControl w:val="0"/>
        <w:spacing w:line="260" w:lineRule="atLeast"/>
        <w:outlineLvl w:val="2"/>
        <w:rPr>
          <w:rFonts w:ascii="Arial" w:hAnsi="Arial" w:cs="Arial"/>
          <w:b/>
          <w:bCs/>
          <w:sz w:val="20"/>
          <w:szCs w:val="20"/>
          <w:lang w:eastAsia="en-US"/>
        </w:rPr>
      </w:pPr>
    </w:p>
    <w:p w14:paraId="4CE523F3" w14:textId="233D34F1" w:rsidR="008901F1" w:rsidRDefault="008901F1" w:rsidP="00FB7DD3">
      <w:pPr>
        <w:keepNext/>
        <w:widowControl w:val="0"/>
        <w:spacing w:line="260" w:lineRule="atLeast"/>
        <w:outlineLvl w:val="2"/>
        <w:rPr>
          <w:rFonts w:ascii="Arial" w:hAnsi="Arial" w:cs="Arial"/>
          <w:b/>
          <w:bCs/>
          <w:sz w:val="20"/>
          <w:szCs w:val="20"/>
          <w:lang w:eastAsia="en-US"/>
        </w:rPr>
      </w:pPr>
    </w:p>
    <w:p w14:paraId="7E24B3C0" w14:textId="6D2ED27B" w:rsidR="008901F1" w:rsidRDefault="008901F1" w:rsidP="00FB7DD3">
      <w:pPr>
        <w:keepNext/>
        <w:widowControl w:val="0"/>
        <w:spacing w:line="260" w:lineRule="atLeast"/>
        <w:outlineLvl w:val="2"/>
        <w:rPr>
          <w:rFonts w:ascii="Arial" w:hAnsi="Arial" w:cs="Arial"/>
          <w:b/>
          <w:bCs/>
          <w:sz w:val="20"/>
          <w:szCs w:val="20"/>
          <w:lang w:eastAsia="en-US"/>
        </w:rPr>
      </w:pPr>
    </w:p>
    <w:p w14:paraId="384D9C30"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2FBA1E7"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2A7EE300"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60D746CC" w14:textId="77777777" w:rsidR="0075039D" w:rsidRPr="00701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3DC3EB1C"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210042" w14:paraId="47AAAAA9" w14:textId="77777777" w:rsidTr="0075039D">
        <w:tc>
          <w:tcPr>
            <w:tcW w:w="2836" w:type="dxa"/>
          </w:tcPr>
          <w:p w14:paraId="201F5356" w14:textId="77777777" w:rsidR="0075039D" w:rsidRPr="00210042" w:rsidRDefault="0075039D" w:rsidP="00FB7DD3">
            <w:pPr>
              <w:keepNext/>
              <w:widowControl w:val="0"/>
              <w:spacing w:line="260" w:lineRule="atLeast"/>
              <w:jc w:val="both"/>
              <w:outlineLvl w:val="2"/>
              <w:rPr>
                <w:rFonts w:ascii="Arial" w:hAnsi="Arial" w:cs="Arial"/>
                <w:b/>
                <w:bCs/>
                <w:sz w:val="20"/>
                <w:szCs w:val="20"/>
                <w:lang w:eastAsia="en-US"/>
              </w:rPr>
            </w:pPr>
            <w:r w:rsidRPr="00210042">
              <w:rPr>
                <w:rFonts w:ascii="Arial" w:hAnsi="Arial" w:cs="Arial"/>
                <w:b/>
                <w:bCs/>
                <w:sz w:val="20"/>
                <w:szCs w:val="20"/>
                <w:lang w:eastAsia="en-US"/>
              </w:rPr>
              <w:t xml:space="preserve">Predmet naročila: </w:t>
            </w:r>
          </w:p>
        </w:tc>
        <w:tc>
          <w:tcPr>
            <w:tcW w:w="5918" w:type="dxa"/>
          </w:tcPr>
          <w:p w14:paraId="3D42861F" w14:textId="1C6EE6AE" w:rsidR="008901F1" w:rsidRPr="00210042" w:rsidRDefault="00D153F4" w:rsidP="000916BC">
            <w:pPr>
              <w:spacing w:line="260" w:lineRule="atLeast"/>
              <w:jc w:val="both"/>
              <w:rPr>
                <w:rFonts w:ascii="Arial" w:hAnsi="Arial" w:cs="Arial"/>
                <w:b/>
                <w:bCs/>
                <w:sz w:val="20"/>
                <w:szCs w:val="20"/>
                <w:lang w:eastAsia="en-US"/>
              </w:rPr>
            </w:pPr>
            <w:r w:rsidRPr="00210042">
              <w:rPr>
                <w:rFonts w:ascii="Arial" w:hAnsi="Arial" w:cs="Arial"/>
                <w:b/>
                <w:bCs/>
                <w:sz w:val="20"/>
                <w:szCs w:val="20"/>
                <w:lang w:eastAsia="en-US"/>
              </w:rPr>
              <w:t>Izdelava</w:t>
            </w:r>
            <w:r w:rsidR="00AD1256" w:rsidRPr="00210042">
              <w:rPr>
                <w:rFonts w:ascii="Arial" w:hAnsi="Arial" w:cs="Arial"/>
                <w:b/>
                <w:bCs/>
                <w:sz w:val="20"/>
                <w:szCs w:val="20"/>
                <w:lang w:eastAsia="en-US"/>
              </w:rPr>
              <w:t>,</w:t>
            </w:r>
            <w:r w:rsidRPr="00210042">
              <w:rPr>
                <w:rFonts w:ascii="Arial" w:hAnsi="Arial" w:cs="Arial"/>
                <w:b/>
                <w:bCs/>
                <w:sz w:val="20"/>
                <w:szCs w:val="20"/>
                <w:lang w:eastAsia="en-US"/>
              </w:rPr>
              <w:t xml:space="preserve"> dobava</w:t>
            </w:r>
            <w:r w:rsidR="00AD1256" w:rsidRPr="00210042">
              <w:rPr>
                <w:rFonts w:ascii="Arial" w:hAnsi="Arial" w:cs="Arial"/>
                <w:b/>
                <w:bCs/>
                <w:sz w:val="20"/>
                <w:szCs w:val="20"/>
                <w:lang w:eastAsia="en-US"/>
              </w:rPr>
              <w:t xml:space="preserve"> in montaža</w:t>
            </w:r>
            <w:r w:rsidRPr="00210042">
              <w:rPr>
                <w:rFonts w:ascii="Arial" w:hAnsi="Arial" w:cs="Arial"/>
                <w:b/>
                <w:bCs/>
                <w:sz w:val="20"/>
                <w:szCs w:val="20"/>
                <w:lang w:eastAsia="en-US"/>
              </w:rPr>
              <w:t xml:space="preserve"> pohištva</w:t>
            </w:r>
          </w:p>
          <w:p w14:paraId="07D313C9" w14:textId="4F0CE88F" w:rsidR="00CA4FC9" w:rsidRPr="00210042" w:rsidRDefault="00CA4FC9" w:rsidP="000916BC">
            <w:pPr>
              <w:spacing w:line="260" w:lineRule="atLeast"/>
              <w:jc w:val="both"/>
              <w:rPr>
                <w:rFonts w:ascii="Arial" w:hAnsi="Arial" w:cs="Arial"/>
                <w:b/>
                <w:bCs/>
                <w:sz w:val="20"/>
                <w:szCs w:val="20"/>
                <w:lang w:eastAsia="en-US"/>
              </w:rPr>
            </w:pPr>
          </w:p>
        </w:tc>
      </w:tr>
      <w:tr w:rsidR="0075039D" w:rsidRPr="00210042" w14:paraId="68150B01" w14:textId="77777777" w:rsidTr="0075039D">
        <w:tc>
          <w:tcPr>
            <w:tcW w:w="2836" w:type="dxa"/>
          </w:tcPr>
          <w:p w14:paraId="7961E869" w14:textId="77777777" w:rsidR="0075039D" w:rsidRPr="00210042" w:rsidRDefault="0075039D" w:rsidP="00FB7DD3">
            <w:pPr>
              <w:keepNext/>
              <w:widowControl w:val="0"/>
              <w:spacing w:line="260" w:lineRule="atLeast"/>
              <w:jc w:val="both"/>
              <w:outlineLvl w:val="2"/>
              <w:rPr>
                <w:rFonts w:ascii="Arial" w:hAnsi="Arial" w:cs="Arial"/>
                <w:b/>
                <w:bCs/>
                <w:sz w:val="20"/>
                <w:szCs w:val="20"/>
                <w:lang w:eastAsia="en-US"/>
              </w:rPr>
            </w:pPr>
            <w:r w:rsidRPr="00210042">
              <w:rPr>
                <w:rFonts w:ascii="Arial" w:hAnsi="Arial" w:cs="Arial"/>
                <w:b/>
                <w:bCs/>
                <w:sz w:val="20"/>
                <w:szCs w:val="20"/>
                <w:lang w:eastAsia="en-US"/>
              </w:rPr>
              <w:t>Številka javnega naročila:</w:t>
            </w:r>
          </w:p>
        </w:tc>
        <w:tc>
          <w:tcPr>
            <w:tcW w:w="5918" w:type="dxa"/>
          </w:tcPr>
          <w:p w14:paraId="3C1E0E3D" w14:textId="63448447" w:rsidR="0075039D" w:rsidRPr="00210042" w:rsidRDefault="008A0916" w:rsidP="00D153F4">
            <w:pPr>
              <w:keepNext/>
              <w:widowControl w:val="0"/>
              <w:spacing w:line="260" w:lineRule="atLeast"/>
              <w:jc w:val="both"/>
              <w:outlineLvl w:val="2"/>
              <w:rPr>
                <w:rFonts w:ascii="Arial" w:hAnsi="Arial" w:cs="Arial"/>
                <w:b/>
                <w:bCs/>
                <w:sz w:val="20"/>
                <w:szCs w:val="20"/>
                <w:lang w:eastAsia="en-US"/>
              </w:rPr>
            </w:pPr>
            <w:r w:rsidRPr="00210042">
              <w:rPr>
                <w:rFonts w:ascii="Arial" w:hAnsi="Arial" w:cs="Arial"/>
                <w:b/>
                <w:bCs/>
                <w:sz w:val="20"/>
                <w:szCs w:val="20"/>
                <w:lang w:eastAsia="en-US"/>
              </w:rPr>
              <w:t>2430-2</w:t>
            </w:r>
            <w:r w:rsidR="00CA4FC9" w:rsidRPr="00210042">
              <w:rPr>
                <w:rFonts w:ascii="Arial" w:hAnsi="Arial" w:cs="Arial"/>
                <w:b/>
                <w:bCs/>
                <w:sz w:val="20"/>
                <w:szCs w:val="20"/>
                <w:lang w:eastAsia="en-US"/>
              </w:rPr>
              <w:t>4</w:t>
            </w:r>
            <w:r w:rsidRPr="00210042">
              <w:rPr>
                <w:rFonts w:ascii="Arial" w:hAnsi="Arial" w:cs="Arial"/>
                <w:b/>
                <w:bCs/>
                <w:sz w:val="20"/>
                <w:szCs w:val="20"/>
                <w:lang w:eastAsia="en-US"/>
              </w:rPr>
              <w:t>-0</w:t>
            </w:r>
            <w:r w:rsidR="00D153F4" w:rsidRPr="00210042">
              <w:rPr>
                <w:rFonts w:ascii="Arial" w:hAnsi="Arial" w:cs="Arial"/>
                <w:b/>
                <w:bCs/>
                <w:sz w:val="20"/>
                <w:szCs w:val="20"/>
                <w:lang w:eastAsia="en-US"/>
              </w:rPr>
              <w:t>10</w:t>
            </w:r>
          </w:p>
        </w:tc>
      </w:tr>
    </w:tbl>
    <w:p w14:paraId="0A542532" w14:textId="77777777" w:rsidR="0075039D" w:rsidRPr="00210042"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210042" w14:paraId="7930AE6A" w14:textId="77777777" w:rsidTr="0075039D">
        <w:tc>
          <w:tcPr>
            <w:tcW w:w="2836" w:type="dxa"/>
          </w:tcPr>
          <w:p w14:paraId="59239DFE" w14:textId="77777777" w:rsidR="0075039D" w:rsidRPr="00210042" w:rsidRDefault="0075039D" w:rsidP="00FB7DD3">
            <w:pPr>
              <w:keepNext/>
              <w:widowControl w:val="0"/>
              <w:spacing w:line="260" w:lineRule="atLeast"/>
              <w:jc w:val="both"/>
              <w:outlineLvl w:val="2"/>
              <w:rPr>
                <w:rFonts w:ascii="Arial" w:hAnsi="Arial" w:cs="Arial"/>
                <w:b/>
                <w:bCs/>
                <w:sz w:val="20"/>
                <w:szCs w:val="20"/>
                <w:lang w:eastAsia="en-US"/>
              </w:rPr>
            </w:pPr>
            <w:r w:rsidRPr="00210042">
              <w:rPr>
                <w:rFonts w:ascii="Arial" w:hAnsi="Arial" w:cs="Arial"/>
                <w:b/>
                <w:bCs/>
                <w:sz w:val="20"/>
                <w:szCs w:val="20"/>
                <w:lang w:eastAsia="en-US"/>
              </w:rPr>
              <w:t xml:space="preserve">Vrsta postopka: </w:t>
            </w:r>
          </w:p>
        </w:tc>
        <w:tc>
          <w:tcPr>
            <w:tcW w:w="5918" w:type="dxa"/>
          </w:tcPr>
          <w:p w14:paraId="46710745" w14:textId="77777777" w:rsidR="0075039D" w:rsidRPr="00210042" w:rsidRDefault="0066402D" w:rsidP="00FB7DD3">
            <w:pPr>
              <w:keepNext/>
              <w:widowControl w:val="0"/>
              <w:spacing w:line="260" w:lineRule="atLeast"/>
              <w:jc w:val="both"/>
              <w:outlineLvl w:val="2"/>
              <w:rPr>
                <w:rFonts w:ascii="Arial" w:hAnsi="Arial" w:cs="Arial"/>
                <w:b/>
                <w:bCs/>
                <w:sz w:val="20"/>
                <w:szCs w:val="20"/>
                <w:lang w:eastAsia="en-US"/>
              </w:rPr>
            </w:pPr>
            <w:r w:rsidRPr="00210042">
              <w:rPr>
                <w:rFonts w:ascii="Arial" w:hAnsi="Arial" w:cs="Arial"/>
                <w:b/>
                <w:bCs/>
                <w:sz w:val="20"/>
                <w:szCs w:val="20"/>
                <w:lang w:eastAsia="en-US"/>
              </w:rPr>
              <w:t>Odprti postopek</w:t>
            </w:r>
          </w:p>
        </w:tc>
      </w:tr>
    </w:tbl>
    <w:p w14:paraId="5BA01C3B" w14:textId="77777777" w:rsidR="0075039D" w:rsidRPr="00210042" w:rsidRDefault="0075039D" w:rsidP="00FB7DD3">
      <w:pPr>
        <w:spacing w:line="260" w:lineRule="atLeast"/>
        <w:rPr>
          <w:rFonts w:ascii="Arial" w:hAnsi="Arial" w:cs="Arial"/>
          <w:sz w:val="20"/>
          <w:szCs w:val="20"/>
          <w:lang w:eastAsia="en-US"/>
        </w:rPr>
      </w:pPr>
    </w:p>
    <w:p w14:paraId="2867E9DD" w14:textId="77777777" w:rsidR="0075039D" w:rsidRPr="00210042" w:rsidRDefault="0075039D" w:rsidP="00FB7DD3">
      <w:pPr>
        <w:spacing w:line="260" w:lineRule="atLeast"/>
        <w:rPr>
          <w:rFonts w:ascii="Arial" w:hAnsi="Arial" w:cs="Arial"/>
          <w:sz w:val="20"/>
          <w:szCs w:val="20"/>
          <w:lang w:eastAsia="en-US"/>
        </w:rPr>
      </w:pPr>
    </w:p>
    <w:p w14:paraId="35838260" w14:textId="77777777" w:rsidR="0075039D" w:rsidRPr="00210042" w:rsidRDefault="0075039D" w:rsidP="00FB7DD3">
      <w:pPr>
        <w:spacing w:line="260" w:lineRule="atLeast"/>
        <w:rPr>
          <w:rFonts w:ascii="Arial" w:hAnsi="Arial" w:cs="Arial"/>
          <w:sz w:val="20"/>
          <w:szCs w:val="20"/>
          <w:lang w:eastAsia="en-US"/>
        </w:rPr>
      </w:pPr>
    </w:p>
    <w:p w14:paraId="112D7478" w14:textId="77777777" w:rsidR="0075039D" w:rsidRPr="00210042" w:rsidRDefault="0075039D" w:rsidP="00FB7DD3">
      <w:pPr>
        <w:spacing w:line="260" w:lineRule="atLeast"/>
        <w:rPr>
          <w:rFonts w:ascii="Arial" w:hAnsi="Arial" w:cs="Arial"/>
          <w:sz w:val="20"/>
          <w:szCs w:val="20"/>
          <w:lang w:eastAsia="en-US"/>
        </w:rPr>
      </w:pPr>
    </w:p>
    <w:p w14:paraId="17D9E009" w14:textId="77777777" w:rsidR="0075039D" w:rsidRPr="00210042" w:rsidRDefault="0075039D" w:rsidP="00FB7DD3">
      <w:pPr>
        <w:spacing w:line="260" w:lineRule="atLeast"/>
        <w:rPr>
          <w:rFonts w:ascii="Arial" w:hAnsi="Arial" w:cs="Arial"/>
          <w:sz w:val="20"/>
          <w:szCs w:val="20"/>
          <w:lang w:eastAsia="en-US"/>
        </w:rPr>
      </w:pPr>
    </w:p>
    <w:p w14:paraId="1C7474D7" w14:textId="77777777" w:rsidR="0075039D" w:rsidRPr="00210042" w:rsidRDefault="0075039D" w:rsidP="00FB7DD3">
      <w:pPr>
        <w:spacing w:line="260" w:lineRule="atLeast"/>
        <w:rPr>
          <w:rFonts w:ascii="Arial" w:hAnsi="Arial" w:cs="Arial"/>
          <w:sz w:val="20"/>
          <w:szCs w:val="20"/>
          <w:lang w:eastAsia="en-US"/>
        </w:rPr>
      </w:pPr>
    </w:p>
    <w:p w14:paraId="3AB31F18" w14:textId="77777777" w:rsidR="009A5BA7" w:rsidRPr="00210042" w:rsidRDefault="009A5BA7" w:rsidP="009A5BA7">
      <w:pPr>
        <w:spacing w:line="260" w:lineRule="atLeast"/>
        <w:ind w:left="720"/>
        <w:jc w:val="both"/>
        <w:rPr>
          <w:rFonts w:ascii="Arial" w:hAnsi="Arial" w:cs="Arial"/>
          <w:sz w:val="20"/>
          <w:szCs w:val="20"/>
          <w:lang w:eastAsia="en-US"/>
        </w:rPr>
      </w:pPr>
    </w:p>
    <w:p w14:paraId="04BC9E09" w14:textId="77777777" w:rsidR="00C60157" w:rsidRPr="00210042" w:rsidRDefault="00C60157" w:rsidP="009A5BA7">
      <w:pPr>
        <w:spacing w:line="260" w:lineRule="atLeast"/>
        <w:ind w:left="720"/>
        <w:jc w:val="both"/>
        <w:rPr>
          <w:rFonts w:ascii="Arial" w:hAnsi="Arial" w:cs="Arial"/>
          <w:sz w:val="20"/>
          <w:szCs w:val="20"/>
          <w:lang w:eastAsia="en-US"/>
        </w:rPr>
      </w:pPr>
    </w:p>
    <w:p w14:paraId="5307693B" w14:textId="77777777" w:rsidR="00C60157" w:rsidRPr="00210042" w:rsidRDefault="00C60157" w:rsidP="009A5BA7">
      <w:pPr>
        <w:spacing w:line="260" w:lineRule="atLeast"/>
        <w:ind w:left="720"/>
        <w:jc w:val="both"/>
        <w:rPr>
          <w:rFonts w:ascii="Arial" w:hAnsi="Arial" w:cs="Arial"/>
          <w:sz w:val="20"/>
          <w:szCs w:val="20"/>
          <w:lang w:eastAsia="en-US"/>
        </w:rPr>
      </w:pPr>
    </w:p>
    <w:p w14:paraId="5E5CCB7B" w14:textId="77777777" w:rsidR="00C60157" w:rsidRPr="00210042" w:rsidRDefault="00C60157" w:rsidP="009A5BA7">
      <w:pPr>
        <w:spacing w:line="260" w:lineRule="atLeast"/>
        <w:ind w:left="720"/>
        <w:jc w:val="both"/>
        <w:rPr>
          <w:rFonts w:ascii="Arial" w:hAnsi="Arial" w:cs="Arial"/>
          <w:sz w:val="20"/>
          <w:szCs w:val="20"/>
          <w:lang w:eastAsia="en-US"/>
        </w:rPr>
      </w:pPr>
    </w:p>
    <w:p w14:paraId="28F71FBA" w14:textId="77777777" w:rsidR="00C60157" w:rsidRPr="00210042" w:rsidRDefault="00C60157" w:rsidP="009A5BA7">
      <w:pPr>
        <w:spacing w:line="260" w:lineRule="atLeast"/>
        <w:ind w:left="720"/>
        <w:jc w:val="both"/>
        <w:rPr>
          <w:rFonts w:ascii="Arial" w:hAnsi="Arial" w:cs="Arial"/>
          <w:sz w:val="20"/>
          <w:szCs w:val="20"/>
          <w:lang w:eastAsia="en-US"/>
        </w:rPr>
      </w:pPr>
    </w:p>
    <w:p w14:paraId="2B88E795" w14:textId="77777777" w:rsidR="00C60157" w:rsidRPr="00210042" w:rsidRDefault="00C60157" w:rsidP="009A5BA7">
      <w:pPr>
        <w:spacing w:line="260" w:lineRule="atLeast"/>
        <w:ind w:left="720"/>
        <w:jc w:val="both"/>
        <w:rPr>
          <w:rFonts w:ascii="Arial" w:hAnsi="Arial" w:cs="Arial"/>
          <w:sz w:val="20"/>
          <w:szCs w:val="20"/>
          <w:lang w:eastAsia="en-US"/>
        </w:rPr>
      </w:pPr>
    </w:p>
    <w:p w14:paraId="3E28FDC5" w14:textId="77777777" w:rsidR="00C60157" w:rsidRPr="00210042" w:rsidRDefault="00C60157" w:rsidP="009A5BA7">
      <w:pPr>
        <w:spacing w:line="260" w:lineRule="atLeast"/>
        <w:ind w:left="720"/>
        <w:jc w:val="both"/>
        <w:rPr>
          <w:rFonts w:ascii="Arial" w:hAnsi="Arial" w:cs="Arial"/>
          <w:sz w:val="20"/>
          <w:szCs w:val="20"/>
          <w:lang w:eastAsia="en-US"/>
        </w:rPr>
      </w:pPr>
    </w:p>
    <w:p w14:paraId="459C42B6" w14:textId="77777777" w:rsidR="00C60157" w:rsidRPr="00210042" w:rsidRDefault="00C60157" w:rsidP="009A5BA7">
      <w:pPr>
        <w:spacing w:line="260" w:lineRule="atLeast"/>
        <w:ind w:left="720"/>
        <w:jc w:val="both"/>
        <w:rPr>
          <w:rFonts w:ascii="Arial" w:hAnsi="Arial" w:cs="Arial"/>
          <w:sz w:val="20"/>
          <w:szCs w:val="20"/>
          <w:lang w:eastAsia="en-US"/>
        </w:rPr>
      </w:pPr>
    </w:p>
    <w:p w14:paraId="16B81949" w14:textId="77777777" w:rsidR="00C60157" w:rsidRPr="00210042" w:rsidRDefault="00C60157" w:rsidP="009A5BA7">
      <w:pPr>
        <w:spacing w:line="260" w:lineRule="atLeast"/>
        <w:ind w:left="720"/>
        <w:jc w:val="both"/>
        <w:rPr>
          <w:rFonts w:ascii="Arial" w:hAnsi="Arial" w:cs="Arial"/>
          <w:sz w:val="20"/>
          <w:szCs w:val="20"/>
          <w:lang w:eastAsia="en-US"/>
        </w:rPr>
      </w:pPr>
    </w:p>
    <w:p w14:paraId="2FAEBED7" w14:textId="77777777" w:rsidR="00C60157" w:rsidRPr="00210042" w:rsidRDefault="00C60157" w:rsidP="009A5BA7">
      <w:pPr>
        <w:spacing w:line="260" w:lineRule="atLeast"/>
        <w:ind w:left="720"/>
        <w:jc w:val="both"/>
        <w:rPr>
          <w:rFonts w:ascii="Arial" w:hAnsi="Arial" w:cs="Arial"/>
          <w:sz w:val="20"/>
          <w:szCs w:val="20"/>
          <w:lang w:eastAsia="en-US"/>
        </w:rPr>
      </w:pPr>
    </w:p>
    <w:p w14:paraId="5DDC1638" w14:textId="77777777" w:rsidR="00C60157" w:rsidRPr="00210042" w:rsidRDefault="00C60157" w:rsidP="009A5BA7">
      <w:pPr>
        <w:spacing w:line="260" w:lineRule="atLeast"/>
        <w:ind w:left="720"/>
        <w:jc w:val="both"/>
        <w:rPr>
          <w:rFonts w:ascii="Arial" w:hAnsi="Arial" w:cs="Arial"/>
          <w:sz w:val="20"/>
          <w:szCs w:val="20"/>
          <w:lang w:eastAsia="en-US"/>
        </w:rPr>
      </w:pPr>
    </w:p>
    <w:p w14:paraId="5F4D538F" w14:textId="77777777" w:rsidR="003830B6" w:rsidRPr="00210042" w:rsidRDefault="003830B6" w:rsidP="009A5BA7">
      <w:pPr>
        <w:spacing w:line="260" w:lineRule="atLeast"/>
        <w:ind w:left="720"/>
        <w:jc w:val="both"/>
        <w:rPr>
          <w:rFonts w:ascii="Arial" w:hAnsi="Arial" w:cs="Arial"/>
          <w:sz w:val="20"/>
          <w:szCs w:val="20"/>
          <w:lang w:eastAsia="en-US"/>
        </w:rPr>
      </w:pPr>
    </w:p>
    <w:p w14:paraId="348B8066" w14:textId="77777777" w:rsidR="003830B6" w:rsidRPr="00210042" w:rsidRDefault="003830B6" w:rsidP="009A5BA7">
      <w:pPr>
        <w:spacing w:line="260" w:lineRule="atLeast"/>
        <w:ind w:left="720"/>
        <w:jc w:val="both"/>
        <w:rPr>
          <w:rFonts w:ascii="Arial" w:hAnsi="Arial" w:cs="Arial"/>
          <w:sz w:val="20"/>
          <w:szCs w:val="20"/>
          <w:lang w:eastAsia="en-US"/>
        </w:rPr>
      </w:pPr>
    </w:p>
    <w:p w14:paraId="773C8E9E" w14:textId="18ACE5EF" w:rsidR="00D153F4" w:rsidRPr="00210042" w:rsidRDefault="00D153F4" w:rsidP="006A278A">
      <w:pPr>
        <w:tabs>
          <w:tab w:val="left" w:pos="8670"/>
        </w:tabs>
        <w:spacing w:line="260" w:lineRule="atLeast"/>
        <w:rPr>
          <w:rFonts w:ascii="Arial" w:hAnsi="Arial"/>
          <w:b/>
          <w:sz w:val="20"/>
          <w:lang w:eastAsia="en-US"/>
        </w:rPr>
      </w:pPr>
    </w:p>
    <w:p w14:paraId="3BFDB6E0" w14:textId="77777777" w:rsidR="00D153F4" w:rsidRPr="00210042" w:rsidRDefault="00D153F4" w:rsidP="006A278A">
      <w:pPr>
        <w:tabs>
          <w:tab w:val="left" w:pos="8670"/>
        </w:tabs>
        <w:spacing w:line="260" w:lineRule="atLeast"/>
        <w:rPr>
          <w:rFonts w:ascii="Arial" w:hAnsi="Arial"/>
          <w:b/>
          <w:sz w:val="20"/>
          <w:lang w:eastAsia="en-US"/>
        </w:rPr>
      </w:pPr>
    </w:p>
    <w:p w14:paraId="797201C2" w14:textId="77777777" w:rsidR="00D153F4" w:rsidRPr="00210042" w:rsidRDefault="00D153F4" w:rsidP="006A278A">
      <w:pPr>
        <w:tabs>
          <w:tab w:val="left" w:pos="8670"/>
        </w:tabs>
        <w:spacing w:line="260" w:lineRule="atLeast"/>
        <w:rPr>
          <w:rFonts w:ascii="Arial" w:hAnsi="Arial"/>
          <w:b/>
          <w:sz w:val="20"/>
          <w:lang w:eastAsia="en-US"/>
        </w:rPr>
      </w:pPr>
    </w:p>
    <w:p w14:paraId="1A735E46" w14:textId="1BA73A3D" w:rsidR="0075039D" w:rsidRPr="00210042" w:rsidRDefault="00A54C59" w:rsidP="006A278A">
      <w:pPr>
        <w:tabs>
          <w:tab w:val="left" w:pos="8670"/>
        </w:tabs>
        <w:spacing w:line="260" w:lineRule="atLeast"/>
        <w:rPr>
          <w:rFonts w:ascii="Arial" w:hAnsi="Arial"/>
          <w:b/>
          <w:sz w:val="20"/>
          <w:lang w:eastAsia="en-US"/>
        </w:rPr>
      </w:pPr>
      <w:r w:rsidRPr="00210042">
        <w:rPr>
          <w:rFonts w:ascii="Arial" w:hAnsi="Arial"/>
          <w:b/>
          <w:sz w:val="20"/>
          <w:lang w:eastAsia="en-US"/>
        </w:rPr>
        <w:lastRenderedPageBreak/>
        <w:t xml:space="preserve">POGLAVJE 1: </w:t>
      </w:r>
      <w:r w:rsidR="0075039D" w:rsidRPr="00210042">
        <w:rPr>
          <w:rFonts w:ascii="Arial" w:hAnsi="Arial"/>
          <w:b/>
          <w:sz w:val="20"/>
          <w:lang w:eastAsia="en-US"/>
        </w:rPr>
        <w:t>POVABILO K  ODDAJI PONUDBE</w:t>
      </w:r>
    </w:p>
    <w:p w14:paraId="56F456E8" w14:textId="77777777" w:rsidR="0075039D" w:rsidRPr="00210042" w:rsidRDefault="0075039D" w:rsidP="00FB7DD3">
      <w:pPr>
        <w:spacing w:line="260" w:lineRule="atLeast"/>
        <w:rPr>
          <w:rFonts w:ascii="Arial" w:hAnsi="Arial" w:cs="Arial"/>
          <w:b/>
          <w:sz w:val="20"/>
          <w:szCs w:val="20"/>
          <w:lang w:eastAsia="en-US"/>
        </w:rPr>
      </w:pPr>
    </w:p>
    <w:p w14:paraId="76B6D3F3" w14:textId="77777777" w:rsidR="0075039D" w:rsidRPr="00210042" w:rsidRDefault="0075039D" w:rsidP="00496FF2">
      <w:pPr>
        <w:spacing w:line="260" w:lineRule="atLeast"/>
        <w:jc w:val="both"/>
        <w:rPr>
          <w:rFonts w:ascii="Arial" w:hAnsi="Arial" w:cs="Arial"/>
          <w:sz w:val="20"/>
          <w:szCs w:val="20"/>
          <w:lang w:eastAsia="en-US"/>
        </w:rPr>
      </w:pPr>
      <w:r w:rsidRPr="00210042">
        <w:rPr>
          <w:rFonts w:ascii="Arial" w:hAnsi="Arial" w:cs="Arial"/>
          <w:b/>
          <w:sz w:val="20"/>
          <w:szCs w:val="20"/>
          <w:lang w:eastAsia="en-US"/>
        </w:rPr>
        <w:t>N</w:t>
      </w:r>
      <w:r w:rsidR="00FB7DD3" w:rsidRPr="00210042">
        <w:rPr>
          <w:rFonts w:ascii="Arial" w:hAnsi="Arial" w:cs="Arial"/>
          <w:b/>
          <w:sz w:val="20"/>
          <w:szCs w:val="20"/>
          <w:lang w:eastAsia="en-US"/>
        </w:rPr>
        <w:t>aročnik</w:t>
      </w:r>
      <w:r w:rsidRPr="00210042">
        <w:rPr>
          <w:rFonts w:ascii="Arial" w:hAnsi="Arial" w:cs="Arial"/>
          <w:b/>
          <w:sz w:val="20"/>
          <w:szCs w:val="20"/>
          <w:lang w:eastAsia="en-US"/>
        </w:rPr>
        <w:t xml:space="preserve">: </w:t>
      </w:r>
      <w:r w:rsidRPr="00210042">
        <w:rPr>
          <w:rFonts w:ascii="Arial" w:hAnsi="Arial" w:cs="Arial"/>
          <w:sz w:val="20"/>
          <w:szCs w:val="20"/>
          <w:lang w:eastAsia="en-US"/>
        </w:rPr>
        <w:t xml:space="preserve">Ministrstvo za infrastrukturo, </w:t>
      </w:r>
      <w:r w:rsidR="00967E7E" w:rsidRPr="00210042">
        <w:rPr>
          <w:rFonts w:ascii="Arial" w:hAnsi="Arial" w:cs="Arial"/>
          <w:sz w:val="20"/>
          <w:szCs w:val="20"/>
          <w:lang w:eastAsia="en-US"/>
        </w:rPr>
        <w:t>Tržaška cesta 19</w:t>
      </w:r>
      <w:r w:rsidRPr="00210042">
        <w:rPr>
          <w:rFonts w:ascii="Arial" w:hAnsi="Arial" w:cs="Arial"/>
          <w:sz w:val="20"/>
          <w:szCs w:val="20"/>
          <w:lang w:eastAsia="en-US"/>
        </w:rPr>
        <w:t>, 1</w:t>
      </w:r>
      <w:r w:rsidR="00967E7E" w:rsidRPr="00210042">
        <w:rPr>
          <w:rFonts w:ascii="Arial" w:hAnsi="Arial" w:cs="Arial"/>
          <w:sz w:val="20"/>
          <w:szCs w:val="20"/>
          <w:lang w:eastAsia="en-US"/>
        </w:rPr>
        <w:t>000</w:t>
      </w:r>
      <w:r w:rsidRPr="00210042">
        <w:rPr>
          <w:rFonts w:ascii="Arial" w:hAnsi="Arial" w:cs="Arial"/>
          <w:sz w:val="20"/>
          <w:szCs w:val="20"/>
          <w:lang w:eastAsia="en-US"/>
        </w:rPr>
        <w:t xml:space="preserve"> Ljubljana</w:t>
      </w:r>
    </w:p>
    <w:p w14:paraId="5EEE1107" w14:textId="77777777" w:rsidR="00FB7DD3" w:rsidRPr="00210042" w:rsidRDefault="00FB7DD3" w:rsidP="00496FF2">
      <w:pPr>
        <w:spacing w:line="260" w:lineRule="atLeast"/>
        <w:jc w:val="both"/>
        <w:rPr>
          <w:rFonts w:ascii="Arial" w:hAnsi="Arial" w:cs="Arial"/>
          <w:sz w:val="20"/>
          <w:szCs w:val="20"/>
          <w:lang w:eastAsia="en-US"/>
        </w:rPr>
      </w:pPr>
    </w:p>
    <w:p w14:paraId="6E102E34" w14:textId="6C064699" w:rsidR="00A279D9" w:rsidRPr="00210042" w:rsidRDefault="0075039D" w:rsidP="00A279D9">
      <w:pPr>
        <w:rPr>
          <w:rFonts w:ascii="Arial" w:hAnsi="Arial" w:cs="Arial"/>
          <w:sz w:val="20"/>
          <w:szCs w:val="20"/>
          <w:lang w:eastAsia="en-US"/>
        </w:rPr>
      </w:pPr>
      <w:r w:rsidRPr="00210042">
        <w:rPr>
          <w:rFonts w:ascii="Arial" w:hAnsi="Arial" w:cs="Arial"/>
          <w:b/>
          <w:sz w:val="20"/>
          <w:szCs w:val="20"/>
          <w:lang w:eastAsia="en-US"/>
        </w:rPr>
        <w:t>Predmet javnega naročila je</w:t>
      </w:r>
      <w:r w:rsidRPr="00210042">
        <w:rPr>
          <w:rFonts w:ascii="Arial" w:hAnsi="Arial" w:cs="Arial"/>
          <w:sz w:val="20"/>
          <w:szCs w:val="20"/>
          <w:lang w:eastAsia="en-US"/>
        </w:rPr>
        <w:t>:</w:t>
      </w:r>
      <w:r w:rsidR="00BE03A6" w:rsidRPr="00210042">
        <w:rPr>
          <w:rFonts w:ascii="Arial" w:hAnsi="Arial" w:cs="Arial"/>
          <w:sz w:val="20"/>
          <w:szCs w:val="20"/>
          <w:lang w:eastAsia="en-US"/>
        </w:rPr>
        <w:t xml:space="preserve"> </w:t>
      </w:r>
      <w:r w:rsidR="00D153F4" w:rsidRPr="00210042">
        <w:rPr>
          <w:rFonts w:ascii="Arial" w:hAnsi="Arial" w:cs="Arial"/>
          <w:sz w:val="20"/>
          <w:szCs w:val="20"/>
          <w:lang w:eastAsia="en-US"/>
        </w:rPr>
        <w:t>Izdelava</w:t>
      </w:r>
      <w:r w:rsidR="00AD1256" w:rsidRPr="00210042">
        <w:rPr>
          <w:rFonts w:ascii="Arial" w:hAnsi="Arial" w:cs="Arial"/>
          <w:sz w:val="20"/>
          <w:szCs w:val="20"/>
          <w:lang w:eastAsia="en-US"/>
        </w:rPr>
        <w:t>,</w:t>
      </w:r>
      <w:r w:rsidR="00D153F4" w:rsidRPr="00210042">
        <w:rPr>
          <w:rFonts w:ascii="Arial" w:hAnsi="Arial" w:cs="Arial"/>
          <w:sz w:val="20"/>
          <w:szCs w:val="20"/>
          <w:lang w:eastAsia="en-US"/>
        </w:rPr>
        <w:t xml:space="preserve"> dobava</w:t>
      </w:r>
      <w:r w:rsidR="00AD1256" w:rsidRPr="00210042">
        <w:rPr>
          <w:rFonts w:ascii="Arial" w:hAnsi="Arial" w:cs="Arial"/>
          <w:sz w:val="20"/>
          <w:szCs w:val="20"/>
          <w:lang w:eastAsia="en-US"/>
        </w:rPr>
        <w:t xml:space="preserve"> in montaža</w:t>
      </w:r>
      <w:r w:rsidR="00D153F4" w:rsidRPr="00210042">
        <w:rPr>
          <w:rFonts w:ascii="Arial" w:hAnsi="Arial" w:cs="Arial"/>
          <w:sz w:val="20"/>
          <w:szCs w:val="20"/>
          <w:lang w:eastAsia="en-US"/>
        </w:rPr>
        <w:t xml:space="preserve"> pohištva</w:t>
      </w:r>
    </w:p>
    <w:p w14:paraId="7DC979F9" w14:textId="77777777" w:rsidR="00BE03A6" w:rsidRPr="00210042" w:rsidRDefault="00BE03A6" w:rsidP="00BE03A6">
      <w:pPr>
        <w:spacing w:line="260" w:lineRule="atLeast"/>
        <w:jc w:val="both"/>
        <w:rPr>
          <w:rFonts w:ascii="Arial" w:hAnsi="Arial" w:cs="Arial"/>
        </w:rPr>
      </w:pPr>
    </w:p>
    <w:p w14:paraId="355933AD" w14:textId="77777777" w:rsidR="00435EB8" w:rsidRPr="00210042" w:rsidRDefault="0075039D" w:rsidP="001875C4">
      <w:pPr>
        <w:keepNext/>
        <w:widowControl w:val="0"/>
        <w:spacing w:line="260" w:lineRule="atLeast"/>
        <w:jc w:val="both"/>
        <w:outlineLvl w:val="2"/>
        <w:rPr>
          <w:rFonts w:ascii="Arial" w:hAnsi="Arial" w:cs="Arial"/>
          <w:bCs/>
          <w:sz w:val="20"/>
          <w:szCs w:val="20"/>
          <w:lang w:eastAsia="en-US"/>
        </w:rPr>
      </w:pPr>
      <w:r w:rsidRPr="00210042">
        <w:rPr>
          <w:rFonts w:ascii="Arial" w:hAnsi="Arial" w:cs="Arial"/>
          <w:b/>
          <w:sz w:val="20"/>
          <w:szCs w:val="20"/>
          <w:lang w:eastAsia="en-US"/>
        </w:rPr>
        <w:t xml:space="preserve">Krajši opis predmeta javnega naročila: </w:t>
      </w:r>
    </w:p>
    <w:p w14:paraId="20C6378B" w14:textId="3B5A336D" w:rsidR="00CA4FC9" w:rsidRDefault="00D153F4" w:rsidP="00CA4FC9">
      <w:pPr>
        <w:spacing w:line="260" w:lineRule="atLeast"/>
        <w:jc w:val="both"/>
        <w:rPr>
          <w:rFonts w:ascii="Arial" w:hAnsi="Arial" w:cs="Arial"/>
          <w:sz w:val="20"/>
          <w:szCs w:val="20"/>
          <w:lang w:eastAsia="en-US"/>
        </w:rPr>
      </w:pPr>
      <w:bookmarkStart w:id="0" w:name="_Toc156997236"/>
      <w:bookmarkStart w:id="1" w:name="_Toc156998181"/>
      <w:r w:rsidRPr="00210042">
        <w:rPr>
          <w:rFonts w:ascii="Arial" w:hAnsi="Arial" w:cs="Arial"/>
          <w:sz w:val="20"/>
          <w:szCs w:val="20"/>
          <w:lang w:eastAsia="en-US"/>
        </w:rPr>
        <w:t>Predmet javnega naročila je</w:t>
      </w:r>
      <w:r w:rsidR="00FA70C0" w:rsidRPr="00210042">
        <w:rPr>
          <w:rFonts w:ascii="Arial" w:hAnsi="Arial" w:cs="Arial"/>
          <w:sz w:val="20"/>
          <w:szCs w:val="20"/>
          <w:lang w:eastAsia="en-US"/>
        </w:rPr>
        <w:t xml:space="preserve"> </w:t>
      </w:r>
      <w:proofErr w:type="spellStart"/>
      <w:r w:rsidR="00FA70C0" w:rsidRPr="00210042">
        <w:rPr>
          <w:rFonts w:ascii="Arial" w:hAnsi="Arial" w:cs="Arial"/>
          <w:sz w:val="20"/>
          <w:szCs w:val="20"/>
          <w:lang w:eastAsia="en-US"/>
        </w:rPr>
        <w:t>okoljsko</w:t>
      </w:r>
      <w:proofErr w:type="spellEnd"/>
      <w:r w:rsidR="00FA70C0" w:rsidRPr="00210042">
        <w:rPr>
          <w:rFonts w:ascii="Arial" w:hAnsi="Arial" w:cs="Arial"/>
          <w:sz w:val="20"/>
          <w:szCs w:val="20"/>
          <w:lang w:eastAsia="en-US"/>
        </w:rPr>
        <w:t xml:space="preserve"> manj obremenjujoča</w:t>
      </w:r>
      <w:r w:rsidRPr="00210042">
        <w:rPr>
          <w:rFonts w:ascii="Arial" w:hAnsi="Arial" w:cs="Arial"/>
          <w:sz w:val="20"/>
          <w:szCs w:val="20"/>
          <w:lang w:eastAsia="en-US"/>
        </w:rPr>
        <w:t xml:space="preserve"> izdelava</w:t>
      </w:r>
      <w:r w:rsidR="00AD1256" w:rsidRPr="00210042">
        <w:rPr>
          <w:rFonts w:ascii="Arial" w:hAnsi="Arial" w:cs="Arial"/>
          <w:sz w:val="20"/>
          <w:szCs w:val="20"/>
          <w:lang w:eastAsia="en-US"/>
        </w:rPr>
        <w:t>,</w:t>
      </w:r>
      <w:r w:rsidRPr="00210042">
        <w:rPr>
          <w:rFonts w:ascii="Arial" w:hAnsi="Arial" w:cs="Arial"/>
          <w:sz w:val="20"/>
          <w:szCs w:val="20"/>
          <w:lang w:eastAsia="en-US"/>
        </w:rPr>
        <w:t xml:space="preserve"> dobava</w:t>
      </w:r>
      <w:r w:rsidR="00AD1256" w:rsidRPr="00210042">
        <w:rPr>
          <w:rFonts w:ascii="Arial" w:hAnsi="Arial" w:cs="Arial"/>
          <w:sz w:val="20"/>
          <w:szCs w:val="20"/>
          <w:lang w:eastAsia="en-US"/>
        </w:rPr>
        <w:t xml:space="preserve"> in montaža</w:t>
      </w:r>
      <w:r>
        <w:rPr>
          <w:rFonts w:ascii="Arial" w:hAnsi="Arial" w:cs="Arial"/>
          <w:sz w:val="20"/>
          <w:szCs w:val="20"/>
          <w:lang w:eastAsia="en-US"/>
        </w:rPr>
        <w:t xml:space="preserve"> pohištva za potrebe Ministrstva za infrastrukturo</w:t>
      </w:r>
      <w:r w:rsidR="00FA70C0">
        <w:rPr>
          <w:rFonts w:ascii="Arial" w:hAnsi="Arial" w:cs="Arial"/>
          <w:sz w:val="20"/>
          <w:szCs w:val="20"/>
          <w:lang w:eastAsia="en-US"/>
        </w:rPr>
        <w:t>.</w:t>
      </w:r>
      <w:r>
        <w:rPr>
          <w:rFonts w:ascii="Arial" w:hAnsi="Arial" w:cs="Arial"/>
          <w:sz w:val="20"/>
          <w:szCs w:val="20"/>
          <w:lang w:eastAsia="en-US"/>
        </w:rPr>
        <w:t xml:space="preserve"> </w:t>
      </w:r>
      <w:r w:rsidRPr="00D153F4">
        <w:rPr>
          <w:rFonts w:ascii="Arial" w:hAnsi="Arial" w:cs="Arial"/>
          <w:sz w:val="20"/>
          <w:szCs w:val="20"/>
          <w:lang w:eastAsia="en-US"/>
        </w:rPr>
        <w:t xml:space="preserve">Pohištvo bo izdelano po meri, da bodo </w:t>
      </w:r>
      <w:r>
        <w:rPr>
          <w:rFonts w:ascii="Arial" w:hAnsi="Arial" w:cs="Arial"/>
          <w:sz w:val="20"/>
          <w:szCs w:val="20"/>
          <w:lang w:eastAsia="en-US"/>
        </w:rPr>
        <w:t>maksimalno izkoriščeni prostori in</w:t>
      </w:r>
      <w:r w:rsidRPr="00D153F4">
        <w:rPr>
          <w:rFonts w:ascii="Arial" w:hAnsi="Arial" w:cs="Arial"/>
          <w:sz w:val="20"/>
          <w:szCs w:val="20"/>
          <w:lang w:eastAsia="en-US"/>
        </w:rPr>
        <w:t xml:space="preserve"> v novi celostni podobi za notranjo opremo MZI.</w:t>
      </w:r>
    </w:p>
    <w:p w14:paraId="6EC1A30D" w14:textId="77777777" w:rsidR="00D153F4" w:rsidRDefault="00D153F4" w:rsidP="00CA4FC9">
      <w:pPr>
        <w:spacing w:line="260" w:lineRule="atLeast"/>
        <w:jc w:val="both"/>
        <w:rPr>
          <w:rFonts w:ascii="Arial" w:hAnsi="Arial" w:cs="Arial"/>
          <w:sz w:val="20"/>
          <w:szCs w:val="20"/>
          <w:lang w:eastAsia="en-US"/>
        </w:rPr>
      </w:pPr>
    </w:p>
    <w:p w14:paraId="48A4ADE1" w14:textId="09D9EE90" w:rsidR="005337E5" w:rsidRPr="0070139D" w:rsidRDefault="005337E5" w:rsidP="005337E5">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w:t>
      </w:r>
      <w:r w:rsidR="00FA70C0">
        <w:rPr>
          <w:rFonts w:ascii="Arial" w:hAnsi="Arial" w:cs="Arial"/>
          <w:sz w:val="20"/>
          <w:szCs w:val="20"/>
          <w:lang w:eastAsia="en-US"/>
        </w:rPr>
        <w:t>tehnične specifikacije</w:t>
      </w:r>
      <w:r>
        <w:rPr>
          <w:rFonts w:ascii="Arial" w:hAnsi="Arial" w:cs="Arial"/>
          <w:sz w:val="20"/>
          <w:szCs w:val="20"/>
          <w:lang w:eastAsia="en-US"/>
        </w:rPr>
        <w:t>.</w:t>
      </w:r>
      <w:r w:rsidRPr="0070139D">
        <w:rPr>
          <w:rFonts w:ascii="Arial" w:hAnsi="Arial" w:cs="Arial"/>
          <w:sz w:val="20"/>
          <w:szCs w:val="20"/>
          <w:lang w:eastAsia="en-US"/>
        </w:rPr>
        <w:t xml:space="preserve"> </w:t>
      </w:r>
    </w:p>
    <w:p w14:paraId="70AF6927" w14:textId="77777777" w:rsidR="00C86C41" w:rsidRDefault="00C86C41" w:rsidP="00C86C41">
      <w:pPr>
        <w:widowControl w:val="0"/>
        <w:autoSpaceDE w:val="0"/>
        <w:autoSpaceDN w:val="0"/>
        <w:adjustRightInd w:val="0"/>
        <w:spacing w:line="260" w:lineRule="atLeast"/>
        <w:jc w:val="both"/>
        <w:rPr>
          <w:rFonts w:ascii="Arial" w:hAnsi="Arial" w:cs="Arial"/>
          <w:sz w:val="20"/>
          <w:szCs w:val="20"/>
        </w:rPr>
      </w:pPr>
    </w:p>
    <w:p w14:paraId="6E7404E9" w14:textId="6542BC66"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r w:rsidRPr="00C86C41">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73ED5D7F"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p>
    <w:p w14:paraId="4CCD57FB" w14:textId="5AE986B3" w:rsidR="00CA4FC9" w:rsidRPr="00CA4FC9" w:rsidRDefault="00076126" w:rsidP="00CA4FC9">
      <w:pPr>
        <w:widowControl w:val="0"/>
        <w:autoSpaceDE w:val="0"/>
        <w:autoSpaceDN w:val="0"/>
        <w:adjustRightInd w:val="0"/>
        <w:spacing w:line="260" w:lineRule="atLeast"/>
        <w:jc w:val="both"/>
        <w:rPr>
          <w:rFonts w:ascii="Arial" w:hAnsi="Arial" w:cs="Arial"/>
          <w:b/>
          <w:bCs/>
          <w:iCs/>
          <w:sz w:val="20"/>
          <w:szCs w:val="20"/>
        </w:rPr>
      </w:pPr>
      <w:r>
        <w:rPr>
          <w:rFonts w:ascii="Arial" w:hAnsi="Arial" w:cs="Arial"/>
          <w:b/>
          <w:bCs/>
          <w:iCs/>
          <w:sz w:val="20"/>
          <w:szCs w:val="20"/>
        </w:rPr>
        <w:t>Rok izvedbe pogodbe:</w:t>
      </w:r>
      <w:r w:rsidR="00CA4FC9" w:rsidRPr="00CA4FC9">
        <w:rPr>
          <w:rFonts w:ascii="Arial" w:hAnsi="Arial" w:cs="Arial"/>
          <w:b/>
          <w:bCs/>
          <w:iCs/>
          <w:sz w:val="20"/>
          <w:szCs w:val="20"/>
        </w:rPr>
        <w:t xml:space="preserve"> </w:t>
      </w:r>
      <w:r w:rsidRPr="00076126">
        <w:rPr>
          <w:rFonts w:ascii="Arial" w:hAnsi="Arial" w:cs="Arial"/>
          <w:bCs/>
          <w:iCs/>
          <w:sz w:val="20"/>
          <w:szCs w:val="20"/>
        </w:rPr>
        <w:t>sukcesivno za obdobje 5 let po sklenitvi pogodbe</w:t>
      </w:r>
    </w:p>
    <w:p w14:paraId="47955E3C" w14:textId="77777777" w:rsidR="00CA4FC9" w:rsidRPr="00CA4FC9" w:rsidRDefault="00CA4FC9" w:rsidP="00CA4FC9">
      <w:pPr>
        <w:widowControl w:val="0"/>
        <w:autoSpaceDE w:val="0"/>
        <w:autoSpaceDN w:val="0"/>
        <w:adjustRightInd w:val="0"/>
        <w:spacing w:line="260" w:lineRule="atLeast"/>
        <w:jc w:val="both"/>
        <w:rPr>
          <w:rFonts w:ascii="Arial" w:hAnsi="Arial" w:cs="Arial"/>
          <w:bCs/>
          <w:iCs/>
          <w:sz w:val="20"/>
          <w:szCs w:val="20"/>
        </w:rPr>
      </w:pPr>
    </w:p>
    <w:p w14:paraId="54F315E4" w14:textId="47D6F1A8" w:rsidR="002D473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
          <w:bCs/>
          <w:iCs/>
          <w:sz w:val="20"/>
          <w:szCs w:val="20"/>
        </w:rPr>
        <w:t>Veljavnost pogodbe:</w:t>
      </w:r>
      <w:r w:rsidRPr="00CA4FC9">
        <w:rPr>
          <w:rFonts w:ascii="Arial" w:hAnsi="Arial" w:cs="Arial"/>
          <w:bCs/>
          <w:iCs/>
          <w:sz w:val="20"/>
          <w:szCs w:val="20"/>
        </w:rPr>
        <w:t xml:space="preserve"> </w:t>
      </w:r>
      <w:r w:rsidR="00B45D7F">
        <w:rPr>
          <w:rFonts w:ascii="Arial" w:hAnsi="Arial" w:cs="Arial"/>
          <w:bCs/>
          <w:iCs/>
          <w:sz w:val="20"/>
          <w:szCs w:val="20"/>
        </w:rPr>
        <w:t>do izpolnitve vseh pogodbenih obveznosti.</w:t>
      </w:r>
    </w:p>
    <w:p w14:paraId="65DB3A1E" w14:textId="77777777" w:rsidR="00CA4FC9" w:rsidRDefault="00CA4FC9" w:rsidP="00CA4FC9">
      <w:pPr>
        <w:widowControl w:val="0"/>
        <w:autoSpaceDE w:val="0"/>
        <w:autoSpaceDN w:val="0"/>
        <w:adjustRightInd w:val="0"/>
        <w:spacing w:line="260" w:lineRule="atLeast"/>
        <w:jc w:val="both"/>
        <w:rPr>
          <w:rFonts w:ascii="Arial" w:hAnsi="Arial" w:cs="Arial"/>
          <w:bCs/>
          <w:iCs/>
          <w:sz w:val="20"/>
          <w:szCs w:val="20"/>
        </w:rPr>
      </w:pPr>
    </w:p>
    <w:bookmarkEnd w:id="0"/>
    <w:bookmarkEnd w:id="1"/>
    <w:p w14:paraId="4D2F9E2C" w14:textId="05A21F64"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36D3CA43" w14:textId="77777777" w:rsidR="00237744" w:rsidRPr="00161C6E"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8"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Navodila za uporabo informacijskega sistema za uporabo funkcionalnosti elektronske 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r w:rsidRPr="00161C6E">
        <w:rPr>
          <w:rFonts w:ascii="Arial" w:eastAsia="Calibri" w:hAnsi="Arial" w:cs="Arial"/>
          <w:sz w:val="20"/>
          <w:szCs w:val="20"/>
          <w:u w:val="single"/>
          <w:lang w:eastAsia="en-US"/>
        </w:rPr>
        <w:t>https://ejn.gov.si</w:t>
      </w:r>
      <w:r w:rsidRPr="00161C6E">
        <w:rPr>
          <w:rFonts w:ascii="Arial" w:eastAsia="Calibri" w:hAnsi="Arial" w:cs="Arial"/>
          <w:sz w:val="20"/>
          <w:szCs w:val="20"/>
          <w:lang w:eastAsia="en-US"/>
        </w:rPr>
        <w:t>.</w:t>
      </w:r>
    </w:p>
    <w:p w14:paraId="760342BB" w14:textId="77777777" w:rsidR="00237744" w:rsidRPr="00161C6E" w:rsidRDefault="00237744" w:rsidP="00FB7DD3">
      <w:pPr>
        <w:spacing w:line="260" w:lineRule="atLeast"/>
        <w:jc w:val="both"/>
        <w:rPr>
          <w:rFonts w:ascii="Arial" w:eastAsia="Calibri" w:hAnsi="Arial" w:cs="Arial"/>
          <w:sz w:val="20"/>
          <w:szCs w:val="20"/>
          <w:lang w:eastAsia="en-US"/>
        </w:rPr>
      </w:pPr>
    </w:p>
    <w:p w14:paraId="7623EA54"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9"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5AE19605" w14:textId="77777777" w:rsidR="00237744" w:rsidRDefault="00237744" w:rsidP="00FB7DD3">
      <w:pPr>
        <w:spacing w:line="260" w:lineRule="atLeast"/>
        <w:jc w:val="both"/>
        <w:rPr>
          <w:rFonts w:ascii="Arial" w:eastAsia="Calibri" w:hAnsi="Arial" w:cs="Arial"/>
          <w:sz w:val="20"/>
          <w:szCs w:val="20"/>
          <w:lang w:eastAsia="en-US"/>
        </w:rPr>
      </w:pPr>
    </w:p>
    <w:p w14:paraId="1B452140" w14:textId="77777777" w:rsidR="00237744"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6194926" w14:textId="77777777" w:rsidR="00566251" w:rsidRPr="00A42A07" w:rsidRDefault="00566251" w:rsidP="00FB7DD3">
      <w:pPr>
        <w:spacing w:line="260" w:lineRule="atLeast"/>
        <w:jc w:val="both"/>
        <w:rPr>
          <w:rFonts w:ascii="Arial" w:eastAsia="Calibri" w:hAnsi="Arial" w:cs="Arial"/>
          <w:sz w:val="20"/>
          <w:szCs w:val="20"/>
          <w:lang w:eastAsia="en-US"/>
        </w:rPr>
      </w:pPr>
    </w:p>
    <w:p w14:paraId="531819C9" w14:textId="77777777" w:rsidR="00237744" w:rsidRDefault="00237744" w:rsidP="00FB7DD3">
      <w:pPr>
        <w:spacing w:line="260" w:lineRule="atLeast"/>
        <w:jc w:val="both"/>
        <w:rPr>
          <w:rFonts w:ascii="Arial" w:eastAsia="Calibri" w:hAnsi="Arial" w:cs="Arial"/>
          <w:sz w:val="20"/>
          <w:szCs w:val="22"/>
          <w:lang w:eastAsia="en-US"/>
        </w:rPr>
      </w:pPr>
      <w:r w:rsidRPr="00263B56">
        <w:rPr>
          <w:rFonts w:ascii="Arial" w:eastAsia="Calibri" w:hAnsi="Arial" w:cs="Arial"/>
          <w:sz w:val="20"/>
          <w:szCs w:val="20"/>
        </w:rPr>
        <w:t xml:space="preserve">Ponudba se šteje za pravočasno oddano, če jo naročnik prejme preko sistema e-JN </w:t>
      </w:r>
      <w:r w:rsidRPr="00263B56">
        <w:rPr>
          <w:rFonts w:ascii="Arial" w:eastAsia="Calibri" w:hAnsi="Arial" w:cs="Arial"/>
          <w:sz w:val="20"/>
          <w:szCs w:val="20"/>
          <w:u w:val="single"/>
        </w:rPr>
        <w:t xml:space="preserve">https://ejn.gov.si </w:t>
      </w:r>
      <w:r w:rsidRPr="00263B56">
        <w:rPr>
          <w:rFonts w:ascii="Arial" w:eastAsia="Calibri" w:hAnsi="Arial" w:cs="Arial"/>
          <w:sz w:val="20"/>
          <w:szCs w:val="20"/>
        </w:rPr>
        <w:t>najkasneje</w:t>
      </w:r>
      <w:r w:rsidR="000F3D07">
        <w:rPr>
          <w:rFonts w:ascii="Arial" w:eastAsia="Calibri" w:hAnsi="Arial" w:cs="Arial"/>
          <w:sz w:val="20"/>
          <w:szCs w:val="20"/>
        </w:rPr>
        <w:t xml:space="preserve"> do dneva in ure, kot je to določeno v obvestilu o naročilu, objavljenem na portalu javnih naročil</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5EA20BD5" w14:textId="77777777" w:rsidR="00C514E5" w:rsidRDefault="00C514E5" w:rsidP="00FB7DD3">
      <w:pPr>
        <w:spacing w:line="260" w:lineRule="atLeast"/>
        <w:jc w:val="both"/>
        <w:rPr>
          <w:rFonts w:ascii="Arial" w:eastAsia="Calibri" w:hAnsi="Arial" w:cs="Arial"/>
          <w:sz w:val="20"/>
          <w:szCs w:val="22"/>
          <w:lang w:eastAsia="en-US"/>
        </w:rPr>
      </w:pPr>
    </w:p>
    <w:p w14:paraId="09ACE617"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903AF8F" w14:textId="77777777" w:rsidR="00967E7E" w:rsidRDefault="00967E7E" w:rsidP="00FB7DD3">
      <w:pPr>
        <w:spacing w:line="260" w:lineRule="atLeast"/>
        <w:jc w:val="both"/>
        <w:rPr>
          <w:rFonts w:ascii="Arial" w:eastAsia="Calibri" w:hAnsi="Arial" w:cs="Arial"/>
          <w:sz w:val="20"/>
          <w:szCs w:val="22"/>
          <w:lang w:eastAsia="en-US"/>
        </w:rPr>
      </w:pPr>
    </w:p>
    <w:p w14:paraId="2D72EB6C"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2CBE6C59" w14:textId="77777777" w:rsidR="00237744" w:rsidRPr="00161C6E" w:rsidRDefault="00237744" w:rsidP="00FB7DD3">
      <w:pPr>
        <w:spacing w:line="260" w:lineRule="atLeast"/>
        <w:jc w:val="both"/>
        <w:rPr>
          <w:rFonts w:ascii="Arial" w:eastAsia="Calibri" w:hAnsi="Arial" w:cs="Arial"/>
          <w:sz w:val="20"/>
          <w:szCs w:val="22"/>
          <w:lang w:eastAsia="en-US"/>
        </w:rPr>
      </w:pPr>
    </w:p>
    <w:p w14:paraId="204F4B34" w14:textId="77777777" w:rsidR="00237744" w:rsidRPr="00161C6E" w:rsidRDefault="00237744" w:rsidP="00FB7DD3">
      <w:pPr>
        <w:spacing w:line="260" w:lineRule="atLeast"/>
        <w:jc w:val="both"/>
        <w:rPr>
          <w:rFonts w:ascii="Arial" w:eastAsia="Calibri" w:hAnsi="Arial" w:cs="Arial"/>
          <w:i/>
          <w:sz w:val="20"/>
          <w:szCs w:val="22"/>
          <w:lang w:eastAsia="en-US"/>
        </w:rPr>
      </w:pPr>
      <w:r w:rsidRPr="00445932">
        <w:rPr>
          <w:rFonts w:ascii="Arial" w:eastAsia="Calibri" w:hAnsi="Arial" w:cs="Arial"/>
          <w:sz w:val="20"/>
          <w:szCs w:val="22"/>
          <w:lang w:eastAsia="en-US"/>
        </w:rPr>
        <w:t>Dostop do povezave za oddajo elektronske ponudbe v tem postopku javnega naročila je na povezavi, ki je navedena v poglavju I.3 Sporočanje v okviru objave na portalu enarocanje.si.</w:t>
      </w:r>
    </w:p>
    <w:p w14:paraId="1D04DE90" w14:textId="77777777" w:rsidR="00237744" w:rsidRPr="00161C6E" w:rsidRDefault="00237744" w:rsidP="00FB7DD3">
      <w:pPr>
        <w:spacing w:line="260" w:lineRule="atLeast"/>
        <w:rPr>
          <w:rFonts w:ascii="Arial" w:hAnsi="Arial" w:cs="Arial"/>
          <w:sz w:val="20"/>
        </w:rPr>
      </w:pPr>
    </w:p>
    <w:p w14:paraId="6AF2E02F" w14:textId="5CE59F22" w:rsidR="00046E56" w:rsidRDefault="00237744" w:rsidP="00DA7EA5">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bookmarkStart w:id="2" w:name="_Toc509692032"/>
    </w:p>
    <w:p w14:paraId="7016BEB4" w14:textId="77777777" w:rsidR="00DA7EA5" w:rsidRPr="00DA7EA5" w:rsidRDefault="00DA7EA5" w:rsidP="00DA7EA5">
      <w:pPr>
        <w:spacing w:line="260" w:lineRule="atLeast"/>
        <w:jc w:val="both"/>
        <w:rPr>
          <w:rFonts w:ascii="Arial" w:eastAsia="Calibri" w:hAnsi="Arial" w:cs="Arial"/>
          <w:sz w:val="20"/>
          <w:szCs w:val="22"/>
          <w:lang w:eastAsia="en-US"/>
        </w:rPr>
      </w:pPr>
    </w:p>
    <w:p w14:paraId="4CBF2843" w14:textId="4F73221B" w:rsidR="00874E15" w:rsidRPr="00916479" w:rsidRDefault="00046E56" w:rsidP="00046E56">
      <w:pPr>
        <w:keepNext/>
        <w:keepLines/>
        <w:numPr>
          <w:ilvl w:val="2"/>
          <w:numId w:val="0"/>
        </w:numPr>
        <w:spacing w:line="260" w:lineRule="atLeast"/>
        <w:ind w:hanging="357"/>
        <w:jc w:val="both"/>
        <w:outlineLvl w:val="2"/>
        <w:rPr>
          <w:rFonts w:ascii="Arial" w:hAnsi="Arial"/>
          <w:b/>
          <w:bCs/>
          <w:sz w:val="20"/>
          <w:szCs w:val="26"/>
          <w:lang w:eastAsia="en-US"/>
        </w:rPr>
      </w:pPr>
      <w:r>
        <w:rPr>
          <w:rFonts w:ascii="Arial" w:hAnsi="Arial"/>
          <w:b/>
          <w:bCs/>
          <w:sz w:val="20"/>
          <w:szCs w:val="26"/>
          <w:lang w:eastAsia="en-US"/>
        </w:rPr>
        <w:lastRenderedPageBreak/>
        <w:t xml:space="preserve">      </w:t>
      </w:r>
      <w:r w:rsidR="00874E15" w:rsidRPr="00916479">
        <w:rPr>
          <w:rFonts w:ascii="Arial" w:hAnsi="Arial"/>
          <w:b/>
          <w:bCs/>
          <w:sz w:val="20"/>
          <w:szCs w:val="26"/>
          <w:lang w:eastAsia="en-US"/>
        </w:rPr>
        <w:t>Priprava in oddaja ponudbe v sistemu e-JN</w:t>
      </w:r>
      <w:bookmarkEnd w:id="2"/>
    </w:p>
    <w:p w14:paraId="5C786AE7" w14:textId="77777777"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w:t>
      </w:r>
      <w:proofErr w:type="spellStart"/>
      <w:r w:rsidRPr="00916479">
        <w:rPr>
          <w:rFonts w:ascii="Arial" w:eastAsia="Calibri" w:hAnsi="Arial"/>
          <w:sz w:val="20"/>
          <w:szCs w:val="22"/>
          <w:lang w:eastAsia="en-US"/>
        </w:rPr>
        <w:t>eJN</w:t>
      </w:r>
      <w:proofErr w:type="spellEnd"/>
      <w:r w:rsidRPr="00916479">
        <w:rPr>
          <w:rFonts w:ascii="Arial" w:eastAsia="Calibri" w:hAnsi="Arial"/>
          <w:sz w:val="20"/>
          <w:szCs w:val="22"/>
          <w:lang w:eastAsia="en-US"/>
        </w:rPr>
        <w:t xml:space="preserve"> na naslovu: </w:t>
      </w:r>
      <w:hyperlink r:id="rId10"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2AA1496" w14:textId="77777777" w:rsidR="00441E67" w:rsidRDefault="00441E67" w:rsidP="00FB7DD3">
      <w:pPr>
        <w:spacing w:line="260" w:lineRule="atLeast"/>
        <w:jc w:val="both"/>
        <w:rPr>
          <w:rFonts w:ascii="Arial" w:eastAsia="Calibri" w:hAnsi="Arial" w:cs="Arial"/>
          <w:sz w:val="20"/>
          <w:szCs w:val="20"/>
        </w:rPr>
      </w:pPr>
    </w:p>
    <w:p w14:paraId="21E46ADA"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52E3F50D" w14:textId="77777777" w:rsidR="00441E67" w:rsidRPr="00916479" w:rsidRDefault="00441E67" w:rsidP="00FB7DD3">
      <w:pPr>
        <w:spacing w:line="260" w:lineRule="atLeast"/>
        <w:jc w:val="both"/>
        <w:rPr>
          <w:rFonts w:ascii="Arial" w:eastAsia="Calibri" w:hAnsi="Arial"/>
          <w:sz w:val="20"/>
          <w:szCs w:val="22"/>
          <w:lang w:eastAsia="en-US"/>
        </w:rPr>
      </w:pPr>
    </w:p>
    <w:p w14:paraId="0E3CD4FC"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1"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4EC3722E" w14:textId="77777777" w:rsidR="00874E15" w:rsidRPr="00916479" w:rsidRDefault="00874E15" w:rsidP="00FB7DD3">
      <w:pPr>
        <w:spacing w:line="260" w:lineRule="atLeast"/>
        <w:jc w:val="both"/>
        <w:rPr>
          <w:rFonts w:ascii="Arial" w:eastAsia="Calibri" w:hAnsi="Arial" w:cs="Arial"/>
          <w:sz w:val="20"/>
          <w:szCs w:val="20"/>
          <w:lang w:eastAsia="en-US"/>
        </w:rPr>
      </w:pPr>
    </w:p>
    <w:p w14:paraId="3B00361D"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1228C37D" w14:textId="77777777" w:rsidR="00EC6004" w:rsidRDefault="00EC6004" w:rsidP="00FB7DD3">
      <w:pPr>
        <w:spacing w:line="260" w:lineRule="atLeast"/>
        <w:jc w:val="both"/>
        <w:rPr>
          <w:rFonts w:ascii="Arial" w:hAnsi="Arial" w:cs="Arial"/>
          <w:sz w:val="20"/>
          <w:szCs w:val="20"/>
          <w:lang w:eastAsia="en-US"/>
        </w:rPr>
      </w:pPr>
    </w:p>
    <w:p w14:paraId="40E05ACB"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7A07E30D" w14:textId="77777777"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000F3D07" w:rsidRPr="000F3D07">
        <w:rPr>
          <w:rFonts w:ascii="Arial" w:eastAsia="Calibri" w:hAnsi="Arial" w:cs="Arial"/>
          <w:sz w:val="20"/>
          <w:szCs w:val="20"/>
          <w:lang w:eastAsia="en-US"/>
        </w:rPr>
        <w:t>na splet</w:t>
      </w:r>
      <w:r w:rsidR="000F3D07">
        <w:rPr>
          <w:rFonts w:ascii="Arial" w:eastAsia="Calibri" w:hAnsi="Arial" w:cs="Arial"/>
          <w:sz w:val="20"/>
          <w:szCs w:val="20"/>
          <w:lang w:eastAsia="en-US"/>
        </w:rPr>
        <w:t xml:space="preserve">nem naslovu </w:t>
      </w:r>
      <w:hyperlink r:id="rId12" w:history="1">
        <w:r w:rsidR="000F3D07" w:rsidRPr="005E0F9F">
          <w:rPr>
            <w:rStyle w:val="Hiperpovezava"/>
            <w:rFonts w:ascii="Arial" w:eastAsia="Calibri" w:hAnsi="Arial" w:cs="Arial"/>
            <w:sz w:val="20"/>
            <w:szCs w:val="20"/>
            <w:lang w:eastAsia="en-US"/>
          </w:rPr>
          <w:t>https://ejn.gov.si</w:t>
        </w:r>
      </w:hyperlink>
      <w:r w:rsidR="000F3D07">
        <w:rPr>
          <w:rFonts w:ascii="Arial" w:eastAsia="Calibri" w:hAnsi="Arial" w:cs="Arial"/>
          <w:sz w:val="20"/>
          <w:szCs w:val="20"/>
          <w:lang w:eastAsia="en-US"/>
        </w:rPr>
        <w:t xml:space="preserve">  na </w:t>
      </w:r>
      <w:r w:rsidR="000F3D07" w:rsidRPr="000F3D07">
        <w:rPr>
          <w:rFonts w:ascii="Arial" w:eastAsia="Calibri" w:hAnsi="Arial" w:cs="Arial"/>
          <w:sz w:val="20"/>
          <w:szCs w:val="20"/>
          <w:lang w:eastAsia="en-US"/>
        </w:rPr>
        <w:t>d</w:t>
      </w:r>
      <w:r w:rsidR="000F3D07">
        <w:rPr>
          <w:rFonts w:ascii="Arial" w:eastAsia="Calibri" w:hAnsi="Arial" w:cs="Arial"/>
          <w:sz w:val="20"/>
          <w:szCs w:val="20"/>
          <w:lang w:eastAsia="en-US"/>
        </w:rPr>
        <w:t>a</w:t>
      </w:r>
      <w:r w:rsidR="000F3D07" w:rsidRPr="000F3D07">
        <w:rPr>
          <w:rFonts w:ascii="Arial" w:eastAsia="Calibri" w:hAnsi="Arial" w:cs="Arial"/>
          <w:sz w:val="20"/>
          <w:szCs w:val="20"/>
          <w:lang w:eastAsia="en-US"/>
        </w:rPr>
        <w:t>n in ur</w:t>
      </w:r>
      <w:r w:rsidR="000F3D07">
        <w:rPr>
          <w:rFonts w:ascii="Arial" w:eastAsia="Calibri" w:hAnsi="Arial" w:cs="Arial"/>
          <w:sz w:val="20"/>
          <w:szCs w:val="20"/>
          <w:lang w:eastAsia="en-US"/>
        </w:rPr>
        <w:t>o</w:t>
      </w:r>
      <w:r w:rsidR="000F3D07" w:rsidRPr="000F3D07">
        <w:rPr>
          <w:rFonts w:ascii="Arial" w:eastAsia="Calibri" w:hAnsi="Arial" w:cs="Arial"/>
          <w:sz w:val="20"/>
          <w:szCs w:val="20"/>
          <w:lang w:eastAsia="en-US"/>
        </w:rPr>
        <w:t>, kot je to določeno v obvestilu o naročilu, objavljenem na portalu javnih naročil</w:t>
      </w:r>
      <w:r w:rsidR="000F3D07">
        <w:rPr>
          <w:rFonts w:ascii="Arial" w:eastAsia="Calibri" w:hAnsi="Arial" w:cs="Arial"/>
          <w:sz w:val="20"/>
          <w:szCs w:val="20"/>
          <w:lang w:eastAsia="en-US"/>
        </w:rPr>
        <w:t>.</w:t>
      </w:r>
      <w:r w:rsidR="000F3D07" w:rsidRPr="000F3D07">
        <w:rPr>
          <w:rFonts w:ascii="Arial" w:eastAsia="Calibri" w:hAnsi="Arial" w:cs="Arial"/>
          <w:sz w:val="20"/>
          <w:szCs w:val="20"/>
          <w:lang w:eastAsia="en-US"/>
        </w:rPr>
        <w:t xml:space="preserve"> </w:t>
      </w:r>
    </w:p>
    <w:p w14:paraId="1B9E6A9A" w14:textId="77777777" w:rsidR="00874E15" w:rsidRPr="00916479" w:rsidRDefault="00874E15" w:rsidP="00FB7DD3">
      <w:pPr>
        <w:spacing w:line="260" w:lineRule="atLeast"/>
        <w:jc w:val="both"/>
        <w:rPr>
          <w:rFonts w:ascii="Arial" w:eastAsia="Calibri" w:hAnsi="Arial" w:cs="Arial"/>
          <w:sz w:val="20"/>
          <w:szCs w:val="22"/>
          <w:lang w:eastAsia="en-US"/>
        </w:rPr>
      </w:pPr>
    </w:p>
    <w:p w14:paraId="276C599B"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916479">
        <w:rPr>
          <w:rFonts w:ascii="Arial" w:eastAsia="Calibri" w:hAnsi="Arial" w:cs="Arial"/>
          <w:sz w:val="20"/>
          <w:szCs w:val="22"/>
          <w:lang w:eastAsia="en-US"/>
        </w:rPr>
        <w:t>pdf</w:t>
      </w:r>
      <w:proofErr w:type="spellEnd"/>
      <w:r w:rsidRPr="00916479">
        <w:rPr>
          <w:rFonts w:ascii="Arial" w:eastAsia="Calibri" w:hAnsi="Arial" w:cs="Arial"/>
          <w:sz w:val="20"/>
          <w:szCs w:val="22"/>
          <w:lang w:eastAsia="en-US"/>
        </w:rPr>
        <w:t xml:space="preserve"> dokumenta, ki ga ponudnik naloži v sistem e-JN pod razdelek »Predračun«. </w:t>
      </w:r>
    </w:p>
    <w:p w14:paraId="02B669FA" w14:textId="7F08E5EC" w:rsidR="00463C3E" w:rsidRDefault="00463C3E" w:rsidP="00FB7DD3">
      <w:pPr>
        <w:spacing w:line="260" w:lineRule="atLeast"/>
        <w:jc w:val="both"/>
        <w:rPr>
          <w:rFonts w:ascii="Arial" w:hAnsi="Arial" w:cs="Arial"/>
          <w:sz w:val="20"/>
          <w:szCs w:val="20"/>
          <w:lang w:eastAsia="en-US"/>
        </w:rPr>
      </w:pPr>
    </w:p>
    <w:p w14:paraId="13699695" w14:textId="4B118958" w:rsidR="008901F1" w:rsidRDefault="008901F1" w:rsidP="00FB7DD3">
      <w:pPr>
        <w:spacing w:line="260" w:lineRule="atLeast"/>
        <w:jc w:val="both"/>
        <w:rPr>
          <w:rFonts w:ascii="Arial" w:hAnsi="Arial" w:cs="Arial"/>
          <w:sz w:val="20"/>
          <w:szCs w:val="20"/>
          <w:lang w:eastAsia="en-US"/>
        </w:rPr>
      </w:pPr>
    </w:p>
    <w:p w14:paraId="7ACED579" w14:textId="77777777" w:rsidR="008901F1" w:rsidRDefault="008901F1" w:rsidP="00FB7DD3">
      <w:pPr>
        <w:spacing w:line="260" w:lineRule="atLeast"/>
        <w:jc w:val="both"/>
        <w:rPr>
          <w:rFonts w:ascii="Arial" w:hAnsi="Arial" w:cs="Arial"/>
          <w:sz w:val="20"/>
          <w:szCs w:val="20"/>
          <w:lang w:eastAsia="en-US"/>
        </w:rPr>
      </w:pPr>
    </w:p>
    <w:p w14:paraId="2B0C470E" w14:textId="77777777" w:rsidR="0075039D" w:rsidRPr="00AE25E5" w:rsidRDefault="00AE25E5" w:rsidP="00FB7DD3">
      <w:pPr>
        <w:spacing w:line="260" w:lineRule="atLeast"/>
        <w:jc w:val="both"/>
        <w:rPr>
          <w:rFonts w:ascii="Arial" w:hAnsi="Arial" w:cs="Arial"/>
          <w:b/>
          <w:sz w:val="20"/>
          <w:szCs w:val="20"/>
          <w:lang w:eastAsia="en-US"/>
        </w:rPr>
      </w:pPr>
      <w:r w:rsidRPr="00AE25E5">
        <w:rPr>
          <w:rFonts w:ascii="Arial" w:hAnsi="Arial" w:cs="Arial"/>
          <w:b/>
          <w:sz w:val="20"/>
          <w:szCs w:val="20"/>
          <w:lang w:eastAsia="en-US"/>
        </w:rPr>
        <w:t>Bojana Jazbec</w:t>
      </w:r>
    </w:p>
    <w:p w14:paraId="110EB683" w14:textId="77777777" w:rsidR="0075039D" w:rsidRPr="00D92AE9" w:rsidRDefault="0075039D" w:rsidP="00FB7DD3">
      <w:pPr>
        <w:spacing w:line="260" w:lineRule="atLeast"/>
        <w:rPr>
          <w:rFonts w:ascii="Arial" w:hAnsi="Arial"/>
          <w:sz w:val="20"/>
          <w:lang w:eastAsia="en-US"/>
        </w:rPr>
      </w:pPr>
      <w:r w:rsidRPr="00E5438D">
        <w:rPr>
          <w:rFonts w:ascii="Arial" w:hAnsi="Arial"/>
          <w:sz w:val="20"/>
          <w:lang w:eastAsia="en-US"/>
        </w:rPr>
        <w:t>vodja Službe za javna naročila</w:t>
      </w:r>
      <w:r w:rsidR="00AE25E5" w:rsidRPr="00E5438D">
        <w:rPr>
          <w:rFonts w:ascii="Arial" w:hAnsi="Arial"/>
          <w:sz w:val="20"/>
          <w:lang w:eastAsia="en-US"/>
        </w:rPr>
        <w:t xml:space="preserve"> </w:t>
      </w:r>
      <w:proofErr w:type="spellStart"/>
      <w:r w:rsidR="00AE25E5" w:rsidRPr="00E5438D">
        <w:rPr>
          <w:rFonts w:ascii="Arial" w:hAnsi="Arial"/>
          <w:sz w:val="20"/>
          <w:lang w:eastAsia="en-US"/>
        </w:rPr>
        <w:t>p.p</w:t>
      </w:r>
      <w:proofErr w:type="spellEnd"/>
      <w:r w:rsidR="00AE25E5" w:rsidRPr="00E5438D">
        <w:rPr>
          <w:rFonts w:ascii="Arial" w:hAnsi="Arial"/>
          <w:sz w:val="20"/>
          <w:lang w:eastAsia="en-US"/>
        </w:rPr>
        <w:t>.</w:t>
      </w:r>
      <w:r w:rsidRPr="00D92AE9">
        <w:rPr>
          <w:rFonts w:ascii="Arial" w:hAnsi="Arial"/>
          <w:sz w:val="20"/>
          <w:lang w:eastAsia="en-US"/>
        </w:rPr>
        <w:tab/>
      </w:r>
      <w:r w:rsidRPr="00D92AE9">
        <w:rPr>
          <w:rFonts w:ascii="Arial" w:hAnsi="Arial"/>
          <w:sz w:val="20"/>
          <w:lang w:eastAsia="en-US"/>
        </w:rPr>
        <w:tab/>
      </w:r>
    </w:p>
    <w:p w14:paraId="7C7C8293" w14:textId="77777777" w:rsidR="0075039D" w:rsidRPr="00D92AE9" w:rsidRDefault="00E078A3" w:rsidP="00FB7DD3">
      <w:pPr>
        <w:spacing w:line="260" w:lineRule="atLeast"/>
        <w:rPr>
          <w:rFonts w:ascii="Arial" w:hAnsi="Arial"/>
          <w:b/>
          <w:bCs/>
          <w:sz w:val="20"/>
          <w:lang w:eastAsia="en-US"/>
        </w:rPr>
      </w:pPr>
      <w:r>
        <w:rPr>
          <w:rFonts w:ascii="Arial" w:hAnsi="Arial"/>
          <w:b/>
          <w:bCs/>
          <w:sz w:val="20"/>
          <w:lang w:eastAsia="en-US"/>
        </w:rPr>
        <w:t>potrjeno v EPG</w:t>
      </w:r>
    </w:p>
    <w:p w14:paraId="4FAA2A14" w14:textId="77777777" w:rsidR="00463C3E" w:rsidRPr="00D92AE9" w:rsidRDefault="00463C3E" w:rsidP="00FB7DD3">
      <w:pPr>
        <w:spacing w:line="260" w:lineRule="atLeast"/>
        <w:rPr>
          <w:rFonts w:ascii="Arial" w:hAnsi="Arial"/>
          <w:b/>
          <w:bCs/>
          <w:sz w:val="20"/>
          <w:lang w:eastAsia="en-US"/>
        </w:rPr>
      </w:pPr>
    </w:p>
    <w:p w14:paraId="4E1D11AA" w14:textId="77777777" w:rsidR="003B1710" w:rsidRPr="00227825" w:rsidRDefault="0075039D" w:rsidP="003B1710">
      <w:pPr>
        <w:spacing w:line="260" w:lineRule="atLeast"/>
        <w:rPr>
          <w:rFonts w:ascii="Arial" w:hAnsi="Arial"/>
          <w:b/>
          <w:sz w:val="20"/>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5337E5" w:rsidRPr="00227825">
        <w:rPr>
          <w:rFonts w:ascii="Arial" w:hAnsi="Arial"/>
          <w:b/>
          <w:bCs/>
          <w:sz w:val="20"/>
          <w:lang w:eastAsia="en-US"/>
        </w:rPr>
        <w:t xml:space="preserve">mag. </w:t>
      </w:r>
      <w:r w:rsidR="00227825">
        <w:rPr>
          <w:rFonts w:ascii="Arial" w:hAnsi="Arial"/>
          <w:b/>
          <w:bCs/>
          <w:sz w:val="20"/>
          <w:lang w:eastAsia="en-US"/>
        </w:rPr>
        <w:t>Alenka Bratušek</w:t>
      </w:r>
    </w:p>
    <w:p w14:paraId="4C3B7CC6" w14:textId="77777777" w:rsidR="00FD0C9C" w:rsidRDefault="008A350C" w:rsidP="00FB7DD3">
      <w:pPr>
        <w:spacing w:line="260" w:lineRule="atLeast"/>
        <w:rPr>
          <w:rFonts w:ascii="Arial" w:hAnsi="Arial" w:cs="Arial"/>
          <w:sz w:val="20"/>
          <w:szCs w:val="20"/>
          <w:lang w:eastAsia="en-US"/>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sidRPr="00227825">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Pr="00227825">
        <w:rPr>
          <w:rFonts w:ascii="Arial" w:hAnsi="Arial" w:cs="Arial"/>
          <w:sz w:val="20"/>
          <w:szCs w:val="20"/>
          <w:lang w:eastAsia="en-US"/>
        </w:rPr>
        <w:t>minist</w:t>
      </w:r>
      <w:r w:rsidR="00227825">
        <w:rPr>
          <w:rFonts w:ascii="Arial" w:hAnsi="Arial" w:cs="Arial"/>
          <w:sz w:val="20"/>
          <w:szCs w:val="20"/>
          <w:lang w:eastAsia="en-US"/>
        </w:rPr>
        <w:t>rica</w:t>
      </w:r>
    </w:p>
    <w:p w14:paraId="60F976B3" w14:textId="77777777" w:rsidR="00210042" w:rsidRDefault="00210042" w:rsidP="00FB7DD3">
      <w:pPr>
        <w:spacing w:line="260" w:lineRule="atLeast"/>
        <w:rPr>
          <w:rFonts w:ascii="Arial" w:hAnsi="Arial" w:cs="Arial"/>
          <w:b/>
          <w:sz w:val="20"/>
          <w:szCs w:val="20"/>
          <w:lang w:eastAsia="en-US"/>
        </w:rPr>
      </w:pPr>
    </w:p>
    <w:p w14:paraId="1D0244ED" w14:textId="77777777" w:rsidR="00210042" w:rsidRDefault="00210042" w:rsidP="00FB7DD3">
      <w:pPr>
        <w:spacing w:line="260" w:lineRule="atLeast"/>
        <w:rPr>
          <w:rFonts w:ascii="Arial" w:hAnsi="Arial" w:cs="Arial"/>
          <w:b/>
          <w:sz w:val="20"/>
          <w:szCs w:val="20"/>
          <w:lang w:eastAsia="en-US"/>
        </w:rPr>
      </w:pPr>
    </w:p>
    <w:p w14:paraId="5D68A8FC" w14:textId="77777777" w:rsidR="00210042" w:rsidRDefault="00210042" w:rsidP="00FB7DD3">
      <w:pPr>
        <w:spacing w:line="260" w:lineRule="atLeast"/>
        <w:rPr>
          <w:rFonts w:ascii="Arial" w:hAnsi="Arial" w:cs="Arial"/>
          <w:b/>
          <w:sz w:val="20"/>
          <w:szCs w:val="20"/>
          <w:lang w:eastAsia="en-US"/>
        </w:rPr>
      </w:pPr>
    </w:p>
    <w:p w14:paraId="1A35BA4F" w14:textId="77777777" w:rsidR="00210042" w:rsidRDefault="00210042" w:rsidP="00FB7DD3">
      <w:pPr>
        <w:spacing w:line="260" w:lineRule="atLeast"/>
        <w:rPr>
          <w:rFonts w:ascii="Arial" w:hAnsi="Arial" w:cs="Arial"/>
          <w:b/>
          <w:sz w:val="20"/>
          <w:szCs w:val="20"/>
          <w:lang w:eastAsia="en-US"/>
        </w:rPr>
      </w:pPr>
    </w:p>
    <w:p w14:paraId="212EA5DA" w14:textId="5A917B58" w:rsidR="00A740FB" w:rsidRPr="00076126" w:rsidRDefault="00076126" w:rsidP="00FB7DD3">
      <w:pPr>
        <w:spacing w:line="260" w:lineRule="atLeast"/>
        <w:rPr>
          <w:rFonts w:ascii="Arial" w:hAnsi="Arial" w:cs="Arial"/>
          <w:b/>
          <w:sz w:val="20"/>
          <w:szCs w:val="20"/>
          <w:lang w:eastAsia="en-US"/>
        </w:rPr>
      </w:pPr>
      <w:r w:rsidRPr="00076126">
        <w:rPr>
          <w:rFonts w:ascii="Arial" w:hAnsi="Arial" w:cs="Arial"/>
          <w:b/>
          <w:sz w:val="20"/>
          <w:szCs w:val="20"/>
          <w:lang w:eastAsia="en-US"/>
        </w:rPr>
        <w:t>Helena Kambič Krže</w:t>
      </w:r>
    </w:p>
    <w:p w14:paraId="159D6195" w14:textId="3F63DB18" w:rsidR="00A740FB" w:rsidRPr="008A350C" w:rsidRDefault="00076126" w:rsidP="00FB7DD3">
      <w:pPr>
        <w:spacing w:line="260" w:lineRule="atLeast"/>
        <w:rPr>
          <w:rFonts w:ascii="Arial" w:hAnsi="Arial" w:cs="Arial"/>
          <w:sz w:val="20"/>
          <w:szCs w:val="20"/>
          <w:lang w:eastAsia="en-US"/>
        </w:rPr>
      </w:pPr>
      <w:r>
        <w:rPr>
          <w:rFonts w:ascii="Arial" w:hAnsi="Arial" w:cs="Arial"/>
          <w:sz w:val="20"/>
          <w:szCs w:val="20"/>
          <w:lang w:eastAsia="en-US"/>
        </w:rPr>
        <w:t>Vodja Službe za splošne zadeve in informatiko</w:t>
      </w:r>
    </w:p>
    <w:p w14:paraId="51B54C3F" w14:textId="77777777" w:rsidR="00566251" w:rsidRDefault="003C0405" w:rsidP="00566251">
      <w:pPr>
        <w:spacing w:line="260" w:lineRule="atLeast"/>
        <w:rPr>
          <w:rFonts w:ascii="Arial" w:hAnsi="Arial" w:cs="Arial"/>
          <w:b/>
          <w:sz w:val="20"/>
          <w:szCs w:val="20"/>
          <w:lang w:eastAsia="en-US"/>
        </w:rPr>
      </w:pPr>
      <w:r>
        <w:rPr>
          <w:rFonts w:ascii="Arial" w:hAnsi="Arial" w:cs="Arial"/>
          <w:b/>
          <w:sz w:val="20"/>
          <w:szCs w:val="20"/>
          <w:lang w:eastAsia="en-US"/>
        </w:rPr>
        <w:t>p</w:t>
      </w:r>
      <w:r w:rsidR="00E078A3" w:rsidRPr="003C0405">
        <w:rPr>
          <w:rFonts w:ascii="Arial" w:hAnsi="Arial" w:cs="Arial"/>
          <w:b/>
          <w:sz w:val="20"/>
          <w:szCs w:val="20"/>
          <w:lang w:eastAsia="en-US"/>
        </w:rPr>
        <w:t>otrjeno v EPG</w:t>
      </w:r>
    </w:p>
    <w:p w14:paraId="333AF2CA" w14:textId="77777777" w:rsidR="00A279D9" w:rsidRDefault="00A279D9" w:rsidP="00566251">
      <w:pPr>
        <w:spacing w:line="260" w:lineRule="atLeast"/>
        <w:rPr>
          <w:rFonts w:ascii="Arial" w:hAnsi="Arial" w:cs="Arial"/>
          <w:b/>
          <w:sz w:val="20"/>
          <w:szCs w:val="20"/>
          <w:lang w:eastAsia="en-US"/>
        </w:rPr>
      </w:pPr>
    </w:p>
    <w:p w14:paraId="77810A6B" w14:textId="77777777" w:rsidR="00A279D9" w:rsidRDefault="00A279D9" w:rsidP="00566251">
      <w:pPr>
        <w:spacing w:line="260" w:lineRule="atLeast"/>
        <w:rPr>
          <w:rFonts w:ascii="Arial" w:hAnsi="Arial" w:cs="Arial"/>
          <w:b/>
          <w:sz w:val="20"/>
          <w:szCs w:val="20"/>
          <w:lang w:eastAsia="en-US"/>
        </w:rPr>
      </w:pPr>
    </w:p>
    <w:p w14:paraId="2C799F50" w14:textId="77777777" w:rsidR="00A279D9" w:rsidRDefault="00A279D9" w:rsidP="00566251">
      <w:pPr>
        <w:spacing w:line="260" w:lineRule="atLeast"/>
        <w:rPr>
          <w:rFonts w:ascii="Arial" w:hAnsi="Arial" w:cs="Arial"/>
          <w:b/>
          <w:sz w:val="20"/>
          <w:szCs w:val="20"/>
          <w:lang w:eastAsia="en-US"/>
        </w:rPr>
      </w:pPr>
    </w:p>
    <w:p w14:paraId="78C5B5A7" w14:textId="77777777" w:rsidR="008901F1" w:rsidRDefault="008901F1" w:rsidP="00566251">
      <w:pPr>
        <w:spacing w:line="260" w:lineRule="atLeast"/>
        <w:rPr>
          <w:rFonts w:ascii="Arial" w:hAnsi="Arial" w:cs="Arial"/>
          <w:b/>
          <w:sz w:val="20"/>
          <w:szCs w:val="20"/>
          <w:lang w:eastAsia="en-US"/>
        </w:rPr>
      </w:pPr>
    </w:p>
    <w:p w14:paraId="3BA120CB" w14:textId="77777777" w:rsidR="008901F1" w:rsidRDefault="008901F1" w:rsidP="00566251">
      <w:pPr>
        <w:spacing w:line="260" w:lineRule="atLeast"/>
        <w:rPr>
          <w:rFonts w:ascii="Arial" w:hAnsi="Arial" w:cs="Arial"/>
          <w:b/>
          <w:sz w:val="20"/>
          <w:szCs w:val="20"/>
          <w:lang w:eastAsia="en-US"/>
        </w:rPr>
      </w:pPr>
    </w:p>
    <w:p w14:paraId="4076B9A4" w14:textId="77777777" w:rsidR="008901F1" w:rsidRDefault="008901F1" w:rsidP="00566251">
      <w:pPr>
        <w:spacing w:line="260" w:lineRule="atLeast"/>
        <w:rPr>
          <w:rFonts w:ascii="Arial" w:hAnsi="Arial" w:cs="Arial"/>
          <w:b/>
          <w:sz w:val="20"/>
          <w:szCs w:val="20"/>
          <w:lang w:eastAsia="en-US"/>
        </w:rPr>
      </w:pPr>
    </w:p>
    <w:p w14:paraId="5B2D4EFD" w14:textId="77777777" w:rsidR="008901F1" w:rsidRDefault="008901F1" w:rsidP="00566251">
      <w:pPr>
        <w:spacing w:line="260" w:lineRule="atLeast"/>
        <w:rPr>
          <w:rFonts w:ascii="Arial" w:hAnsi="Arial" w:cs="Arial"/>
          <w:b/>
          <w:sz w:val="20"/>
          <w:szCs w:val="20"/>
          <w:lang w:eastAsia="en-US"/>
        </w:rPr>
      </w:pPr>
    </w:p>
    <w:p w14:paraId="5BD422B4" w14:textId="77777777" w:rsidR="008901F1" w:rsidRDefault="008901F1" w:rsidP="00566251">
      <w:pPr>
        <w:spacing w:line="260" w:lineRule="atLeast"/>
        <w:rPr>
          <w:rFonts w:ascii="Arial" w:hAnsi="Arial" w:cs="Arial"/>
          <w:b/>
          <w:sz w:val="20"/>
          <w:szCs w:val="20"/>
          <w:lang w:eastAsia="en-US"/>
        </w:rPr>
      </w:pPr>
    </w:p>
    <w:p w14:paraId="6EE4F0AE" w14:textId="77777777" w:rsidR="008901F1" w:rsidRDefault="008901F1" w:rsidP="00566251">
      <w:pPr>
        <w:spacing w:line="260" w:lineRule="atLeast"/>
        <w:rPr>
          <w:rFonts w:ascii="Arial" w:hAnsi="Arial" w:cs="Arial"/>
          <w:b/>
          <w:sz w:val="20"/>
          <w:szCs w:val="20"/>
          <w:lang w:eastAsia="en-US"/>
        </w:rPr>
      </w:pPr>
    </w:p>
    <w:p w14:paraId="49E9951D" w14:textId="77777777" w:rsidR="008901F1" w:rsidRDefault="008901F1" w:rsidP="00566251">
      <w:pPr>
        <w:spacing w:line="260" w:lineRule="atLeast"/>
        <w:rPr>
          <w:rFonts w:ascii="Arial" w:hAnsi="Arial" w:cs="Arial"/>
          <w:b/>
          <w:sz w:val="20"/>
          <w:szCs w:val="20"/>
          <w:lang w:eastAsia="en-US"/>
        </w:rPr>
      </w:pPr>
    </w:p>
    <w:p w14:paraId="2905DAA2" w14:textId="77777777" w:rsidR="008901F1" w:rsidRDefault="008901F1" w:rsidP="00566251">
      <w:pPr>
        <w:spacing w:line="260" w:lineRule="atLeast"/>
        <w:rPr>
          <w:rFonts w:ascii="Arial" w:hAnsi="Arial" w:cs="Arial"/>
          <w:b/>
          <w:sz w:val="20"/>
          <w:szCs w:val="20"/>
          <w:lang w:eastAsia="en-US"/>
        </w:rPr>
      </w:pPr>
    </w:p>
    <w:p w14:paraId="4D6AB55E" w14:textId="77777777" w:rsidR="00671730" w:rsidRDefault="00671730" w:rsidP="00566251">
      <w:pPr>
        <w:spacing w:line="260" w:lineRule="atLeast"/>
        <w:rPr>
          <w:rFonts w:ascii="Arial" w:hAnsi="Arial" w:cs="Arial"/>
          <w:b/>
          <w:sz w:val="20"/>
          <w:szCs w:val="20"/>
          <w:lang w:eastAsia="en-US"/>
        </w:rPr>
      </w:pPr>
    </w:p>
    <w:p w14:paraId="1C296B85" w14:textId="77777777" w:rsidR="00671730" w:rsidRDefault="00671730" w:rsidP="00566251">
      <w:pPr>
        <w:spacing w:line="260" w:lineRule="atLeast"/>
        <w:rPr>
          <w:rFonts w:ascii="Arial" w:hAnsi="Arial" w:cs="Arial"/>
          <w:b/>
          <w:sz w:val="20"/>
          <w:szCs w:val="20"/>
          <w:lang w:eastAsia="en-US"/>
        </w:rPr>
      </w:pPr>
    </w:p>
    <w:p w14:paraId="1607935C" w14:textId="77777777" w:rsidR="00671730" w:rsidRDefault="00671730" w:rsidP="00566251">
      <w:pPr>
        <w:spacing w:line="260" w:lineRule="atLeast"/>
        <w:rPr>
          <w:rFonts w:ascii="Arial" w:hAnsi="Arial" w:cs="Arial"/>
          <w:b/>
          <w:sz w:val="20"/>
          <w:szCs w:val="20"/>
          <w:lang w:eastAsia="en-US"/>
        </w:rPr>
      </w:pPr>
    </w:p>
    <w:p w14:paraId="34BCC0C4" w14:textId="77777777" w:rsidR="00671730" w:rsidRDefault="00671730" w:rsidP="00566251">
      <w:pPr>
        <w:spacing w:line="260" w:lineRule="atLeast"/>
        <w:rPr>
          <w:rFonts w:ascii="Arial" w:hAnsi="Arial" w:cs="Arial"/>
          <w:b/>
          <w:sz w:val="20"/>
          <w:szCs w:val="20"/>
          <w:lang w:eastAsia="en-US"/>
        </w:rPr>
      </w:pPr>
    </w:p>
    <w:p w14:paraId="7A46442E" w14:textId="77777777" w:rsidR="00671730" w:rsidRDefault="00671730" w:rsidP="00566251">
      <w:pPr>
        <w:spacing w:line="260" w:lineRule="atLeast"/>
        <w:rPr>
          <w:rFonts w:ascii="Arial" w:hAnsi="Arial" w:cs="Arial"/>
          <w:b/>
          <w:sz w:val="20"/>
          <w:szCs w:val="20"/>
          <w:lang w:eastAsia="en-US"/>
        </w:rPr>
      </w:pPr>
    </w:p>
    <w:p w14:paraId="674F49FE" w14:textId="77777777" w:rsidR="00671730" w:rsidRDefault="00671730" w:rsidP="00566251">
      <w:pPr>
        <w:spacing w:line="260" w:lineRule="atLeast"/>
        <w:rPr>
          <w:rFonts w:ascii="Arial" w:hAnsi="Arial" w:cs="Arial"/>
          <w:b/>
          <w:sz w:val="20"/>
          <w:szCs w:val="20"/>
          <w:lang w:eastAsia="en-US"/>
        </w:rPr>
      </w:pPr>
    </w:p>
    <w:p w14:paraId="70BB66A6" w14:textId="77777777" w:rsidR="00671730" w:rsidRDefault="00671730" w:rsidP="00566251">
      <w:pPr>
        <w:spacing w:line="260" w:lineRule="atLeast"/>
        <w:rPr>
          <w:rFonts w:ascii="Arial" w:hAnsi="Arial" w:cs="Arial"/>
          <w:b/>
          <w:sz w:val="20"/>
          <w:szCs w:val="20"/>
          <w:lang w:eastAsia="en-US"/>
        </w:rPr>
      </w:pPr>
    </w:p>
    <w:p w14:paraId="2418CFF8" w14:textId="4B6ABD7D" w:rsidR="0075039D" w:rsidRPr="0070139D" w:rsidRDefault="00A54C59" w:rsidP="00566251">
      <w:pPr>
        <w:spacing w:line="260" w:lineRule="atLeast"/>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 xml:space="preserve">NAVODILO PONUDNIKOM ZA IZDELAVO PONUDBE TER DOLOČILA O IZVEDBI POSTOPKA </w:t>
      </w:r>
    </w:p>
    <w:p w14:paraId="66EF246C" w14:textId="77777777" w:rsidR="0075039D" w:rsidRPr="0070139D" w:rsidRDefault="0075039D" w:rsidP="00FB7DD3">
      <w:pPr>
        <w:spacing w:line="260" w:lineRule="atLeast"/>
        <w:jc w:val="both"/>
        <w:rPr>
          <w:rFonts w:ascii="Arial" w:hAnsi="Arial" w:cs="Arial"/>
          <w:b/>
          <w:sz w:val="20"/>
          <w:szCs w:val="20"/>
          <w:lang w:eastAsia="en-US"/>
        </w:rPr>
      </w:pPr>
    </w:p>
    <w:p w14:paraId="7F554070" w14:textId="77777777" w:rsidR="0075039D" w:rsidRPr="00FD63B3" w:rsidRDefault="0075039D" w:rsidP="001B5312">
      <w:pPr>
        <w:numPr>
          <w:ilvl w:val="1"/>
          <w:numId w:val="8"/>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FD63B3">
        <w:rPr>
          <w:rFonts w:ascii="Arial" w:hAnsi="Arial" w:cs="Arial"/>
          <w:b/>
          <w:sz w:val="20"/>
          <w:szCs w:val="20"/>
          <w:lang w:eastAsia="en-US"/>
        </w:rPr>
        <w:t xml:space="preserve">Predpisi </w:t>
      </w:r>
    </w:p>
    <w:p w14:paraId="0495F689" w14:textId="77777777" w:rsidR="0075039D" w:rsidRPr="0070139D" w:rsidRDefault="0075039D" w:rsidP="00FB7DD3">
      <w:pPr>
        <w:spacing w:line="260" w:lineRule="atLeast"/>
        <w:jc w:val="both"/>
        <w:rPr>
          <w:rFonts w:ascii="Arial" w:hAnsi="Arial" w:cs="Arial"/>
          <w:sz w:val="20"/>
          <w:szCs w:val="20"/>
          <w:lang w:eastAsia="en-US"/>
        </w:rPr>
      </w:pPr>
    </w:p>
    <w:p w14:paraId="081FA457" w14:textId="0FC1B5BE" w:rsidR="00FB7DD3" w:rsidRDefault="0075039D" w:rsidP="003D1EA6">
      <w:pPr>
        <w:spacing w:line="260" w:lineRule="atLeast"/>
        <w:jc w:val="both"/>
        <w:rPr>
          <w:rFonts w:ascii="Arial" w:hAnsi="Arial" w:cs="Arial"/>
          <w:sz w:val="20"/>
          <w:szCs w:val="20"/>
          <w:lang w:eastAsia="en-US"/>
        </w:rPr>
      </w:pPr>
      <w:r w:rsidRPr="00A02ED5">
        <w:rPr>
          <w:rFonts w:ascii="Arial" w:hAnsi="Arial" w:cs="Arial"/>
          <w:sz w:val="20"/>
          <w:szCs w:val="20"/>
          <w:lang w:eastAsia="en-US"/>
        </w:rPr>
        <w:t>Pri oddaji</w:t>
      </w:r>
      <w:r w:rsidR="00D44214">
        <w:rPr>
          <w:rFonts w:ascii="Arial" w:hAnsi="Arial" w:cs="Arial"/>
          <w:sz w:val="20"/>
          <w:szCs w:val="20"/>
          <w:lang w:eastAsia="en-US"/>
        </w:rPr>
        <w:t xml:space="preserve"> in izvedbi</w:t>
      </w:r>
      <w:r w:rsidRPr="00A02ED5">
        <w:rPr>
          <w:rFonts w:ascii="Arial" w:hAnsi="Arial" w:cs="Arial"/>
          <w:sz w:val="20"/>
          <w:szCs w:val="20"/>
          <w:lang w:eastAsia="en-US"/>
        </w:rPr>
        <w:t xml:space="preserve"> javnega</w:t>
      </w:r>
      <w:r w:rsidRPr="0070139D">
        <w:rPr>
          <w:rFonts w:ascii="Arial" w:hAnsi="Arial" w:cs="Arial"/>
          <w:sz w:val="20"/>
          <w:szCs w:val="20"/>
          <w:lang w:eastAsia="en-US"/>
        </w:rPr>
        <w:t xml:space="preserve"> naročila se bodo uporabljala predvsem določila naslednjih predpisov:</w:t>
      </w:r>
    </w:p>
    <w:p w14:paraId="42EAE869" w14:textId="766C68B9" w:rsidR="00767D75" w:rsidRDefault="0075039D" w:rsidP="001B5312">
      <w:pPr>
        <w:pStyle w:val="Odstavekseznama"/>
        <w:numPr>
          <w:ilvl w:val="0"/>
          <w:numId w:val="26"/>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javnem naročanju (</w:t>
      </w:r>
      <w:r w:rsidR="00D20796" w:rsidRPr="005C425C">
        <w:rPr>
          <w:rFonts w:ascii="Arial" w:hAnsi="Arial" w:cs="Arial"/>
          <w:sz w:val="20"/>
          <w:szCs w:val="20"/>
          <w:lang w:eastAsia="en-US"/>
        </w:rPr>
        <w:t xml:space="preserve">Uradni list RS, št. 91/15, 14/18, 121/21, 10/22, 74/22 – </w:t>
      </w:r>
      <w:proofErr w:type="spellStart"/>
      <w:r w:rsidR="00D20796" w:rsidRPr="005C425C">
        <w:rPr>
          <w:rFonts w:ascii="Arial" w:hAnsi="Arial" w:cs="Arial"/>
          <w:sz w:val="20"/>
          <w:szCs w:val="20"/>
          <w:lang w:eastAsia="en-US"/>
        </w:rPr>
        <w:t>odl</w:t>
      </w:r>
      <w:proofErr w:type="spellEnd"/>
      <w:r w:rsidR="00D20796" w:rsidRPr="005C425C">
        <w:rPr>
          <w:rFonts w:ascii="Arial" w:hAnsi="Arial" w:cs="Arial"/>
          <w:sz w:val="20"/>
          <w:szCs w:val="20"/>
          <w:lang w:eastAsia="en-US"/>
        </w:rPr>
        <w:t>. US</w:t>
      </w:r>
      <w:r w:rsidR="002C4719" w:rsidRPr="005C425C">
        <w:rPr>
          <w:rFonts w:ascii="Arial" w:hAnsi="Arial" w:cs="Arial"/>
          <w:sz w:val="20"/>
          <w:szCs w:val="20"/>
          <w:lang w:eastAsia="en-US"/>
        </w:rPr>
        <w:t>,</w:t>
      </w:r>
      <w:r w:rsidR="00D20796" w:rsidRPr="005C425C">
        <w:rPr>
          <w:rFonts w:ascii="Arial" w:hAnsi="Arial" w:cs="Arial"/>
          <w:sz w:val="20"/>
          <w:szCs w:val="20"/>
          <w:lang w:eastAsia="en-US"/>
        </w:rPr>
        <w:t xml:space="preserve"> 100/22 – ZNUZSZS</w:t>
      </w:r>
      <w:r w:rsidR="005543BB" w:rsidRPr="005C425C">
        <w:rPr>
          <w:rFonts w:ascii="Arial" w:hAnsi="Arial" w:cs="Arial"/>
          <w:sz w:val="20"/>
          <w:szCs w:val="20"/>
          <w:lang w:eastAsia="en-US"/>
        </w:rPr>
        <w:t>,</w:t>
      </w:r>
      <w:r w:rsidR="002C4719" w:rsidRPr="005C425C">
        <w:rPr>
          <w:rFonts w:ascii="Arial" w:hAnsi="Arial" w:cs="Arial"/>
          <w:sz w:val="20"/>
          <w:szCs w:val="20"/>
          <w:lang w:eastAsia="en-US"/>
        </w:rPr>
        <w:t xml:space="preserve"> 28/23</w:t>
      </w:r>
      <w:r w:rsidR="005C425C" w:rsidRPr="005C425C">
        <w:rPr>
          <w:rFonts w:ascii="Arial" w:hAnsi="Arial" w:cs="Arial"/>
          <w:sz w:val="20"/>
          <w:szCs w:val="20"/>
          <w:lang w:eastAsia="en-US"/>
        </w:rPr>
        <w:t>,</w:t>
      </w:r>
      <w:r w:rsidR="005543BB" w:rsidRPr="005C425C">
        <w:rPr>
          <w:rFonts w:ascii="Arial" w:hAnsi="Arial" w:cs="Arial"/>
          <w:sz w:val="20"/>
          <w:szCs w:val="20"/>
          <w:lang w:eastAsia="en-US"/>
        </w:rPr>
        <w:t xml:space="preserve"> 88/23 – ZOPNN-F</w:t>
      </w:r>
      <w:r w:rsidR="005C425C" w:rsidRPr="005C425C">
        <w:rPr>
          <w:rFonts w:ascii="Arial" w:hAnsi="Arial" w:cs="Arial"/>
          <w:sz w:val="20"/>
          <w:szCs w:val="20"/>
          <w:lang w:eastAsia="en-US"/>
        </w:rPr>
        <w:t xml:space="preserve"> in 95/2023 - ZIUOPZP</w:t>
      </w:r>
      <w:r w:rsidRPr="005C425C">
        <w:rPr>
          <w:rFonts w:ascii="Arial" w:hAnsi="Arial" w:cs="Arial"/>
          <w:sz w:val="20"/>
          <w:szCs w:val="20"/>
          <w:lang w:eastAsia="en-US"/>
        </w:rPr>
        <w:t>), vključno z veljavnimi podzakonskimi akti</w:t>
      </w:r>
      <w:r w:rsidR="00767D75">
        <w:rPr>
          <w:rFonts w:ascii="Arial" w:hAnsi="Arial" w:cs="Arial"/>
          <w:sz w:val="20"/>
          <w:szCs w:val="20"/>
          <w:lang w:eastAsia="en-US"/>
        </w:rPr>
        <w:t>,</w:t>
      </w:r>
    </w:p>
    <w:p w14:paraId="40F0446B" w14:textId="21305365" w:rsidR="0075039D" w:rsidRPr="005C425C" w:rsidRDefault="00767D75" w:rsidP="00767D75">
      <w:pPr>
        <w:pStyle w:val="Odstavekseznama"/>
        <w:numPr>
          <w:ilvl w:val="0"/>
          <w:numId w:val="26"/>
        </w:numPr>
        <w:spacing w:line="260" w:lineRule="atLeast"/>
        <w:jc w:val="both"/>
        <w:rPr>
          <w:rFonts w:ascii="Arial" w:hAnsi="Arial" w:cs="Arial"/>
          <w:sz w:val="20"/>
          <w:szCs w:val="20"/>
          <w:lang w:eastAsia="en-US"/>
        </w:rPr>
      </w:pPr>
      <w:r>
        <w:rPr>
          <w:rFonts w:ascii="Arial" w:hAnsi="Arial" w:cs="Arial"/>
          <w:sz w:val="20"/>
          <w:szCs w:val="20"/>
          <w:lang w:eastAsia="en-US"/>
        </w:rPr>
        <w:t>Uredbe o zelenem javnem naročanju (</w:t>
      </w:r>
      <w:r w:rsidRPr="00767D75">
        <w:rPr>
          <w:rFonts w:ascii="Arial" w:hAnsi="Arial" w:cs="Arial"/>
          <w:sz w:val="20"/>
          <w:szCs w:val="20"/>
          <w:lang w:eastAsia="en-US"/>
        </w:rPr>
        <w:t>Uradni list RS, št. 51/17, 64/19, 121/21 in 132/23</w:t>
      </w:r>
      <w:r>
        <w:rPr>
          <w:rFonts w:ascii="Arial" w:hAnsi="Arial" w:cs="Arial"/>
          <w:sz w:val="20"/>
          <w:szCs w:val="20"/>
          <w:lang w:eastAsia="en-US"/>
        </w:rPr>
        <w:t>),</w:t>
      </w:r>
    </w:p>
    <w:p w14:paraId="5C7D9A28" w14:textId="77777777" w:rsidR="00E30D29" w:rsidRPr="004B06EF" w:rsidRDefault="0075039D" w:rsidP="001B5312">
      <w:pPr>
        <w:pStyle w:val="Odstavekseznama"/>
        <w:numPr>
          <w:ilvl w:val="0"/>
          <w:numId w:val="26"/>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pravnem varstvu v postopkih javnega naročanja </w:t>
      </w:r>
      <w:r w:rsidR="00E30D29" w:rsidRPr="005C425C">
        <w:rPr>
          <w:rFonts w:ascii="Arial" w:hAnsi="Arial" w:cs="Arial"/>
          <w:sz w:val="20"/>
          <w:szCs w:val="20"/>
          <w:lang w:eastAsia="en-US"/>
        </w:rPr>
        <w:t>(Uradni list RS, št. 43/11,</w:t>
      </w:r>
      <w:r w:rsidR="00994C18" w:rsidRPr="005C425C">
        <w:rPr>
          <w:rFonts w:ascii="Arial" w:hAnsi="Arial" w:cs="Arial"/>
          <w:sz w:val="20"/>
          <w:szCs w:val="20"/>
          <w:lang w:eastAsia="en-US"/>
        </w:rPr>
        <w:t xml:space="preserve"> </w:t>
      </w:r>
      <w:r w:rsidR="00E30D29" w:rsidRPr="005C425C">
        <w:rPr>
          <w:rFonts w:ascii="Arial" w:hAnsi="Arial" w:cs="Arial"/>
          <w:sz w:val="20"/>
          <w:szCs w:val="20"/>
          <w:lang w:eastAsia="en-US"/>
        </w:rPr>
        <w:t>60/11 – ZTP-D, 63/13</w:t>
      </w:r>
      <w:r w:rsidR="00994C18" w:rsidRPr="005C425C">
        <w:rPr>
          <w:rFonts w:ascii="Arial" w:hAnsi="Arial" w:cs="Arial"/>
          <w:sz w:val="20"/>
          <w:szCs w:val="20"/>
          <w:lang w:eastAsia="en-US"/>
        </w:rPr>
        <w:t xml:space="preserve"> - ZPVPJN-A</w:t>
      </w:r>
      <w:r w:rsidR="00E30D29" w:rsidRPr="005C425C">
        <w:rPr>
          <w:rFonts w:ascii="Arial" w:hAnsi="Arial" w:cs="Arial"/>
          <w:sz w:val="20"/>
          <w:szCs w:val="20"/>
          <w:lang w:eastAsia="en-US"/>
        </w:rPr>
        <w:t>, 90/14 – ZDU-1, 60/17 - ZPVPJN-B</w:t>
      </w:r>
      <w:r w:rsidR="005C425C" w:rsidRPr="005C425C">
        <w:rPr>
          <w:rFonts w:ascii="Arial" w:hAnsi="Arial" w:cs="Arial"/>
          <w:sz w:val="20"/>
          <w:szCs w:val="20"/>
          <w:lang w:eastAsia="en-US"/>
        </w:rPr>
        <w:t>,</w:t>
      </w:r>
      <w:r w:rsidR="00EE75CA" w:rsidRPr="005C425C">
        <w:rPr>
          <w:rFonts w:ascii="Arial" w:hAnsi="Arial" w:cs="Arial"/>
          <w:sz w:val="20"/>
          <w:szCs w:val="20"/>
          <w:lang w:eastAsia="en-US"/>
        </w:rPr>
        <w:t>72/19 –</w:t>
      </w:r>
      <w:r w:rsidR="00EE75CA" w:rsidRPr="004B06EF">
        <w:rPr>
          <w:rFonts w:ascii="Arial" w:hAnsi="Arial" w:cs="Arial"/>
          <w:sz w:val="20"/>
          <w:szCs w:val="20"/>
          <w:lang w:eastAsia="en-US"/>
        </w:rPr>
        <w:t xml:space="preserve"> ZPVPJN-C</w:t>
      </w:r>
      <w:r w:rsidR="005C425C">
        <w:rPr>
          <w:rFonts w:ascii="Arial" w:hAnsi="Arial" w:cs="Arial"/>
          <w:sz w:val="20"/>
          <w:szCs w:val="20"/>
          <w:lang w:eastAsia="en-US"/>
        </w:rPr>
        <w:t xml:space="preserve"> in </w:t>
      </w:r>
      <w:r w:rsidR="005C425C" w:rsidRPr="005C425C">
        <w:rPr>
          <w:rFonts w:ascii="Arial" w:hAnsi="Arial" w:cs="Arial"/>
          <w:sz w:val="20"/>
          <w:szCs w:val="20"/>
          <w:lang w:eastAsia="en-US"/>
        </w:rPr>
        <w:t>95/2023 - ZIUOPZP</w:t>
      </w:r>
      <w:r w:rsidR="00E30D29" w:rsidRPr="004B06EF">
        <w:rPr>
          <w:rFonts w:ascii="Arial" w:hAnsi="Arial" w:cs="Arial"/>
          <w:sz w:val="20"/>
          <w:szCs w:val="20"/>
          <w:lang w:eastAsia="en-US"/>
        </w:rPr>
        <w:t>);</w:t>
      </w:r>
    </w:p>
    <w:p w14:paraId="598FCFD7" w14:textId="77777777" w:rsidR="0075039D" w:rsidRPr="004B06EF" w:rsidRDefault="00CA7D97" w:rsidP="001B5312">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Obligacijskega</w:t>
      </w:r>
      <w:r w:rsidR="0075039D" w:rsidRPr="004B06EF">
        <w:rPr>
          <w:rFonts w:ascii="Arial" w:hAnsi="Arial" w:cs="Arial"/>
          <w:sz w:val="20"/>
          <w:szCs w:val="20"/>
          <w:lang w:eastAsia="en-US"/>
        </w:rPr>
        <w:t xml:space="preserve"> zakonik</w:t>
      </w:r>
      <w:r w:rsidRPr="004B06EF">
        <w:rPr>
          <w:rFonts w:ascii="Arial" w:hAnsi="Arial" w:cs="Arial"/>
          <w:sz w:val="20"/>
          <w:szCs w:val="20"/>
          <w:lang w:eastAsia="en-US"/>
        </w:rPr>
        <w:t>a</w:t>
      </w:r>
      <w:r w:rsidR="00874E15" w:rsidRPr="004B06EF">
        <w:rPr>
          <w:rFonts w:ascii="Arial" w:hAnsi="Arial" w:cs="Arial"/>
          <w:sz w:val="20"/>
          <w:szCs w:val="20"/>
          <w:lang w:eastAsia="en-US"/>
        </w:rPr>
        <w:t xml:space="preserve"> (Uradni list RS, št, 97/07 – UPB, 64/16 – </w:t>
      </w:r>
      <w:proofErr w:type="spellStart"/>
      <w:r w:rsidR="00874E15" w:rsidRPr="004B06EF">
        <w:rPr>
          <w:rFonts w:ascii="Arial" w:hAnsi="Arial" w:cs="Arial"/>
          <w:sz w:val="20"/>
          <w:szCs w:val="20"/>
          <w:lang w:eastAsia="en-US"/>
        </w:rPr>
        <w:t>odl</w:t>
      </w:r>
      <w:proofErr w:type="spellEnd"/>
      <w:r w:rsidR="00874E15" w:rsidRPr="004B06EF">
        <w:rPr>
          <w:rFonts w:ascii="Arial" w:hAnsi="Arial" w:cs="Arial"/>
          <w:sz w:val="20"/>
          <w:szCs w:val="20"/>
          <w:lang w:eastAsia="en-US"/>
        </w:rPr>
        <w:t>. US in 20/18 – OROZ631),</w:t>
      </w:r>
    </w:p>
    <w:p w14:paraId="5A63788F" w14:textId="0D7BFEC2" w:rsidR="00094663" w:rsidRPr="00782F84" w:rsidRDefault="0075039D" w:rsidP="00782F84">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Zakon</w:t>
      </w:r>
      <w:r w:rsidR="00CA7D97" w:rsidRPr="004B06EF">
        <w:rPr>
          <w:rFonts w:ascii="Arial" w:hAnsi="Arial" w:cs="Arial"/>
          <w:sz w:val="20"/>
          <w:szCs w:val="20"/>
          <w:lang w:eastAsia="en-US"/>
        </w:rPr>
        <w:t>a</w:t>
      </w:r>
      <w:r w:rsidRPr="004B06EF">
        <w:rPr>
          <w:rFonts w:ascii="Arial" w:hAnsi="Arial" w:cs="Arial"/>
          <w:sz w:val="20"/>
          <w:szCs w:val="20"/>
          <w:lang w:eastAsia="en-US"/>
        </w:rPr>
        <w:t xml:space="preserve"> o integriteti in preprečevanju korupcije </w:t>
      </w:r>
      <w:r w:rsidR="00465677" w:rsidRPr="004B06EF">
        <w:rPr>
          <w:rFonts w:ascii="Arial" w:hAnsi="Arial" w:cs="Arial"/>
          <w:sz w:val="20"/>
          <w:szCs w:val="20"/>
          <w:lang w:eastAsia="en-US"/>
        </w:rPr>
        <w:t>(Uradni list RS, št. 69/1</w:t>
      </w:r>
      <w:r w:rsidR="00E078A3" w:rsidRPr="004B06EF">
        <w:rPr>
          <w:rFonts w:ascii="Arial" w:hAnsi="Arial" w:cs="Arial"/>
          <w:sz w:val="20"/>
          <w:szCs w:val="20"/>
          <w:lang w:eastAsia="en-US"/>
        </w:rPr>
        <w:t>1</w:t>
      </w:r>
      <w:r w:rsidR="00CE506E">
        <w:rPr>
          <w:rFonts w:ascii="Arial" w:hAnsi="Arial" w:cs="Arial"/>
          <w:sz w:val="20"/>
          <w:szCs w:val="20"/>
          <w:lang w:eastAsia="en-US"/>
        </w:rPr>
        <w:t xml:space="preserve"> -</w:t>
      </w:r>
      <w:r w:rsidR="00465677" w:rsidRPr="004B06EF">
        <w:rPr>
          <w:rFonts w:ascii="Arial" w:hAnsi="Arial" w:cs="Arial"/>
          <w:sz w:val="20"/>
          <w:szCs w:val="20"/>
          <w:lang w:eastAsia="en-US"/>
        </w:rPr>
        <w:t xml:space="preserve"> UPB</w:t>
      </w:r>
      <w:r w:rsidR="00B21535" w:rsidRPr="004B06EF">
        <w:rPr>
          <w:rFonts w:ascii="Arial" w:hAnsi="Arial" w:cs="Arial"/>
          <w:sz w:val="20"/>
          <w:szCs w:val="20"/>
          <w:lang w:eastAsia="en-US"/>
        </w:rPr>
        <w:t>,</w:t>
      </w:r>
      <w:r w:rsidR="00CE506E">
        <w:rPr>
          <w:rFonts w:ascii="Arial" w:hAnsi="Arial" w:cs="Arial"/>
          <w:sz w:val="20"/>
          <w:szCs w:val="20"/>
          <w:lang w:eastAsia="en-US"/>
        </w:rPr>
        <w:t xml:space="preserve"> </w:t>
      </w:r>
      <w:r w:rsidR="00E078A3" w:rsidRPr="004B06EF">
        <w:rPr>
          <w:rFonts w:ascii="Arial" w:hAnsi="Arial" w:cs="Arial"/>
          <w:sz w:val="20"/>
          <w:szCs w:val="20"/>
          <w:lang w:eastAsia="en-US"/>
        </w:rPr>
        <w:t>158/20</w:t>
      </w:r>
      <w:r w:rsidR="00B21535" w:rsidRPr="004B06EF">
        <w:rPr>
          <w:rFonts w:ascii="Arial" w:hAnsi="Arial" w:cs="Arial"/>
          <w:sz w:val="20"/>
          <w:szCs w:val="20"/>
          <w:lang w:eastAsia="en-US"/>
        </w:rPr>
        <w:t xml:space="preserve"> in 3/22 –</w:t>
      </w:r>
      <w:r w:rsidR="00CE506E">
        <w:rPr>
          <w:rFonts w:ascii="Arial" w:hAnsi="Arial" w:cs="Arial"/>
          <w:sz w:val="20"/>
          <w:szCs w:val="20"/>
          <w:lang w:eastAsia="en-US"/>
        </w:rPr>
        <w:t xml:space="preserve"> </w:t>
      </w:r>
      <w:proofErr w:type="spellStart"/>
      <w:r w:rsidR="00CE506E">
        <w:rPr>
          <w:rFonts w:ascii="Arial" w:hAnsi="Arial" w:cs="Arial"/>
          <w:sz w:val="20"/>
          <w:szCs w:val="20"/>
          <w:lang w:eastAsia="en-US"/>
        </w:rPr>
        <w:t>ZDeb</w:t>
      </w:r>
      <w:proofErr w:type="spellEnd"/>
      <w:r w:rsidR="00B21535" w:rsidRPr="004B06EF">
        <w:rPr>
          <w:rFonts w:ascii="Arial" w:hAnsi="Arial" w:cs="Arial"/>
          <w:sz w:val="20"/>
          <w:szCs w:val="20"/>
          <w:lang w:eastAsia="en-US"/>
        </w:rPr>
        <w:t xml:space="preserve"> </w:t>
      </w:r>
      <w:r w:rsidR="00CE506E" w:rsidRPr="00CE506E">
        <w:rPr>
          <w:rFonts w:ascii="Arial" w:hAnsi="Arial" w:cs="Arial"/>
          <w:sz w:val="20"/>
          <w:szCs w:val="20"/>
          <w:lang w:eastAsia="en-US"/>
        </w:rPr>
        <w:t xml:space="preserve">in 16/23 – </w:t>
      </w:r>
      <w:proofErr w:type="spellStart"/>
      <w:r w:rsidR="00CE506E" w:rsidRPr="00CE506E">
        <w:rPr>
          <w:rFonts w:ascii="Arial" w:hAnsi="Arial" w:cs="Arial"/>
          <w:sz w:val="20"/>
          <w:szCs w:val="20"/>
          <w:lang w:eastAsia="en-US"/>
        </w:rPr>
        <w:t>ZZPri</w:t>
      </w:r>
      <w:proofErr w:type="spellEnd"/>
      <w:r w:rsidR="00465677" w:rsidRPr="004B06EF">
        <w:rPr>
          <w:rFonts w:ascii="Arial" w:hAnsi="Arial" w:cs="Arial"/>
          <w:sz w:val="20"/>
          <w:szCs w:val="20"/>
          <w:lang w:eastAsia="en-US"/>
        </w:rPr>
        <w:t>)</w:t>
      </w:r>
      <w:r w:rsidR="00782F84">
        <w:rPr>
          <w:rFonts w:ascii="Arial" w:hAnsi="Arial" w:cs="Arial"/>
          <w:sz w:val="20"/>
          <w:szCs w:val="20"/>
          <w:lang w:eastAsia="en-US"/>
        </w:rPr>
        <w:t xml:space="preserve"> ter</w:t>
      </w:r>
    </w:p>
    <w:p w14:paraId="6D691652" w14:textId="77777777" w:rsidR="0075039D" w:rsidRPr="004B06EF" w:rsidRDefault="00CA7D97" w:rsidP="001B5312">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vseh</w:t>
      </w:r>
      <w:r w:rsidR="0075039D" w:rsidRPr="004B06EF">
        <w:rPr>
          <w:rFonts w:ascii="Arial" w:hAnsi="Arial" w:cs="Arial"/>
          <w:sz w:val="20"/>
          <w:szCs w:val="20"/>
          <w:lang w:eastAsia="en-US"/>
        </w:rPr>
        <w:t xml:space="preserve"> ostali</w:t>
      </w:r>
      <w:r w:rsidRPr="004B06EF">
        <w:rPr>
          <w:rFonts w:ascii="Arial" w:hAnsi="Arial" w:cs="Arial"/>
          <w:sz w:val="20"/>
          <w:szCs w:val="20"/>
          <w:lang w:eastAsia="en-US"/>
        </w:rPr>
        <w:t>h</w:t>
      </w:r>
      <w:r w:rsidR="0075039D" w:rsidRPr="004B06EF">
        <w:rPr>
          <w:rFonts w:ascii="Arial" w:hAnsi="Arial" w:cs="Arial"/>
          <w:sz w:val="20"/>
          <w:szCs w:val="20"/>
          <w:lang w:eastAsia="en-US"/>
        </w:rPr>
        <w:t xml:space="preserve"> predpis</w:t>
      </w:r>
      <w:r w:rsidRPr="004B06EF">
        <w:rPr>
          <w:rFonts w:ascii="Arial" w:hAnsi="Arial" w:cs="Arial"/>
          <w:sz w:val="20"/>
          <w:szCs w:val="20"/>
          <w:lang w:eastAsia="en-US"/>
        </w:rPr>
        <w:t>ov</w:t>
      </w:r>
      <w:r w:rsidR="0075039D" w:rsidRPr="004B06EF">
        <w:rPr>
          <w:rFonts w:ascii="Arial" w:hAnsi="Arial" w:cs="Arial"/>
          <w:sz w:val="20"/>
          <w:szCs w:val="20"/>
          <w:lang w:eastAsia="en-US"/>
        </w:rPr>
        <w:t xml:space="preserve"> </w:t>
      </w:r>
      <w:r w:rsidR="00300748" w:rsidRPr="004B06EF">
        <w:rPr>
          <w:rFonts w:ascii="Arial" w:hAnsi="Arial" w:cs="Arial"/>
          <w:sz w:val="20"/>
          <w:szCs w:val="20"/>
          <w:lang w:eastAsia="en-US"/>
        </w:rPr>
        <w:t>s</w:t>
      </w:r>
      <w:r w:rsidR="0075039D" w:rsidRPr="004B06EF">
        <w:rPr>
          <w:rFonts w:ascii="Arial" w:hAnsi="Arial" w:cs="Arial"/>
          <w:sz w:val="20"/>
          <w:szCs w:val="20"/>
          <w:lang w:eastAsia="en-US"/>
        </w:rPr>
        <w:t xml:space="preserve"> področja javnega naročila</w:t>
      </w:r>
      <w:r w:rsidR="001554ED" w:rsidRPr="004B06EF">
        <w:rPr>
          <w:rFonts w:ascii="Arial" w:hAnsi="Arial" w:cs="Arial"/>
          <w:sz w:val="20"/>
          <w:szCs w:val="20"/>
          <w:lang w:eastAsia="en-US"/>
        </w:rPr>
        <w:t>.</w:t>
      </w:r>
    </w:p>
    <w:p w14:paraId="738A3F39" w14:textId="77777777" w:rsidR="0075039D" w:rsidRPr="0070139D" w:rsidRDefault="0075039D" w:rsidP="00FB7DD3">
      <w:pPr>
        <w:spacing w:line="260" w:lineRule="atLeast"/>
        <w:jc w:val="both"/>
        <w:rPr>
          <w:rFonts w:ascii="Arial" w:hAnsi="Arial" w:cs="Arial"/>
          <w:sz w:val="20"/>
          <w:szCs w:val="20"/>
          <w:lang w:eastAsia="en-US"/>
        </w:rPr>
      </w:pPr>
    </w:p>
    <w:p w14:paraId="19A85C3B" w14:textId="77777777" w:rsidR="0075039D" w:rsidRDefault="0075039D" w:rsidP="001B5312">
      <w:pPr>
        <w:keepNext/>
        <w:numPr>
          <w:ilvl w:val="1"/>
          <w:numId w:val="8"/>
        </w:numPr>
        <w:spacing w:line="260" w:lineRule="atLeast"/>
        <w:jc w:val="both"/>
        <w:outlineLvl w:val="1"/>
        <w:rPr>
          <w:rFonts w:ascii="Arial" w:hAnsi="Arial" w:cs="Arial"/>
          <w:b/>
          <w:bCs/>
          <w:iCs/>
          <w:sz w:val="20"/>
          <w:szCs w:val="20"/>
        </w:rPr>
      </w:pPr>
      <w:bookmarkStart w:id="26" w:name="_Toc156997240"/>
      <w:bookmarkStart w:id="27" w:name="_Toc156998185"/>
      <w:r w:rsidRPr="0070139D">
        <w:rPr>
          <w:rFonts w:ascii="Arial" w:hAnsi="Arial" w:cs="Arial"/>
          <w:b/>
          <w:bCs/>
          <w:iCs/>
          <w:sz w:val="20"/>
          <w:szCs w:val="20"/>
        </w:rPr>
        <w:t>Razpisna dokumentacija</w:t>
      </w:r>
      <w:bookmarkEnd w:id="11"/>
      <w:bookmarkEnd w:id="12"/>
      <w:bookmarkEnd w:id="13"/>
      <w:bookmarkEnd w:id="14"/>
      <w:bookmarkEnd w:id="15"/>
      <w:bookmarkEnd w:id="16"/>
      <w:bookmarkEnd w:id="17"/>
      <w:bookmarkEnd w:id="26"/>
      <w:bookmarkEnd w:id="27"/>
    </w:p>
    <w:p w14:paraId="6AE6F3E9"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39281F7D"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28"/>
      <w:bookmarkEnd w:id="29"/>
      <w:bookmarkEnd w:id="30"/>
      <w:bookmarkEnd w:id="31"/>
      <w:bookmarkEnd w:id="32"/>
      <w:bookmarkEnd w:id="33"/>
      <w:bookmarkEnd w:id="34"/>
      <w:bookmarkEnd w:id="35"/>
    </w:p>
    <w:p w14:paraId="534CE356"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47BA4DC8"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5146CEF1"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247DD2DD"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0A0F1D90" w14:textId="77777777" w:rsidR="0024028B" w:rsidRPr="005337E5" w:rsidRDefault="0075039D" w:rsidP="005337E5">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00EDD669" w14:textId="02D45B53" w:rsidR="00D22557" w:rsidRDefault="00CC2DF6"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5</w:t>
      </w:r>
      <w:r w:rsidR="00D22557">
        <w:rPr>
          <w:rFonts w:ascii="Arial" w:hAnsi="Arial" w:cs="Arial"/>
          <w:sz w:val="20"/>
          <w:szCs w:val="20"/>
        </w:rPr>
        <w:t xml:space="preserve">: </w:t>
      </w:r>
      <w:r w:rsidR="003A5408">
        <w:rPr>
          <w:rFonts w:ascii="Arial" w:hAnsi="Arial" w:cs="Arial"/>
          <w:sz w:val="20"/>
          <w:szCs w:val="20"/>
        </w:rPr>
        <w:t>T</w:t>
      </w:r>
      <w:r w:rsidR="008907DA">
        <w:rPr>
          <w:rFonts w:ascii="Arial" w:hAnsi="Arial" w:cs="Arial"/>
          <w:sz w:val="20"/>
          <w:szCs w:val="20"/>
        </w:rPr>
        <w:t>ehnične specifikacije</w:t>
      </w:r>
      <w:r w:rsidR="009805BF">
        <w:rPr>
          <w:rFonts w:ascii="Arial" w:hAnsi="Arial" w:cs="Arial"/>
          <w:sz w:val="20"/>
          <w:szCs w:val="20"/>
        </w:rPr>
        <w:t>,</w:t>
      </w:r>
    </w:p>
    <w:p w14:paraId="3F473D5B" w14:textId="77777777" w:rsidR="0075039D" w:rsidRDefault="00237744"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 </w:t>
      </w:r>
      <w:r w:rsidR="0075039D" w:rsidRPr="0070139D">
        <w:rPr>
          <w:rFonts w:ascii="Arial" w:hAnsi="Arial" w:cs="Arial"/>
          <w:sz w:val="20"/>
          <w:szCs w:val="20"/>
        </w:rPr>
        <w:t>ESPD obrazec v .</w:t>
      </w:r>
      <w:proofErr w:type="spellStart"/>
      <w:r w:rsidR="0075039D" w:rsidRPr="0070139D">
        <w:rPr>
          <w:rFonts w:ascii="Arial" w:hAnsi="Arial" w:cs="Arial"/>
          <w:sz w:val="20"/>
          <w:szCs w:val="20"/>
        </w:rPr>
        <w:t>xml</w:t>
      </w:r>
      <w:proofErr w:type="spellEnd"/>
      <w:r w:rsidR="0075039D" w:rsidRPr="0070139D">
        <w:rPr>
          <w:rFonts w:ascii="Arial" w:hAnsi="Arial" w:cs="Arial"/>
          <w:sz w:val="20"/>
          <w:szCs w:val="20"/>
        </w:rPr>
        <w:t xml:space="preserve"> obliki datoteke</w:t>
      </w:r>
      <w:r w:rsidR="00E27652">
        <w:rPr>
          <w:rFonts w:ascii="Arial" w:hAnsi="Arial" w:cs="Arial"/>
          <w:sz w:val="20"/>
          <w:szCs w:val="20"/>
        </w:rPr>
        <w:t>,</w:t>
      </w:r>
    </w:p>
    <w:p w14:paraId="2B09A347" w14:textId="0EC913EA" w:rsidR="000538B3" w:rsidRDefault="00E27652"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 xml:space="preserve">Priloga - </w:t>
      </w:r>
      <w:r w:rsidR="00E30D29" w:rsidRPr="00916479">
        <w:rPr>
          <w:rFonts w:ascii="Arial" w:hAnsi="Arial" w:cs="Arial"/>
          <w:sz w:val="20"/>
          <w:szCs w:val="20"/>
        </w:rPr>
        <w:t>Obrazec »Ponudba s ponudbenim predračunom</w:t>
      </w:r>
      <w:r w:rsidR="003B56D6">
        <w:rPr>
          <w:rFonts w:ascii="Arial" w:hAnsi="Arial" w:cs="Arial"/>
          <w:sz w:val="20"/>
          <w:szCs w:val="20"/>
        </w:rPr>
        <w:t>«</w:t>
      </w:r>
      <w:r w:rsidR="00062B76">
        <w:rPr>
          <w:rFonts w:ascii="Arial" w:hAnsi="Arial" w:cs="Arial"/>
          <w:sz w:val="20"/>
          <w:szCs w:val="20"/>
          <w:lang w:eastAsia="en-US"/>
        </w:rPr>
        <w:t>,</w:t>
      </w:r>
    </w:p>
    <w:p w14:paraId="6D323A20" w14:textId="77777777" w:rsidR="00062B76" w:rsidRPr="00210042" w:rsidRDefault="00062B76" w:rsidP="00062B76">
      <w:pPr>
        <w:numPr>
          <w:ilvl w:val="0"/>
          <w:numId w:val="7"/>
        </w:numPr>
        <w:spacing w:line="260" w:lineRule="atLeast"/>
        <w:jc w:val="both"/>
        <w:rPr>
          <w:rFonts w:ascii="Arial" w:hAnsi="Arial" w:cs="Arial"/>
          <w:sz w:val="20"/>
          <w:szCs w:val="20"/>
          <w:lang w:eastAsia="en-US"/>
        </w:rPr>
      </w:pPr>
      <w:r w:rsidRPr="00210042">
        <w:rPr>
          <w:rFonts w:ascii="Arial" w:hAnsi="Arial" w:cs="Arial"/>
          <w:sz w:val="20"/>
          <w:szCs w:val="20"/>
          <w:lang w:eastAsia="en-US"/>
        </w:rPr>
        <w:t>poglavje 8: Priloga – popis del,</w:t>
      </w:r>
    </w:p>
    <w:p w14:paraId="530DB73F" w14:textId="066E8AA9" w:rsidR="00062B76" w:rsidRPr="00210042" w:rsidRDefault="00062B76" w:rsidP="00062B76">
      <w:pPr>
        <w:numPr>
          <w:ilvl w:val="0"/>
          <w:numId w:val="7"/>
        </w:numPr>
        <w:spacing w:line="260" w:lineRule="atLeast"/>
        <w:jc w:val="both"/>
        <w:rPr>
          <w:rFonts w:ascii="Arial" w:hAnsi="Arial" w:cs="Arial"/>
          <w:sz w:val="20"/>
          <w:szCs w:val="20"/>
          <w:lang w:eastAsia="en-US"/>
        </w:rPr>
      </w:pPr>
      <w:r w:rsidRPr="00210042">
        <w:rPr>
          <w:rFonts w:ascii="Arial" w:hAnsi="Arial" w:cs="Arial"/>
          <w:sz w:val="20"/>
          <w:szCs w:val="20"/>
          <w:lang w:eastAsia="en-US"/>
        </w:rPr>
        <w:t xml:space="preserve">poglavje 9: Priloga – </w:t>
      </w:r>
      <w:r w:rsidR="00046E56">
        <w:rPr>
          <w:rFonts w:ascii="Arial" w:hAnsi="Arial" w:cs="Arial"/>
          <w:sz w:val="20"/>
          <w:szCs w:val="20"/>
          <w:lang w:eastAsia="en-US"/>
        </w:rPr>
        <w:t>projekt za izvedbo</w:t>
      </w:r>
      <w:r w:rsidRPr="00210042">
        <w:rPr>
          <w:rFonts w:ascii="Arial" w:hAnsi="Arial" w:cs="Arial"/>
          <w:sz w:val="20"/>
          <w:szCs w:val="20"/>
          <w:lang w:eastAsia="en-US"/>
        </w:rPr>
        <w:t>.</w:t>
      </w:r>
    </w:p>
    <w:p w14:paraId="2BC9AA38" w14:textId="77777777" w:rsidR="00D22557" w:rsidRPr="00D22557" w:rsidRDefault="00D22557" w:rsidP="00D22557">
      <w:pPr>
        <w:spacing w:line="260" w:lineRule="atLeast"/>
        <w:ind w:left="780"/>
        <w:jc w:val="both"/>
        <w:rPr>
          <w:rFonts w:ascii="Arial" w:hAnsi="Arial" w:cs="Arial"/>
          <w:sz w:val="20"/>
          <w:szCs w:val="20"/>
          <w:lang w:eastAsia="en-US"/>
        </w:rPr>
      </w:pPr>
    </w:p>
    <w:p w14:paraId="7293EE7F" w14:textId="77777777"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13" w:history="1">
        <w:r w:rsidR="00D47816" w:rsidRPr="003F6C2A">
          <w:rPr>
            <w:rStyle w:val="Hiperpovezava"/>
            <w:rFonts w:ascii="Arial" w:hAnsi="Arial" w:cs="Arial"/>
            <w:sz w:val="20"/>
            <w:szCs w:val="20"/>
          </w:rPr>
          <w:t>www.enarocanje.si</w:t>
        </w:r>
      </w:hyperlink>
      <w:r w:rsidRPr="0070139D">
        <w:rPr>
          <w:rFonts w:ascii="Arial" w:hAnsi="Arial" w:cs="Arial"/>
          <w:sz w:val="20"/>
          <w:szCs w:val="20"/>
        </w:rPr>
        <w:t xml:space="preserve"> .</w:t>
      </w:r>
    </w:p>
    <w:p w14:paraId="30317B45" w14:textId="77777777" w:rsidR="00F26542" w:rsidRPr="0070139D" w:rsidRDefault="00F26542" w:rsidP="00FB7DD3">
      <w:pPr>
        <w:spacing w:line="260" w:lineRule="atLeast"/>
        <w:jc w:val="both"/>
        <w:rPr>
          <w:rFonts w:ascii="Arial" w:hAnsi="Arial" w:cs="Arial"/>
          <w:sz w:val="20"/>
          <w:szCs w:val="20"/>
        </w:rPr>
      </w:pPr>
    </w:p>
    <w:p w14:paraId="7552C6BA"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6"/>
      <w:bookmarkEnd w:id="37"/>
      <w:bookmarkEnd w:id="38"/>
      <w:bookmarkEnd w:id="39"/>
      <w:bookmarkEnd w:id="40"/>
      <w:bookmarkEnd w:id="41"/>
      <w:bookmarkEnd w:id="42"/>
      <w:bookmarkEnd w:id="43"/>
    </w:p>
    <w:p w14:paraId="039EC46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14" w:history="1">
        <w:r w:rsidRPr="0070139D">
          <w:rPr>
            <w:rFonts w:ascii="Arial" w:hAnsi="Arial" w:cs="Arial"/>
            <w:color w:val="0000FF"/>
            <w:sz w:val="20"/>
            <w:szCs w:val="20"/>
            <w:u w:val="single"/>
            <w:lang w:eastAsia="en-US"/>
          </w:rPr>
          <w:t>www.enarocanje.si</w:t>
        </w:r>
      </w:hyperlink>
      <w:r w:rsidR="00762FA3">
        <w:rPr>
          <w:rFonts w:ascii="Arial" w:hAnsi="Arial" w:cs="Arial"/>
          <w:sz w:val="20"/>
          <w:szCs w:val="20"/>
          <w:lang w:eastAsia="en-US"/>
        </w:rPr>
        <w:t xml:space="preserve"> do</w:t>
      </w:r>
      <w:r w:rsidR="00762FA3" w:rsidRPr="00762FA3">
        <w:rPr>
          <w:rFonts w:ascii="Arial" w:hAnsi="Arial" w:cs="Arial"/>
          <w:sz w:val="20"/>
          <w:szCs w:val="20"/>
          <w:lang w:eastAsia="en-US"/>
        </w:rPr>
        <w:t xml:space="preserve"> dn</w:t>
      </w:r>
      <w:r w:rsidR="00762FA3">
        <w:rPr>
          <w:rFonts w:ascii="Arial" w:hAnsi="Arial" w:cs="Arial"/>
          <w:sz w:val="20"/>
          <w:szCs w:val="20"/>
          <w:lang w:eastAsia="en-US"/>
        </w:rPr>
        <w:t>eva</w:t>
      </w:r>
      <w:r w:rsidR="00762FA3" w:rsidRPr="00762FA3">
        <w:rPr>
          <w:rFonts w:ascii="Arial" w:hAnsi="Arial" w:cs="Arial"/>
          <w:sz w:val="20"/>
          <w:szCs w:val="20"/>
          <w:lang w:eastAsia="en-US"/>
        </w:rPr>
        <w:t xml:space="preserve"> in ur</w:t>
      </w:r>
      <w:r w:rsidR="00762FA3">
        <w:rPr>
          <w:rFonts w:ascii="Arial" w:hAnsi="Arial" w:cs="Arial"/>
          <w:sz w:val="20"/>
          <w:szCs w:val="20"/>
          <w:lang w:eastAsia="en-US"/>
        </w:rPr>
        <w:t>e</w:t>
      </w:r>
      <w:r w:rsidR="00762FA3" w:rsidRPr="00762FA3">
        <w:rPr>
          <w:rFonts w:ascii="Arial" w:hAnsi="Arial" w:cs="Arial"/>
          <w:sz w:val="20"/>
          <w:szCs w:val="20"/>
          <w:lang w:eastAsia="en-US"/>
        </w:rPr>
        <w:t xml:space="preserve">, kot je to določeno v </w:t>
      </w:r>
      <w:r w:rsidR="003D07B7">
        <w:rPr>
          <w:rFonts w:ascii="Arial" w:hAnsi="Arial" w:cs="Arial"/>
          <w:sz w:val="20"/>
          <w:szCs w:val="20"/>
          <w:lang w:eastAsia="en-US"/>
        </w:rPr>
        <w:t>obvestilu o naročilu,</w:t>
      </w:r>
      <w:r w:rsidR="003D07B7" w:rsidRPr="003D07B7">
        <w:t xml:space="preserve"> </w:t>
      </w:r>
      <w:r w:rsidR="003D07B7" w:rsidRPr="003D07B7">
        <w:rPr>
          <w:rFonts w:ascii="Arial" w:hAnsi="Arial" w:cs="Arial"/>
          <w:sz w:val="20"/>
          <w:szCs w:val="20"/>
          <w:lang w:eastAsia="en-US"/>
        </w:rPr>
        <w:t>objavljenem na portalu javnih naročil</w:t>
      </w:r>
      <w:r w:rsidR="00762FA3">
        <w:rPr>
          <w:rFonts w:ascii="Arial" w:hAnsi="Arial" w:cs="Arial"/>
          <w:sz w:val="20"/>
          <w:szCs w:val="20"/>
          <w:lang w:eastAsia="en-US"/>
        </w:rPr>
        <w:t>.</w:t>
      </w:r>
      <w:r w:rsidR="00DF37A9" w:rsidRPr="00FA23D9">
        <w:rPr>
          <w:rFonts w:ascii="Arial" w:hAnsi="Arial" w:cs="Arial"/>
          <w:sz w:val="20"/>
          <w:szCs w:val="20"/>
          <w:lang w:eastAsia="en-US"/>
        </w:rPr>
        <w:t xml:space="preserve"> </w:t>
      </w:r>
      <w:r w:rsidR="00762FA3">
        <w:rPr>
          <w:rFonts w:ascii="Arial" w:hAnsi="Arial" w:cs="Arial"/>
          <w:sz w:val="20"/>
          <w:szCs w:val="20"/>
          <w:lang w:eastAsia="en-US"/>
        </w:rPr>
        <w:t>N</w:t>
      </w:r>
      <w:r w:rsidRPr="00FA23D9">
        <w:rPr>
          <w:rFonts w:ascii="Arial" w:hAnsi="Arial" w:cs="Arial"/>
          <w:sz w:val="20"/>
          <w:szCs w:val="20"/>
          <w:lang w:eastAsia="en-US"/>
        </w:rPr>
        <w:t xml:space="preserve">aročnik </w:t>
      </w:r>
      <w:r w:rsidR="00762FA3">
        <w:rPr>
          <w:rFonts w:ascii="Arial" w:hAnsi="Arial" w:cs="Arial"/>
          <w:sz w:val="20"/>
          <w:szCs w:val="20"/>
          <w:lang w:eastAsia="en-US"/>
        </w:rPr>
        <w:t xml:space="preserve">bo </w:t>
      </w:r>
      <w:r w:rsidRPr="00FA23D9">
        <w:rPr>
          <w:rFonts w:ascii="Arial" w:hAnsi="Arial" w:cs="Arial"/>
          <w:sz w:val="20"/>
          <w:szCs w:val="20"/>
          <w:lang w:eastAsia="en-US"/>
        </w:rPr>
        <w:t xml:space="preserve">pripravil in objavil odgovor najkasneje </w:t>
      </w:r>
      <w:r w:rsidR="00762FA3">
        <w:rPr>
          <w:rFonts w:ascii="Arial" w:hAnsi="Arial" w:cs="Arial"/>
          <w:sz w:val="20"/>
          <w:szCs w:val="20"/>
          <w:lang w:eastAsia="en-US"/>
        </w:rPr>
        <w:t>šest dni pred datumom, ki je določen za oddajo ponudb</w:t>
      </w:r>
      <w:r w:rsidR="00DF37A9" w:rsidRPr="009F7EC1">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7CE1A6EA" w14:textId="77777777" w:rsidR="00F26542" w:rsidRPr="0070139D" w:rsidRDefault="00F26542" w:rsidP="00FB7DD3">
      <w:pPr>
        <w:spacing w:line="260" w:lineRule="atLeast"/>
        <w:jc w:val="both"/>
        <w:rPr>
          <w:rFonts w:ascii="Arial" w:hAnsi="Arial" w:cs="Arial"/>
          <w:sz w:val="20"/>
          <w:szCs w:val="20"/>
          <w:lang w:eastAsia="en-US"/>
        </w:rPr>
      </w:pPr>
    </w:p>
    <w:p w14:paraId="77CD56BD"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0070139D">
        <w:rPr>
          <w:rFonts w:ascii="Arial" w:hAnsi="Arial" w:cs="Arial"/>
          <w:b/>
          <w:bCs/>
          <w:sz w:val="20"/>
          <w:szCs w:val="20"/>
          <w:lang w:eastAsia="en-US"/>
        </w:rPr>
        <w:t>2.2.3 Spremembe in dopolnitve razpisne dokumentacije</w:t>
      </w:r>
      <w:bookmarkEnd w:id="54"/>
      <w:bookmarkEnd w:id="55"/>
      <w:bookmarkEnd w:id="56"/>
      <w:bookmarkEnd w:id="57"/>
      <w:bookmarkEnd w:id="58"/>
      <w:bookmarkEnd w:id="59"/>
      <w:bookmarkEnd w:id="60"/>
      <w:bookmarkEnd w:id="61"/>
    </w:p>
    <w:p w14:paraId="6F9A2E71" w14:textId="3876F4E1" w:rsidR="00632527"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469D3008" w14:textId="77777777" w:rsidR="00782F84" w:rsidRPr="0070139D" w:rsidRDefault="00782F84" w:rsidP="00FB7DD3">
      <w:pPr>
        <w:spacing w:line="260" w:lineRule="atLeast"/>
        <w:jc w:val="both"/>
        <w:rPr>
          <w:rFonts w:ascii="Arial" w:hAnsi="Arial" w:cs="Arial"/>
          <w:sz w:val="20"/>
          <w:szCs w:val="20"/>
          <w:lang w:eastAsia="en-US"/>
        </w:rPr>
      </w:pPr>
    </w:p>
    <w:p w14:paraId="08F49466" w14:textId="77777777" w:rsidR="0075039D" w:rsidRDefault="0075039D" w:rsidP="001B5312">
      <w:pPr>
        <w:keepNext/>
        <w:numPr>
          <w:ilvl w:val="1"/>
          <w:numId w:val="8"/>
        </w:numPr>
        <w:spacing w:line="260" w:lineRule="atLeast"/>
        <w:jc w:val="both"/>
        <w:outlineLvl w:val="1"/>
        <w:rPr>
          <w:rFonts w:ascii="Arial" w:hAnsi="Arial" w:cs="Arial"/>
          <w:b/>
          <w:bCs/>
          <w:iCs/>
          <w:sz w:val="20"/>
          <w:szCs w:val="20"/>
        </w:rPr>
      </w:pPr>
      <w:r w:rsidRPr="0070139D">
        <w:rPr>
          <w:rFonts w:ascii="Arial" w:hAnsi="Arial" w:cs="Arial"/>
          <w:b/>
          <w:bCs/>
          <w:iCs/>
          <w:sz w:val="20"/>
          <w:szCs w:val="20"/>
        </w:rPr>
        <w:t>Priprava ponudbe</w:t>
      </w:r>
      <w:bookmarkEnd w:id="44"/>
      <w:bookmarkEnd w:id="45"/>
    </w:p>
    <w:p w14:paraId="29EDBD89" w14:textId="77777777" w:rsidR="00E74A6D" w:rsidRPr="0070139D" w:rsidRDefault="00E74A6D" w:rsidP="00E74A6D">
      <w:pPr>
        <w:keepNext/>
        <w:spacing w:line="260" w:lineRule="atLeast"/>
        <w:ind w:left="360"/>
        <w:jc w:val="both"/>
        <w:outlineLvl w:val="1"/>
        <w:rPr>
          <w:rFonts w:ascii="Arial" w:hAnsi="Arial" w:cs="Arial"/>
          <w:b/>
          <w:bCs/>
          <w:iCs/>
          <w:sz w:val="20"/>
          <w:szCs w:val="20"/>
        </w:rPr>
      </w:pPr>
    </w:p>
    <w:p w14:paraId="208CF841"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2"/>
      <w:bookmarkEnd w:id="63"/>
      <w:bookmarkEnd w:id="64"/>
      <w:bookmarkEnd w:id="65"/>
      <w:bookmarkEnd w:id="66"/>
      <w:bookmarkEnd w:id="67"/>
      <w:bookmarkEnd w:id="68"/>
      <w:bookmarkEnd w:id="69"/>
    </w:p>
    <w:p w14:paraId="5B1C9407" w14:textId="77777777" w:rsidR="00181639" w:rsidRPr="00181639" w:rsidRDefault="00181639" w:rsidP="00181639">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7267B625" w14:textId="77777777" w:rsidR="00181639" w:rsidRPr="00181639" w:rsidRDefault="00181639" w:rsidP="00181639">
      <w:pPr>
        <w:spacing w:line="260" w:lineRule="atLeast"/>
        <w:jc w:val="both"/>
        <w:rPr>
          <w:rFonts w:ascii="Arial" w:hAnsi="Arial" w:cs="Arial"/>
          <w:sz w:val="20"/>
          <w:szCs w:val="20"/>
          <w:lang w:eastAsia="en-US"/>
        </w:rPr>
      </w:pPr>
    </w:p>
    <w:p w14:paraId="0FC38EF9"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 xml:space="preserve">V tujem jeziku (in sicer v angleškem ali nemškem jeziku) je lahko le </w:t>
      </w:r>
      <w:proofErr w:type="spellStart"/>
      <w:r w:rsidRPr="00181639">
        <w:rPr>
          <w:rFonts w:ascii="Arial" w:hAnsi="Arial" w:cs="Arial"/>
          <w:sz w:val="20"/>
          <w:szCs w:val="20"/>
          <w:lang w:eastAsia="en-US"/>
        </w:rPr>
        <w:t>prospektni</w:t>
      </w:r>
      <w:proofErr w:type="spellEnd"/>
      <w:r w:rsidRPr="00181639">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w:t>
      </w:r>
      <w:r w:rsidRPr="00181639">
        <w:rPr>
          <w:rFonts w:ascii="Arial" w:hAnsi="Arial" w:cs="Arial"/>
          <w:sz w:val="20"/>
          <w:szCs w:val="20"/>
          <w:lang w:eastAsia="en-US"/>
        </w:rPr>
        <w:lastRenderedPageBreak/>
        <w:t>dostaviti v roku, ki ga bo naročnik določil glede na obseg gradiva, ki ga bo treba prevesti v slovenščino. Stroške prevoda nosi ponudnik in jamči za pravilnost prevoda v slovenski jezik.</w:t>
      </w:r>
    </w:p>
    <w:p w14:paraId="5C509EBA" w14:textId="77777777" w:rsidR="00E74A6D" w:rsidRPr="0070139D" w:rsidRDefault="00E74A6D" w:rsidP="00FB7DD3">
      <w:pPr>
        <w:spacing w:line="260" w:lineRule="atLeast"/>
        <w:jc w:val="both"/>
        <w:rPr>
          <w:rFonts w:ascii="Arial" w:hAnsi="Arial" w:cs="Arial"/>
          <w:sz w:val="20"/>
          <w:szCs w:val="20"/>
          <w:lang w:eastAsia="en-US"/>
        </w:rPr>
      </w:pPr>
    </w:p>
    <w:p w14:paraId="1BE62F39"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sidRPr="0070139D">
        <w:rPr>
          <w:rFonts w:ascii="Arial" w:hAnsi="Arial" w:cs="Arial"/>
          <w:b/>
          <w:bCs/>
          <w:sz w:val="20"/>
          <w:szCs w:val="20"/>
          <w:lang w:eastAsia="en-US"/>
        </w:rPr>
        <w:t>2.3.2 Oblika ponudbe</w:t>
      </w:r>
      <w:bookmarkEnd w:id="79"/>
      <w:bookmarkEnd w:id="80"/>
      <w:bookmarkEnd w:id="81"/>
      <w:bookmarkEnd w:id="82"/>
      <w:bookmarkEnd w:id="83"/>
      <w:bookmarkEnd w:id="84"/>
      <w:bookmarkEnd w:id="85"/>
      <w:bookmarkEnd w:id="86"/>
    </w:p>
    <w:p w14:paraId="68AE5587"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03140240" w14:textId="77777777" w:rsidR="00E30D29" w:rsidRPr="00916479" w:rsidRDefault="00E30D29" w:rsidP="00FB7DD3">
      <w:pPr>
        <w:spacing w:line="260" w:lineRule="atLeast"/>
        <w:jc w:val="both"/>
        <w:rPr>
          <w:rFonts w:ascii="Arial" w:hAnsi="Arial" w:cs="Arial"/>
          <w:sz w:val="20"/>
          <w:szCs w:val="20"/>
          <w:lang w:eastAsia="en-US"/>
        </w:rPr>
      </w:pPr>
    </w:p>
    <w:p w14:paraId="31A6FB7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E08B547" w14:textId="77777777" w:rsidR="0099475D" w:rsidRPr="00916479" w:rsidRDefault="0099475D" w:rsidP="00FB7DD3">
      <w:pPr>
        <w:spacing w:line="260" w:lineRule="atLeast"/>
        <w:jc w:val="both"/>
        <w:rPr>
          <w:rFonts w:ascii="Arial" w:hAnsi="Arial" w:cs="Arial"/>
          <w:sz w:val="20"/>
          <w:szCs w:val="20"/>
          <w:lang w:eastAsia="en-US"/>
        </w:rPr>
      </w:pPr>
    </w:p>
    <w:p w14:paraId="5F1F6179"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51EB4263" w14:textId="77777777" w:rsidR="00AC1E8E" w:rsidRPr="00916479" w:rsidRDefault="00AC1E8E" w:rsidP="00FB7DD3">
      <w:pPr>
        <w:spacing w:line="260" w:lineRule="atLeast"/>
        <w:jc w:val="both"/>
        <w:rPr>
          <w:rFonts w:ascii="Arial" w:hAnsi="Arial" w:cs="Arial"/>
          <w:sz w:val="20"/>
          <w:szCs w:val="20"/>
          <w:lang w:eastAsia="en-US"/>
        </w:rPr>
      </w:pPr>
    </w:p>
    <w:p w14:paraId="495EAB3A"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4FDBB30D" w14:textId="77777777" w:rsidR="00E30D29" w:rsidRPr="00916479" w:rsidRDefault="00E30D29" w:rsidP="00FB7DD3">
      <w:pPr>
        <w:spacing w:line="260" w:lineRule="atLeast"/>
        <w:jc w:val="both"/>
        <w:rPr>
          <w:rFonts w:ascii="Arial" w:hAnsi="Arial" w:cs="Arial"/>
          <w:sz w:val="20"/>
          <w:szCs w:val="20"/>
          <w:lang w:eastAsia="en-US"/>
        </w:rPr>
      </w:pPr>
    </w:p>
    <w:p w14:paraId="3A70D18A"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1523707B" w14:textId="77777777" w:rsidR="00E30D29" w:rsidRDefault="00E30D29" w:rsidP="00FB7DD3">
      <w:pPr>
        <w:spacing w:line="260" w:lineRule="atLeast"/>
        <w:jc w:val="both"/>
        <w:rPr>
          <w:rFonts w:ascii="Arial" w:hAnsi="Arial" w:cs="Arial"/>
          <w:sz w:val="20"/>
          <w:szCs w:val="20"/>
          <w:lang w:eastAsia="en-US"/>
        </w:rPr>
      </w:pPr>
    </w:p>
    <w:p w14:paraId="0B9ECDE4"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7" w:name="_Toc336851749"/>
      <w:bookmarkStart w:id="88" w:name="_Toc336851797"/>
      <w:bookmarkStart w:id="89" w:name="_Toc509692018"/>
      <w:r w:rsidRPr="0055598E">
        <w:rPr>
          <w:rFonts w:ascii="Arial" w:hAnsi="Arial" w:cs="Arial"/>
          <w:b/>
          <w:bCs/>
          <w:sz w:val="20"/>
          <w:szCs w:val="20"/>
          <w:lang w:eastAsia="en-US"/>
        </w:rPr>
        <w:t>2.3.3 Obrazec »ESPD« za vse gospodarske subjekte</w:t>
      </w:r>
    </w:p>
    <w:bookmarkEnd w:id="87"/>
    <w:bookmarkEnd w:id="88"/>
    <w:bookmarkEnd w:id="89"/>
    <w:p w14:paraId="664D67F0"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99404C" w14:textId="77777777" w:rsidR="0055598E" w:rsidRPr="00161C6E" w:rsidRDefault="0055598E" w:rsidP="00FB7DD3">
      <w:pPr>
        <w:spacing w:line="260" w:lineRule="atLeast"/>
        <w:jc w:val="both"/>
        <w:rPr>
          <w:rFonts w:ascii="Arial" w:eastAsia="Calibri" w:hAnsi="Arial" w:cs="Arial"/>
          <w:sz w:val="20"/>
          <w:szCs w:val="22"/>
          <w:lang w:eastAsia="en-US"/>
        </w:rPr>
      </w:pPr>
    </w:p>
    <w:p w14:paraId="0C4482D9"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3B5C6D23" w14:textId="77777777" w:rsidR="0055598E" w:rsidRPr="00161C6E" w:rsidRDefault="0055598E" w:rsidP="00FB7DD3">
      <w:pPr>
        <w:spacing w:line="260" w:lineRule="atLeast"/>
        <w:jc w:val="both"/>
        <w:rPr>
          <w:rFonts w:ascii="Arial" w:eastAsia="Calibri" w:hAnsi="Arial" w:cs="Arial"/>
          <w:sz w:val="20"/>
          <w:szCs w:val="20"/>
        </w:rPr>
      </w:pPr>
    </w:p>
    <w:p w14:paraId="63D3BB4B"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w:t>
      </w:r>
      <w:r w:rsidR="00AE25E5">
        <w:rPr>
          <w:rFonts w:ascii="Arial" w:eastAsia="Calibri" w:hAnsi="Arial" w:cs="Arial"/>
          <w:sz w:val="20"/>
          <w:szCs w:val="22"/>
          <w:lang w:eastAsia="en-US"/>
        </w:rPr>
        <w:t>povezavi</w:t>
      </w:r>
      <w:r w:rsidRPr="00161C6E">
        <w:rPr>
          <w:rFonts w:ascii="Arial" w:eastAsia="Calibri" w:hAnsi="Arial" w:cs="Arial"/>
          <w:sz w:val="20"/>
          <w:szCs w:val="22"/>
          <w:lang w:eastAsia="en-US"/>
        </w:rPr>
        <w:t xml:space="preserve">: </w:t>
      </w:r>
      <w:hyperlink r:id="rId15" w:history="1">
        <w:r w:rsidR="00AE25E5" w:rsidRPr="00FF3E2E">
          <w:rPr>
            <w:rStyle w:val="Hiperpovezava"/>
            <w:rFonts w:ascii="Arial" w:eastAsia="Calibri" w:hAnsi="Arial" w:cs="Arial"/>
            <w:sz w:val="20"/>
            <w:szCs w:val="22"/>
            <w:lang w:eastAsia="en-US"/>
          </w:rPr>
          <w:t>https://ejn.gov.si/espd</w:t>
        </w:r>
      </w:hyperlink>
      <w:r w:rsidRPr="00161C6E">
        <w:rPr>
          <w:rFonts w:ascii="Arial" w:eastAsia="Calibri" w:hAnsi="Arial" w:cs="Arial"/>
          <w:sz w:val="20"/>
          <w:szCs w:val="22"/>
          <w:lang w:eastAsia="en-US"/>
        </w:rPr>
        <w:t xml:space="preserve"> in v njega neposredno vnese zahtevane podatke.</w:t>
      </w:r>
    </w:p>
    <w:p w14:paraId="4CC51572" w14:textId="77777777" w:rsidR="0055598E" w:rsidRPr="00161C6E" w:rsidRDefault="0055598E" w:rsidP="00FB7DD3">
      <w:pPr>
        <w:spacing w:line="260" w:lineRule="atLeast"/>
        <w:jc w:val="both"/>
        <w:rPr>
          <w:rFonts w:ascii="Arial" w:eastAsia="Calibri" w:hAnsi="Arial" w:cs="Arial"/>
          <w:sz w:val="20"/>
          <w:szCs w:val="22"/>
          <w:lang w:eastAsia="en-US"/>
        </w:rPr>
      </w:pPr>
    </w:p>
    <w:p w14:paraId="3FD49127"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58D15DBB" w14:textId="77777777" w:rsidR="0055598E" w:rsidRDefault="0055598E" w:rsidP="00FB7DD3">
      <w:pPr>
        <w:spacing w:line="260" w:lineRule="atLeast"/>
        <w:jc w:val="both"/>
        <w:rPr>
          <w:rFonts w:ascii="Arial" w:eastAsia="Calibri" w:hAnsi="Arial" w:cs="Arial"/>
          <w:sz w:val="20"/>
          <w:szCs w:val="22"/>
          <w:lang w:eastAsia="en-US"/>
        </w:rPr>
      </w:pPr>
    </w:p>
    <w:p w14:paraId="7305C398" w14:textId="77777777" w:rsidR="0055598E" w:rsidRPr="00A42A07" w:rsidRDefault="0055598E" w:rsidP="00FB7DD3">
      <w:pPr>
        <w:spacing w:line="260" w:lineRule="atLeast"/>
        <w:jc w:val="both"/>
        <w:rPr>
          <w:rFonts w:ascii="Arial" w:eastAsia="Calibri" w:hAnsi="Arial" w:cs="Arial"/>
          <w:sz w:val="20"/>
          <w:szCs w:val="22"/>
          <w:lang w:eastAsia="en-US"/>
        </w:rPr>
      </w:pPr>
      <w:bookmarkStart w:id="90"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ali nepodpisan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w:t>
      </w:r>
      <w:bookmarkStart w:id="91"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1"/>
      <w:r w:rsidRPr="00A42A07">
        <w:rPr>
          <w:rFonts w:ascii="Arial" w:eastAsia="Calibri" w:hAnsi="Arial" w:cs="Arial"/>
          <w:sz w:val="20"/>
          <w:szCs w:val="22"/>
          <w:lang w:eastAsia="en-US"/>
        </w:rPr>
        <w:t xml:space="preserve">. </w:t>
      </w:r>
    </w:p>
    <w:bookmarkEnd w:id="90"/>
    <w:p w14:paraId="3F2D974E" w14:textId="77777777" w:rsidR="0055598E" w:rsidRPr="00161C6E" w:rsidRDefault="0055598E" w:rsidP="00FB7DD3">
      <w:pPr>
        <w:spacing w:line="260" w:lineRule="atLeast"/>
        <w:jc w:val="both"/>
        <w:rPr>
          <w:rFonts w:ascii="Arial" w:eastAsia="Calibri" w:hAnsi="Arial" w:cs="Arial"/>
          <w:sz w:val="20"/>
          <w:szCs w:val="22"/>
          <w:lang w:eastAsia="en-US"/>
        </w:rPr>
      </w:pPr>
    </w:p>
    <w:p w14:paraId="53125331"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Za ostale sodelujoče ponudnik v razdelek »ESPD – ostali sodelujoči« priloži podpisane ESPD v </w:t>
      </w:r>
      <w:proofErr w:type="spellStart"/>
      <w:r w:rsidRPr="00161C6E">
        <w:rPr>
          <w:rFonts w:ascii="Arial" w:eastAsia="Calibri" w:hAnsi="Arial" w:cs="Arial"/>
          <w:sz w:val="20"/>
          <w:szCs w:val="22"/>
          <w:lang w:eastAsia="en-US"/>
        </w:rPr>
        <w:t>pdf</w:t>
      </w:r>
      <w:proofErr w:type="spellEnd"/>
      <w:r w:rsidRPr="00161C6E">
        <w:rPr>
          <w:rFonts w:ascii="Arial" w:eastAsia="Calibri" w:hAnsi="Arial" w:cs="Arial"/>
          <w:sz w:val="20"/>
          <w:szCs w:val="22"/>
          <w:lang w:eastAsia="en-US"/>
        </w:rPr>
        <w:t xml:space="preserve">. obliki, ali v elektronski obliki podpisan </w:t>
      </w:r>
      <w:proofErr w:type="spellStart"/>
      <w:r w:rsidRPr="00161C6E">
        <w:rPr>
          <w:rFonts w:ascii="Arial" w:eastAsia="Calibri" w:hAnsi="Arial" w:cs="Arial"/>
          <w:sz w:val="20"/>
          <w:szCs w:val="22"/>
          <w:lang w:eastAsia="en-US"/>
        </w:rPr>
        <w:t>xml</w:t>
      </w:r>
      <w:proofErr w:type="spellEnd"/>
      <w:r w:rsidRPr="00161C6E">
        <w:rPr>
          <w:rFonts w:ascii="Arial" w:eastAsia="Calibri" w:hAnsi="Arial" w:cs="Arial"/>
          <w:sz w:val="20"/>
          <w:szCs w:val="22"/>
          <w:lang w:eastAsia="en-US"/>
        </w:rPr>
        <w:t>.</w:t>
      </w:r>
    </w:p>
    <w:p w14:paraId="010E6010" w14:textId="77777777" w:rsidR="00E30D29" w:rsidRPr="00916479" w:rsidRDefault="00E30D29" w:rsidP="00FB7DD3">
      <w:pPr>
        <w:spacing w:line="260" w:lineRule="atLeast"/>
        <w:jc w:val="both"/>
        <w:rPr>
          <w:rFonts w:ascii="Arial" w:eastAsia="Calibri" w:hAnsi="Arial"/>
          <w:sz w:val="20"/>
          <w:szCs w:val="22"/>
          <w:lang w:eastAsia="en-US"/>
        </w:rPr>
      </w:pPr>
    </w:p>
    <w:p w14:paraId="1F87F073"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2" w:name="_Toc509692019"/>
      <w:r w:rsidRPr="00916479">
        <w:rPr>
          <w:rFonts w:ascii="Arial" w:hAnsi="Arial" w:cs="Arial"/>
          <w:b/>
          <w:bCs/>
          <w:sz w:val="20"/>
          <w:szCs w:val="20"/>
          <w:lang w:eastAsia="en-US"/>
        </w:rPr>
        <w:t xml:space="preserve">2.3.4 Obrazec »Ponudba s ponudbenim predračunom« </w:t>
      </w:r>
    </w:p>
    <w:bookmarkEnd w:id="92"/>
    <w:p w14:paraId="3D202CD1"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16642662" w14:textId="77777777" w:rsidR="00E30D29" w:rsidRPr="00916479" w:rsidRDefault="00E30D29" w:rsidP="00FB7DD3">
      <w:pPr>
        <w:spacing w:line="260" w:lineRule="atLeast"/>
        <w:jc w:val="both"/>
        <w:rPr>
          <w:rFonts w:ascii="Arial" w:eastAsia="Calibri" w:hAnsi="Arial"/>
          <w:sz w:val="20"/>
          <w:szCs w:val="22"/>
          <w:lang w:eastAsia="en-US"/>
        </w:rPr>
      </w:pPr>
    </w:p>
    <w:p w14:paraId="1B212E4F"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62FA42B9" w14:textId="77777777" w:rsidR="00BC4C61" w:rsidRDefault="00BC4C61" w:rsidP="00FB7DD3">
      <w:pPr>
        <w:spacing w:line="260" w:lineRule="atLeast"/>
        <w:jc w:val="both"/>
        <w:rPr>
          <w:rFonts w:ascii="Arial" w:eastAsia="Calibri" w:hAnsi="Arial"/>
          <w:sz w:val="20"/>
          <w:szCs w:val="22"/>
          <w:lang w:eastAsia="en-US"/>
        </w:rPr>
      </w:pPr>
    </w:p>
    <w:p w14:paraId="35DE8BA0"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359F397D" w14:textId="77777777" w:rsidR="00E30D29" w:rsidRPr="00916479" w:rsidRDefault="00E30D29" w:rsidP="00FB7DD3">
      <w:pPr>
        <w:spacing w:line="260" w:lineRule="atLeast"/>
        <w:jc w:val="both"/>
        <w:rPr>
          <w:rFonts w:ascii="Arial" w:eastAsia="Calibri" w:hAnsi="Arial"/>
          <w:sz w:val="20"/>
          <w:szCs w:val="22"/>
          <w:lang w:eastAsia="en-US"/>
        </w:rPr>
      </w:pPr>
    </w:p>
    <w:p w14:paraId="386D4B60" w14:textId="77777777"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6F554D7B" w14:textId="479DE54F"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lastRenderedPageBreak/>
        <w:t>Ponudnik v informacijskem sistemu e-JN v razdelek »Predračun« naloži izpolnjen obrazec »Ponudba s ponudbenim predračunom« v .</w:t>
      </w:r>
      <w:proofErr w:type="spellStart"/>
      <w:r w:rsidRPr="00916479">
        <w:rPr>
          <w:rFonts w:ascii="Arial" w:eastAsia="Calibri" w:hAnsi="Arial"/>
          <w:b/>
          <w:sz w:val="20"/>
          <w:szCs w:val="22"/>
          <w:lang w:eastAsia="en-US"/>
        </w:rPr>
        <w:t>pdf</w:t>
      </w:r>
      <w:proofErr w:type="spellEnd"/>
      <w:r w:rsidRPr="00916479">
        <w:rPr>
          <w:rFonts w:ascii="Arial" w:eastAsia="Calibri" w:hAnsi="Arial"/>
          <w:b/>
          <w:sz w:val="20"/>
          <w:szCs w:val="22"/>
          <w:lang w:eastAsia="en-US"/>
        </w:rPr>
        <w:t xml:space="preserve"> datoteki, ki bo dostopen na javnem odpiranju ponudb.</w:t>
      </w:r>
    </w:p>
    <w:p w14:paraId="0AA33218" w14:textId="77777777" w:rsidR="00AD37EF" w:rsidRDefault="00AD37EF"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6997248"/>
    </w:p>
    <w:p w14:paraId="75DA4B8E" w14:textId="0185F20B"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3"/>
      <w:bookmarkEnd w:id="94"/>
      <w:bookmarkEnd w:id="95"/>
      <w:bookmarkEnd w:id="96"/>
      <w:bookmarkEnd w:id="97"/>
      <w:bookmarkEnd w:id="98"/>
      <w:bookmarkEnd w:id="99"/>
      <w:bookmarkEnd w:id="100"/>
    </w:p>
    <w:p w14:paraId="11E16566" w14:textId="67BAAD83" w:rsidR="000B2723" w:rsidRDefault="000B2723" w:rsidP="000B2723">
      <w:pPr>
        <w:spacing w:line="260" w:lineRule="atLeast"/>
        <w:jc w:val="both"/>
        <w:rPr>
          <w:rFonts w:ascii="Arial" w:hAnsi="Arial" w:cs="Arial"/>
          <w:sz w:val="20"/>
          <w:szCs w:val="20"/>
          <w:lang w:eastAsia="en-US"/>
        </w:rPr>
      </w:pPr>
      <w:r w:rsidRPr="000B2723">
        <w:rPr>
          <w:rFonts w:ascii="Arial" w:hAnsi="Arial" w:cs="Arial"/>
          <w:sz w:val="20"/>
          <w:szCs w:val="20"/>
          <w:lang w:eastAsia="en-US"/>
        </w:rPr>
        <w:t>V ponudbeni ceni storitve morajo biti zajeti vsi stroški izvajalca, ki so potrebni za izvedbo naročila. Vse postavke  morajo zajemati izdelavo, dobavo in montažo z vsemi pripadajočimi deli, skupaj z demontažo/iznosom obstoječih polic/mask/pohištva na mestu novih omar. Kjer ni posebej določeno, mora enota cene vsebovati vse potrebne stroške, material in vrednost vseh del v vseh fazah (priprava, izvedba, zaključek – po izvedbi) za izvedbo funkcionalne celote in dokončanje opreme. Naročnik naknadno ne bo priznaval nobenih stroškov, ki niso zajeti v ponudbeno ceno.</w:t>
      </w:r>
    </w:p>
    <w:p w14:paraId="7F9F59D2" w14:textId="77777777" w:rsidR="000B2723" w:rsidRPr="000B2723" w:rsidRDefault="000B2723" w:rsidP="000B2723">
      <w:pPr>
        <w:spacing w:line="260" w:lineRule="atLeast"/>
        <w:jc w:val="both"/>
        <w:rPr>
          <w:rFonts w:ascii="Arial" w:hAnsi="Arial" w:cs="Arial"/>
          <w:sz w:val="20"/>
          <w:szCs w:val="20"/>
          <w:lang w:eastAsia="en-US"/>
        </w:rPr>
      </w:pPr>
    </w:p>
    <w:p w14:paraId="7E0E3671" w14:textId="1C5468FC" w:rsidR="00CB589D" w:rsidRPr="009168C8"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Ponudnik mora izpolniti vse postavke v predračunu</w:t>
      </w:r>
      <w:r w:rsidR="000B2723">
        <w:rPr>
          <w:rFonts w:ascii="Arial" w:hAnsi="Arial" w:cs="Arial"/>
          <w:sz w:val="20"/>
          <w:szCs w:val="20"/>
          <w:lang w:eastAsia="en-US"/>
        </w:rPr>
        <w:t xml:space="preserve"> (popisu del)</w:t>
      </w:r>
      <w:r w:rsidRPr="00CB589D">
        <w:rPr>
          <w:rFonts w:ascii="Arial" w:hAnsi="Arial" w:cs="Arial"/>
          <w:sz w:val="20"/>
          <w:szCs w:val="20"/>
          <w:lang w:eastAsia="en-US"/>
        </w:rPr>
        <w:t xml:space="preserve">. V kolikor ponudnik cene v posamezno postavko ne vpiše, se </w:t>
      </w:r>
      <w:r w:rsidRPr="009168C8">
        <w:rPr>
          <w:rFonts w:ascii="Arial" w:hAnsi="Arial" w:cs="Arial"/>
          <w:sz w:val="20"/>
          <w:szCs w:val="20"/>
          <w:lang w:eastAsia="en-US"/>
        </w:rPr>
        <w:t>šteje, da predmetne postavke ne ponuja in tako ne izpolnjuje vseh zahtev naročnika iz predmetne razpisne dokumentacije.</w:t>
      </w:r>
    </w:p>
    <w:p w14:paraId="024B98CC" w14:textId="77777777" w:rsidR="00CB589D" w:rsidRPr="009168C8" w:rsidRDefault="00CB589D" w:rsidP="00CB589D">
      <w:pPr>
        <w:spacing w:line="260" w:lineRule="atLeast"/>
        <w:jc w:val="both"/>
        <w:rPr>
          <w:rFonts w:ascii="Arial" w:hAnsi="Arial" w:cs="Arial"/>
          <w:sz w:val="20"/>
          <w:szCs w:val="20"/>
          <w:lang w:eastAsia="en-US"/>
        </w:rPr>
      </w:pPr>
    </w:p>
    <w:p w14:paraId="29317472" w14:textId="77777777" w:rsidR="00CB589D" w:rsidRPr="00CB589D" w:rsidRDefault="00CB589D" w:rsidP="00CB589D">
      <w:pPr>
        <w:spacing w:line="260" w:lineRule="atLeast"/>
        <w:jc w:val="both"/>
        <w:rPr>
          <w:rFonts w:ascii="Arial" w:hAnsi="Arial" w:cs="Arial"/>
          <w:sz w:val="20"/>
          <w:szCs w:val="20"/>
          <w:lang w:eastAsia="en-US"/>
        </w:rPr>
      </w:pPr>
      <w:r w:rsidRPr="009168C8">
        <w:rPr>
          <w:rFonts w:ascii="Arial" w:hAnsi="Arial" w:cs="Arial"/>
          <w:sz w:val="20"/>
          <w:szCs w:val="20"/>
          <w:lang w:eastAsia="en-US"/>
        </w:rPr>
        <w:t>Če ponudnik katero izmed pozicij v ponudbenem predračunu ponuja zastonj, vpiše ceno »0,00 EUR«.</w:t>
      </w:r>
      <w:r w:rsidRPr="00CB589D">
        <w:rPr>
          <w:rFonts w:ascii="Arial" w:hAnsi="Arial" w:cs="Arial"/>
          <w:sz w:val="20"/>
          <w:szCs w:val="20"/>
          <w:lang w:eastAsia="en-US"/>
        </w:rPr>
        <w:t xml:space="preserve"> </w:t>
      </w:r>
    </w:p>
    <w:p w14:paraId="694D04F1" w14:textId="77777777" w:rsidR="00CB589D" w:rsidRPr="00CB589D" w:rsidRDefault="00CB589D" w:rsidP="00CB589D">
      <w:pPr>
        <w:spacing w:line="260" w:lineRule="atLeast"/>
        <w:jc w:val="both"/>
        <w:rPr>
          <w:rFonts w:ascii="Arial" w:hAnsi="Arial" w:cs="Arial"/>
          <w:sz w:val="20"/>
          <w:szCs w:val="20"/>
          <w:lang w:eastAsia="en-US"/>
        </w:rPr>
      </w:pPr>
    </w:p>
    <w:p w14:paraId="4AC385F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49F81F17" w14:textId="77777777" w:rsidR="00CB589D" w:rsidRPr="00CB589D" w:rsidRDefault="00CB589D" w:rsidP="00CB589D">
      <w:pPr>
        <w:spacing w:line="260" w:lineRule="atLeast"/>
        <w:jc w:val="both"/>
        <w:rPr>
          <w:rFonts w:ascii="Arial" w:hAnsi="Arial" w:cs="Arial"/>
          <w:sz w:val="20"/>
          <w:szCs w:val="20"/>
          <w:lang w:eastAsia="en-US"/>
        </w:rPr>
      </w:pPr>
    </w:p>
    <w:p w14:paraId="4ECD8993"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3E23AC89" w14:textId="6169E0D2" w:rsidR="00C86C41" w:rsidRDefault="00C86C41" w:rsidP="00C86C41">
      <w:pPr>
        <w:spacing w:line="260" w:lineRule="atLeast"/>
        <w:jc w:val="both"/>
        <w:rPr>
          <w:rFonts w:ascii="Arial" w:hAnsi="Arial" w:cs="Arial"/>
          <w:sz w:val="20"/>
          <w:szCs w:val="20"/>
          <w:lang w:eastAsia="en-US"/>
        </w:rPr>
      </w:pPr>
    </w:p>
    <w:p w14:paraId="5FE9B74B" w14:textId="77777777" w:rsidR="008907DA" w:rsidRPr="00210042" w:rsidRDefault="008907DA" w:rsidP="008907DA">
      <w:pPr>
        <w:spacing w:line="260" w:lineRule="atLeast"/>
        <w:jc w:val="both"/>
        <w:rPr>
          <w:rFonts w:ascii="Arial" w:hAnsi="Arial" w:cs="Arial"/>
          <w:b/>
          <w:sz w:val="20"/>
          <w:szCs w:val="20"/>
          <w:lang w:eastAsia="en-US"/>
        </w:rPr>
      </w:pPr>
      <w:r w:rsidRPr="00210042">
        <w:rPr>
          <w:rFonts w:ascii="Arial" w:hAnsi="Arial" w:cs="Arial"/>
          <w:b/>
          <w:sz w:val="20"/>
          <w:szCs w:val="20"/>
          <w:lang w:eastAsia="en-US"/>
        </w:rPr>
        <w:t>2.3.6 Izpolnjevanje pogojev iz Uredbe o zelenem javnem naročanju</w:t>
      </w:r>
    </w:p>
    <w:p w14:paraId="2429A44B" w14:textId="15164C81" w:rsidR="008907DA" w:rsidRPr="00210042" w:rsidRDefault="008907DA" w:rsidP="008907DA">
      <w:pPr>
        <w:spacing w:line="260" w:lineRule="atLeast"/>
        <w:jc w:val="both"/>
        <w:rPr>
          <w:rFonts w:ascii="Arial" w:hAnsi="Arial" w:cs="Arial"/>
          <w:sz w:val="20"/>
          <w:szCs w:val="20"/>
          <w:lang w:eastAsia="en-US"/>
        </w:rPr>
      </w:pPr>
      <w:r w:rsidRPr="00210042">
        <w:rPr>
          <w:rFonts w:ascii="Arial" w:hAnsi="Arial" w:cs="Arial"/>
          <w:sz w:val="20"/>
          <w:szCs w:val="20"/>
          <w:lang w:eastAsia="en-US"/>
        </w:rPr>
        <w:t xml:space="preserve">Tehnične specifikacije naročnika so pripravljene na način, da zasledujejo izpolnitev </w:t>
      </w:r>
      <w:proofErr w:type="spellStart"/>
      <w:r w:rsidRPr="00210042">
        <w:rPr>
          <w:rFonts w:ascii="Arial" w:hAnsi="Arial" w:cs="Arial"/>
          <w:sz w:val="20"/>
          <w:szCs w:val="20"/>
          <w:lang w:eastAsia="en-US"/>
        </w:rPr>
        <w:t>okoljskega</w:t>
      </w:r>
      <w:proofErr w:type="spellEnd"/>
      <w:r w:rsidRPr="00210042">
        <w:rPr>
          <w:rFonts w:ascii="Arial" w:hAnsi="Arial" w:cs="Arial"/>
          <w:sz w:val="20"/>
          <w:szCs w:val="20"/>
          <w:lang w:eastAsia="en-US"/>
        </w:rPr>
        <w:t xml:space="preserve"> cilja za pohištvo, da delež lesa ali lesnih tvoriv v pohištvu znaša najmanj 70 % prostornine uporabljenih materialov za izdelavo pohištva. </w:t>
      </w:r>
    </w:p>
    <w:p w14:paraId="1381A89D" w14:textId="77777777" w:rsidR="00767D75" w:rsidRPr="00210042" w:rsidRDefault="00767D75" w:rsidP="008907DA">
      <w:pPr>
        <w:spacing w:line="260" w:lineRule="atLeast"/>
        <w:jc w:val="both"/>
        <w:rPr>
          <w:rFonts w:ascii="Arial" w:hAnsi="Arial" w:cs="Arial"/>
          <w:sz w:val="20"/>
          <w:szCs w:val="20"/>
          <w:lang w:eastAsia="en-US"/>
        </w:rPr>
      </w:pPr>
    </w:p>
    <w:p w14:paraId="04930195" w14:textId="1740DD0E" w:rsidR="008907DA" w:rsidRPr="00210042" w:rsidRDefault="008907DA" w:rsidP="008907DA">
      <w:pPr>
        <w:spacing w:line="260" w:lineRule="atLeast"/>
        <w:jc w:val="both"/>
        <w:rPr>
          <w:rFonts w:ascii="Arial" w:hAnsi="Arial" w:cs="Arial"/>
          <w:sz w:val="20"/>
          <w:szCs w:val="20"/>
          <w:lang w:eastAsia="en-US"/>
        </w:rPr>
      </w:pPr>
      <w:r w:rsidRPr="00210042">
        <w:rPr>
          <w:rFonts w:ascii="Arial" w:hAnsi="Arial" w:cs="Arial"/>
          <w:sz w:val="20"/>
          <w:szCs w:val="20"/>
          <w:lang w:eastAsia="en-US"/>
        </w:rPr>
        <w:t>Ponudnik mora ponuditi pohištvo, ki je za okolje manj obremenjujoče, ki poleg zahtev tehničnih specifikacij izpolnjujejo naslednje temeljn</w:t>
      </w:r>
      <w:r w:rsidR="00D44214" w:rsidRPr="00210042">
        <w:rPr>
          <w:rFonts w:ascii="Arial" w:hAnsi="Arial" w:cs="Arial"/>
          <w:sz w:val="20"/>
          <w:szCs w:val="20"/>
          <w:lang w:eastAsia="en-US"/>
        </w:rPr>
        <w:t xml:space="preserve">e </w:t>
      </w:r>
      <w:proofErr w:type="spellStart"/>
      <w:r w:rsidR="00D44214" w:rsidRPr="00210042">
        <w:rPr>
          <w:rFonts w:ascii="Arial" w:hAnsi="Arial" w:cs="Arial"/>
          <w:sz w:val="20"/>
          <w:szCs w:val="20"/>
          <w:lang w:eastAsia="en-US"/>
        </w:rPr>
        <w:t>okoljske</w:t>
      </w:r>
      <w:proofErr w:type="spellEnd"/>
      <w:r w:rsidR="00D44214" w:rsidRPr="00210042">
        <w:rPr>
          <w:rFonts w:ascii="Arial" w:hAnsi="Arial" w:cs="Arial"/>
          <w:sz w:val="20"/>
          <w:szCs w:val="20"/>
          <w:lang w:eastAsia="en-US"/>
        </w:rPr>
        <w:t xml:space="preserve"> zahteve za pohištvo</w:t>
      </w:r>
      <w:r w:rsidRPr="00210042">
        <w:rPr>
          <w:rFonts w:ascii="Arial" w:hAnsi="Arial" w:cs="Arial"/>
          <w:sz w:val="20"/>
          <w:szCs w:val="20"/>
          <w:lang w:eastAsia="en-US"/>
        </w:rPr>
        <w:t>:</w:t>
      </w:r>
    </w:p>
    <w:p w14:paraId="16B0674E" w14:textId="6A7CBEEA" w:rsidR="008907DA" w:rsidRPr="00210042" w:rsidRDefault="00D44214" w:rsidP="008907DA">
      <w:pPr>
        <w:spacing w:line="260" w:lineRule="atLeast"/>
        <w:jc w:val="both"/>
        <w:rPr>
          <w:rFonts w:ascii="Arial" w:hAnsi="Arial" w:cs="Arial"/>
          <w:sz w:val="20"/>
          <w:szCs w:val="20"/>
          <w:lang w:eastAsia="en-US"/>
        </w:rPr>
      </w:pPr>
      <w:r w:rsidRPr="00210042">
        <w:rPr>
          <w:rFonts w:ascii="Arial" w:hAnsi="Arial" w:cs="Arial"/>
          <w:sz w:val="20"/>
          <w:szCs w:val="20"/>
          <w:lang w:eastAsia="en-US"/>
        </w:rPr>
        <w:t xml:space="preserve">a) </w:t>
      </w:r>
      <w:r w:rsidR="008907DA" w:rsidRPr="00210042">
        <w:rPr>
          <w:rFonts w:ascii="Arial" w:hAnsi="Arial" w:cs="Arial"/>
          <w:sz w:val="20"/>
          <w:szCs w:val="20"/>
          <w:lang w:eastAsia="en-US"/>
        </w:rPr>
        <w:t>les in materiali na njegovi osnovi morajo izvirati iz zakonitih virov,</w:t>
      </w:r>
    </w:p>
    <w:p w14:paraId="0877DB54" w14:textId="55C5E75F" w:rsidR="008907DA" w:rsidRPr="00210042" w:rsidRDefault="008907DA" w:rsidP="008907DA">
      <w:pPr>
        <w:spacing w:line="260" w:lineRule="atLeast"/>
        <w:jc w:val="both"/>
        <w:rPr>
          <w:rFonts w:ascii="Arial" w:hAnsi="Arial" w:cs="Arial"/>
          <w:sz w:val="20"/>
          <w:szCs w:val="20"/>
          <w:lang w:eastAsia="en-US"/>
        </w:rPr>
      </w:pPr>
      <w:r w:rsidRPr="00210042">
        <w:rPr>
          <w:rFonts w:ascii="Arial" w:hAnsi="Arial" w:cs="Arial"/>
          <w:sz w:val="20"/>
          <w:szCs w:val="20"/>
          <w:lang w:eastAsia="en-US"/>
        </w:rPr>
        <w:t>b)</w:t>
      </w:r>
      <w:r w:rsidR="00D44214" w:rsidRPr="00210042">
        <w:rPr>
          <w:rFonts w:ascii="Arial" w:hAnsi="Arial" w:cs="Arial"/>
          <w:sz w:val="20"/>
          <w:szCs w:val="20"/>
          <w:lang w:eastAsia="en-US"/>
        </w:rPr>
        <w:t xml:space="preserve"> </w:t>
      </w:r>
      <w:r w:rsidRPr="00210042">
        <w:rPr>
          <w:rFonts w:ascii="Arial" w:hAnsi="Arial" w:cs="Arial"/>
          <w:sz w:val="20"/>
          <w:szCs w:val="20"/>
          <w:lang w:eastAsia="en-US"/>
        </w:rPr>
        <w:t>les in materiali na njegovi osnovi morajo izvirati iz trajnostno pridelanih virov,</w:t>
      </w:r>
    </w:p>
    <w:p w14:paraId="7925DDA2" w14:textId="375B2501" w:rsidR="008907DA" w:rsidRPr="00210042" w:rsidRDefault="008907DA" w:rsidP="008907DA">
      <w:pPr>
        <w:spacing w:line="260" w:lineRule="atLeast"/>
        <w:jc w:val="both"/>
        <w:rPr>
          <w:rFonts w:ascii="Arial" w:hAnsi="Arial" w:cs="Arial"/>
          <w:sz w:val="20"/>
          <w:szCs w:val="20"/>
          <w:lang w:eastAsia="en-US"/>
        </w:rPr>
      </w:pPr>
      <w:r w:rsidRPr="00210042">
        <w:rPr>
          <w:rFonts w:ascii="Arial" w:hAnsi="Arial" w:cs="Arial"/>
          <w:sz w:val="20"/>
          <w:szCs w:val="20"/>
          <w:lang w:eastAsia="en-US"/>
        </w:rPr>
        <w:t>c)</w:t>
      </w:r>
      <w:r w:rsidR="00D44214" w:rsidRPr="00210042">
        <w:rPr>
          <w:rFonts w:ascii="Arial" w:hAnsi="Arial" w:cs="Arial"/>
          <w:sz w:val="20"/>
          <w:szCs w:val="20"/>
          <w:lang w:eastAsia="en-US"/>
        </w:rPr>
        <w:t xml:space="preserve"> </w:t>
      </w:r>
      <w:r w:rsidRPr="00210042">
        <w:rPr>
          <w:rFonts w:ascii="Arial" w:hAnsi="Arial" w:cs="Arial"/>
          <w:sz w:val="20"/>
          <w:szCs w:val="20"/>
          <w:lang w:eastAsia="en-US"/>
        </w:rPr>
        <w:t xml:space="preserve">plastični deli s težo enako ali večjo od 50 g morajo biti označeni s standardom za recikliranje ISO 11469 ali enakovrednim standardom in ne smejo vsebovati dodatkov materialov, ki lahko ovirajo recikliranje, </w:t>
      </w:r>
    </w:p>
    <w:p w14:paraId="3CB491ED" w14:textId="170A1B9C" w:rsidR="008907DA" w:rsidRPr="00210042" w:rsidRDefault="008907DA" w:rsidP="008907DA">
      <w:pPr>
        <w:spacing w:line="260" w:lineRule="atLeast"/>
        <w:jc w:val="both"/>
        <w:rPr>
          <w:rFonts w:ascii="Arial" w:hAnsi="Arial" w:cs="Arial"/>
          <w:sz w:val="20"/>
          <w:szCs w:val="20"/>
          <w:lang w:eastAsia="en-US"/>
        </w:rPr>
      </w:pPr>
      <w:r w:rsidRPr="00210042">
        <w:rPr>
          <w:rFonts w:ascii="Arial" w:hAnsi="Arial" w:cs="Arial"/>
          <w:sz w:val="20"/>
          <w:szCs w:val="20"/>
          <w:lang w:eastAsia="en-US"/>
        </w:rPr>
        <w:t>d)</w:t>
      </w:r>
      <w:r w:rsidR="00D44214" w:rsidRPr="00210042">
        <w:rPr>
          <w:rFonts w:ascii="Arial" w:hAnsi="Arial" w:cs="Arial"/>
          <w:sz w:val="20"/>
          <w:szCs w:val="20"/>
          <w:lang w:eastAsia="en-US"/>
        </w:rPr>
        <w:t xml:space="preserve"> </w:t>
      </w:r>
      <w:r w:rsidRPr="00210042">
        <w:rPr>
          <w:rFonts w:ascii="Arial" w:hAnsi="Arial" w:cs="Arial"/>
          <w:sz w:val="20"/>
          <w:szCs w:val="20"/>
          <w:lang w:eastAsia="en-US"/>
        </w:rPr>
        <w:t xml:space="preserve">emisija oz. koncentracija formaldehida iz lesenih kompozitov ali plošč ne sme biti višja od 8 mg/100 g suhe snovi (določena po ekstrakcijski metodi, znani tudi kot perforator metoda – SIST EN 120) ali 3,5 mg/h*m2 (določena po plinski metodi –SIST EN 717-2) ali 0,1 </w:t>
      </w:r>
      <w:proofErr w:type="spellStart"/>
      <w:r w:rsidRPr="00210042">
        <w:rPr>
          <w:rFonts w:ascii="Arial" w:hAnsi="Arial" w:cs="Arial"/>
          <w:sz w:val="20"/>
          <w:szCs w:val="20"/>
          <w:lang w:eastAsia="en-US"/>
        </w:rPr>
        <w:t>ppm</w:t>
      </w:r>
      <w:proofErr w:type="spellEnd"/>
      <w:r w:rsidRPr="00210042">
        <w:rPr>
          <w:rFonts w:ascii="Arial" w:hAnsi="Arial" w:cs="Arial"/>
          <w:sz w:val="20"/>
          <w:szCs w:val="20"/>
          <w:lang w:eastAsia="en-US"/>
        </w:rPr>
        <w:t xml:space="preserve"> (določena po metodi komore – SIST EN 717-1), </w:t>
      </w:r>
    </w:p>
    <w:p w14:paraId="35E2C802" w14:textId="47AA965F" w:rsidR="008907DA" w:rsidRDefault="008907DA" w:rsidP="008907DA">
      <w:pPr>
        <w:spacing w:line="260" w:lineRule="atLeast"/>
        <w:jc w:val="both"/>
        <w:rPr>
          <w:rFonts w:ascii="Arial" w:hAnsi="Arial" w:cs="Arial"/>
          <w:sz w:val="20"/>
          <w:szCs w:val="20"/>
          <w:lang w:eastAsia="en-US"/>
        </w:rPr>
      </w:pPr>
      <w:r w:rsidRPr="00210042">
        <w:rPr>
          <w:rFonts w:ascii="Arial" w:hAnsi="Arial" w:cs="Arial"/>
          <w:sz w:val="20"/>
          <w:szCs w:val="20"/>
          <w:lang w:eastAsia="en-US"/>
        </w:rPr>
        <w:t>e)</w:t>
      </w:r>
      <w:r w:rsidR="00D44214" w:rsidRPr="00210042">
        <w:rPr>
          <w:rFonts w:ascii="Arial" w:hAnsi="Arial" w:cs="Arial"/>
          <w:sz w:val="20"/>
          <w:szCs w:val="20"/>
          <w:lang w:eastAsia="en-US"/>
        </w:rPr>
        <w:t xml:space="preserve"> </w:t>
      </w:r>
      <w:proofErr w:type="spellStart"/>
      <w:r w:rsidRPr="00210042">
        <w:rPr>
          <w:rFonts w:ascii="Arial" w:hAnsi="Arial" w:cs="Arial"/>
          <w:sz w:val="20"/>
          <w:szCs w:val="20"/>
          <w:lang w:eastAsia="en-US"/>
        </w:rPr>
        <w:t>adhezivi</w:t>
      </w:r>
      <w:proofErr w:type="spellEnd"/>
      <w:r w:rsidRPr="00210042">
        <w:rPr>
          <w:rFonts w:ascii="Arial" w:hAnsi="Arial" w:cs="Arial"/>
          <w:sz w:val="20"/>
          <w:szCs w:val="20"/>
          <w:lang w:eastAsia="en-US"/>
        </w:rPr>
        <w:t xml:space="preserve"> in lepila, ki se uporabljajo pri sestavljanju pohištva, ne smejo vsebovati več kot 10% hlapnih organskih spojin.</w:t>
      </w:r>
    </w:p>
    <w:p w14:paraId="6F501557" w14:textId="178AD6DE" w:rsidR="00F73818" w:rsidRPr="0070139D" w:rsidRDefault="00F73818" w:rsidP="00C86C41">
      <w:pPr>
        <w:spacing w:line="260" w:lineRule="atLeast"/>
        <w:jc w:val="both"/>
        <w:rPr>
          <w:rFonts w:ascii="Arial" w:hAnsi="Arial" w:cs="Arial"/>
          <w:sz w:val="20"/>
          <w:szCs w:val="20"/>
          <w:lang w:eastAsia="en-US"/>
        </w:rPr>
      </w:pPr>
    </w:p>
    <w:p w14:paraId="799EDF54" w14:textId="0548A0A9"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1" w:name="_Toc156997250"/>
      <w:bookmarkStart w:id="102" w:name="_Toc130197582"/>
      <w:bookmarkStart w:id="103" w:name="_Toc130198083"/>
      <w:bookmarkStart w:id="104" w:name="_Toc130198143"/>
      <w:bookmarkStart w:id="105" w:name="_Toc130799604"/>
      <w:bookmarkStart w:id="106" w:name="_Toc132106375"/>
      <w:bookmarkStart w:id="107" w:name="_Toc132424989"/>
      <w:bookmarkStart w:id="108" w:name="_Toc132432238"/>
      <w:r>
        <w:rPr>
          <w:rFonts w:ascii="Arial" w:hAnsi="Arial" w:cs="Arial"/>
          <w:b/>
          <w:bCs/>
          <w:sz w:val="20"/>
          <w:szCs w:val="20"/>
          <w:lang w:eastAsia="en-US"/>
        </w:rPr>
        <w:t>2.3.</w:t>
      </w:r>
      <w:r w:rsidR="008907DA">
        <w:rPr>
          <w:rFonts w:ascii="Arial" w:hAnsi="Arial" w:cs="Arial"/>
          <w:b/>
          <w:bCs/>
          <w:sz w:val="20"/>
          <w:szCs w:val="20"/>
          <w:lang w:eastAsia="en-US"/>
        </w:rPr>
        <w:t>7</w:t>
      </w:r>
      <w:r w:rsidR="0075039D" w:rsidRPr="0070139D">
        <w:rPr>
          <w:rFonts w:ascii="Arial" w:hAnsi="Arial" w:cs="Arial"/>
          <w:b/>
          <w:bCs/>
          <w:sz w:val="20"/>
          <w:szCs w:val="20"/>
          <w:lang w:eastAsia="en-US"/>
        </w:rPr>
        <w:t xml:space="preserve"> Označitev podatkov, ki pomenijo poslovno skrivnost</w:t>
      </w:r>
      <w:bookmarkEnd w:id="101"/>
    </w:p>
    <w:p w14:paraId="5EEA985E"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xml:space="preserve">),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 xml:space="preserve">kot to določa 2. odstavek 2. člena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68E43BEB" w14:textId="77777777" w:rsidR="003835B1" w:rsidRPr="003835B1" w:rsidRDefault="003835B1" w:rsidP="003835B1">
      <w:pPr>
        <w:spacing w:line="260" w:lineRule="atLeast"/>
        <w:jc w:val="both"/>
        <w:rPr>
          <w:rFonts w:ascii="Arial" w:hAnsi="Arial" w:cs="Arial"/>
          <w:sz w:val="20"/>
          <w:szCs w:val="20"/>
          <w:lang w:eastAsia="en-US"/>
        </w:rPr>
      </w:pPr>
    </w:p>
    <w:p w14:paraId="16DB842F"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v kolikor poslovno skrivnost predstavljajo podatki v ponudbi, ki se nanašajo na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w:t>
      </w:r>
    </w:p>
    <w:p w14:paraId="7E6AC26E" w14:textId="77777777" w:rsidR="003835B1" w:rsidRPr="003835B1" w:rsidRDefault="003835B1" w:rsidP="003835B1">
      <w:pPr>
        <w:spacing w:line="260" w:lineRule="atLeast"/>
        <w:jc w:val="both"/>
        <w:rPr>
          <w:rFonts w:ascii="Arial" w:hAnsi="Arial" w:cs="Arial"/>
          <w:sz w:val="20"/>
          <w:szCs w:val="20"/>
          <w:lang w:eastAsia="en-US"/>
        </w:rPr>
      </w:pPr>
    </w:p>
    <w:p w14:paraId="60B2017A"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27EF878E" w14:textId="77777777" w:rsidR="003835B1" w:rsidRPr="003835B1" w:rsidRDefault="003835B1" w:rsidP="003835B1">
      <w:pPr>
        <w:spacing w:line="260" w:lineRule="atLeast"/>
        <w:jc w:val="both"/>
        <w:rPr>
          <w:rFonts w:ascii="Arial" w:hAnsi="Arial" w:cs="Arial"/>
          <w:sz w:val="20"/>
          <w:szCs w:val="20"/>
          <w:lang w:eastAsia="en-US"/>
        </w:rPr>
      </w:pPr>
    </w:p>
    <w:p w14:paraId="2B300B15"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w:t>
      </w:r>
      <w:r w:rsidRPr="003835B1">
        <w:rPr>
          <w:rFonts w:ascii="Arial" w:hAnsi="Arial" w:cs="Arial"/>
          <w:sz w:val="20"/>
          <w:szCs w:val="20"/>
          <w:lang w:eastAsia="en-US"/>
        </w:rPr>
        <w:lastRenderedPageBreak/>
        <w:t xml:space="preserve">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6D25FCD1" w14:textId="77777777" w:rsidR="00632527" w:rsidRPr="0070139D" w:rsidRDefault="00632527" w:rsidP="003835B1">
      <w:pPr>
        <w:spacing w:line="260" w:lineRule="atLeast"/>
        <w:jc w:val="both"/>
        <w:rPr>
          <w:rFonts w:ascii="Arial" w:hAnsi="Arial" w:cs="Arial"/>
          <w:sz w:val="20"/>
          <w:szCs w:val="20"/>
          <w:lang w:eastAsia="en-US"/>
        </w:rPr>
      </w:pPr>
    </w:p>
    <w:p w14:paraId="6560D61C" w14:textId="55BDF7D1"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9" w:name="_Toc156997251"/>
      <w:r w:rsidRPr="0070139D">
        <w:rPr>
          <w:rFonts w:ascii="Arial" w:hAnsi="Arial" w:cs="Arial"/>
          <w:b/>
          <w:bCs/>
          <w:sz w:val="20"/>
          <w:szCs w:val="20"/>
          <w:lang w:eastAsia="en-US"/>
        </w:rPr>
        <w:t>2.3.</w:t>
      </w:r>
      <w:r w:rsidR="008907DA">
        <w:rPr>
          <w:rFonts w:ascii="Arial" w:hAnsi="Arial" w:cs="Arial"/>
          <w:b/>
          <w:bCs/>
          <w:sz w:val="20"/>
          <w:szCs w:val="20"/>
          <w:lang w:eastAsia="en-US"/>
        </w:rPr>
        <w:t>8</w:t>
      </w:r>
      <w:r w:rsidRPr="0070139D">
        <w:rPr>
          <w:rFonts w:ascii="Arial" w:hAnsi="Arial" w:cs="Arial"/>
          <w:b/>
          <w:bCs/>
          <w:sz w:val="20"/>
          <w:szCs w:val="20"/>
          <w:lang w:eastAsia="en-US"/>
        </w:rPr>
        <w:t xml:space="preserve"> Veljavnost ponudbe</w:t>
      </w:r>
      <w:bookmarkEnd w:id="102"/>
      <w:bookmarkEnd w:id="103"/>
      <w:bookmarkEnd w:id="104"/>
      <w:bookmarkEnd w:id="105"/>
      <w:bookmarkEnd w:id="106"/>
      <w:bookmarkEnd w:id="107"/>
      <w:bookmarkEnd w:id="108"/>
      <w:bookmarkEnd w:id="109"/>
    </w:p>
    <w:p w14:paraId="4F02D77F" w14:textId="50EA309F"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43582ED6" w14:textId="77777777" w:rsidR="005509EA" w:rsidRDefault="005509EA" w:rsidP="00DE6F9E">
      <w:pPr>
        <w:spacing w:line="260" w:lineRule="atLeast"/>
        <w:jc w:val="both"/>
        <w:rPr>
          <w:rFonts w:ascii="Arial" w:hAnsi="Arial" w:cs="Arial"/>
          <w:sz w:val="20"/>
          <w:szCs w:val="20"/>
          <w:lang w:eastAsia="en-US"/>
        </w:rPr>
      </w:pPr>
    </w:p>
    <w:p w14:paraId="73D9DE90" w14:textId="707B8EBC"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t>2.3.</w:t>
      </w:r>
      <w:r w:rsidR="008907DA">
        <w:rPr>
          <w:rFonts w:ascii="Arial" w:hAnsi="Arial" w:cs="Arial"/>
          <w:b/>
          <w:sz w:val="20"/>
          <w:szCs w:val="20"/>
        </w:rPr>
        <w:t>9</w:t>
      </w:r>
      <w:r w:rsidRPr="009943A6">
        <w:rPr>
          <w:rFonts w:ascii="Arial" w:hAnsi="Arial" w:cs="Arial"/>
          <w:b/>
          <w:sz w:val="20"/>
          <w:szCs w:val="20"/>
        </w:rPr>
        <w:t xml:space="preserve"> Zahtevano zavarovanje za resnost ponudbe</w:t>
      </w:r>
    </w:p>
    <w:p w14:paraId="083C38F2" w14:textId="098A3C28" w:rsidR="00DE6F9E" w:rsidRDefault="00DE6F9E" w:rsidP="00DE6F9E">
      <w:pPr>
        <w:spacing w:line="260" w:lineRule="atLeast"/>
        <w:jc w:val="both"/>
        <w:rPr>
          <w:rFonts w:ascii="Arial" w:hAnsi="Arial" w:cs="Arial"/>
          <w:i/>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w:t>
      </w:r>
      <w:r w:rsidRPr="00B72566">
        <w:rPr>
          <w:rFonts w:ascii="Arial" w:hAnsi="Arial" w:cs="Arial"/>
          <w:sz w:val="20"/>
          <w:szCs w:val="20"/>
        </w:rPr>
        <w:t xml:space="preserve">znaša </w:t>
      </w:r>
      <w:r w:rsidR="009A7EBB">
        <w:rPr>
          <w:rFonts w:ascii="Arial" w:hAnsi="Arial" w:cs="Arial"/>
          <w:sz w:val="20"/>
          <w:szCs w:val="20"/>
        </w:rPr>
        <w:t>6</w:t>
      </w:r>
      <w:r w:rsidR="009A5BA7" w:rsidRPr="00B72566">
        <w:rPr>
          <w:rFonts w:ascii="Arial" w:hAnsi="Arial" w:cs="Arial"/>
          <w:sz w:val="20"/>
          <w:szCs w:val="20"/>
        </w:rPr>
        <w:t>.</w:t>
      </w:r>
      <w:r w:rsidR="00504627" w:rsidRPr="00B72566">
        <w:rPr>
          <w:rFonts w:ascii="Arial" w:hAnsi="Arial" w:cs="Arial"/>
          <w:sz w:val="20"/>
          <w:szCs w:val="20"/>
        </w:rPr>
        <w:t>0</w:t>
      </w:r>
      <w:r w:rsidRPr="00B72566">
        <w:rPr>
          <w:rFonts w:ascii="Arial" w:hAnsi="Arial" w:cs="Arial"/>
          <w:sz w:val="20"/>
          <w:szCs w:val="20"/>
        </w:rPr>
        <w:t>00,00</w:t>
      </w:r>
      <w:r w:rsidRPr="00572A55">
        <w:rPr>
          <w:rFonts w:ascii="Arial" w:hAnsi="Arial" w:cs="Arial"/>
          <w:i/>
          <w:sz w:val="20"/>
          <w:szCs w:val="20"/>
        </w:rPr>
        <w:t xml:space="preserve"> </w:t>
      </w:r>
      <w:r w:rsidRPr="00572A55">
        <w:rPr>
          <w:rFonts w:ascii="Arial" w:hAnsi="Arial" w:cs="Arial"/>
          <w:sz w:val="20"/>
          <w:szCs w:val="20"/>
        </w:rPr>
        <w:t>EUR.</w:t>
      </w:r>
    </w:p>
    <w:p w14:paraId="09614E7F" w14:textId="77777777" w:rsidR="00DE6F9E" w:rsidRDefault="00DE6F9E" w:rsidP="00DE6F9E">
      <w:pPr>
        <w:spacing w:line="260" w:lineRule="atLeast"/>
        <w:jc w:val="both"/>
        <w:rPr>
          <w:rFonts w:ascii="Arial" w:hAnsi="Arial" w:cs="Arial"/>
          <w:i/>
          <w:sz w:val="20"/>
          <w:szCs w:val="20"/>
        </w:rPr>
      </w:pPr>
    </w:p>
    <w:p w14:paraId="750D028D"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predloženo kot del ponudbe v .</w:t>
      </w:r>
      <w:proofErr w:type="spellStart"/>
      <w:r>
        <w:rPr>
          <w:rFonts w:ascii="Arial" w:hAnsi="Arial" w:cs="Arial"/>
          <w:sz w:val="20"/>
          <w:szCs w:val="20"/>
        </w:rPr>
        <w:t>pdf</w:t>
      </w:r>
      <w:proofErr w:type="spellEnd"/>
      <w:r>
        <w:rPr>
          <w:rFonts w:ascii="Arial" w:hAnsi="Arial" w:cs="Arial"/>
          <w:sz w:val="20"/>
          <w:szCs w:val="20"/>
        </w:rPr>
        <w:t xml:space="preserve"> datoteki</w:t>
      </w:r>
      <w:r w:rsidR="00532F16">
        <w:rPr>
          <w:rFonts w:ascii="Arial" w:hAnsi="Arial" w:cs="Arial"/>
          <w:sz w:val="20"/>
          <w:szCs w:val="20"/>
        </w:rPr>
        <w:t xml:space="preserve"> z rokom veljavnosti, kot je določen v obvestilu o naročilu, objavljenem na portalu javnih naročil.</w:t>
      </w:r>
    </w:p>
    <w:p w14:paraId="0F27BFB4" w14:textId="77777777" w:rsidR="00532F16" w:rsidRDefault="00532F16" w:rsidP="00DE6F9E">
      <w:pPr>
        <w:spacing w:line="260" w:lineRule="atLeast"/>
        <w:jc w:val="both"/>
        <w:rPr>
          <w:rFonts w:ascii="Arial" w:hAnsi="Arial" w:cs="Arial"/>
          <w:i/>
          <w:sz w:val="20"/>
          <w:szCs w:val="20"/>
        </w:rPr>
      </w:pPr>
    </w:p>
    <w:p w14:paraId="02F22633"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1EB022C9" w14:textId="77777777" w:rsidR="00252349" w:rsidRDefault="00252349" w:rsidP="00DE6F9E">
      <w:pPr>
        <w:spacing w:line="260" w:lineRule="atLeast"/>
        <w:jc w:val="both"/>
        <w:rPr>
          <w:rFonts w:ascii="Arial" w:hAnsi="Arial" w:cs="Arial"/>
          <w:sz w:val="20"/>
          <w:szCs w:val="20"/>
        </w:rPr>
      </w:pPr>
    </w:p>
    <w:p w14:paraId="66332B99" w14:textId="3D2FC8AD" w:rsidR="00DE6F9E" w:rsidRDefault="00DE6F9E" w:rsidP="00DE6F9E">
      <w:pPr>
        <w:spacing w:line="260" w:lineRule="atLeast"/>
        <w:jc w:val="both"/>
        <w:rPr>
          <w:rFonts w:ascii="Arial" w:hAnsi="Arial" w:cs="Arial"/>
          <w:sz w:val="20"/>
          <w:szCs w:val="20"/>
        </w:rPr>
      </w:pPr>
      <w:r>
        <w:rPr>
          <w:rFonts w:ascii="Arial" w:hAnsi="Arial" w:cs="Arial"/>
          <w:sz w:val="20"/>
          <w:szCs w:val="20"/>
        </w:rPr>
        <w:t xml:space="preserve">Vsako ponudbo, ki ne vsebuje zahtevanega zavarovanja za resnost ponudbe ali po vsebini, veljavnosti ter po višini zahtevanega zneska (če je </w:t>
      </w:r>
      <w:r w:rsidR="00B72566">
        <w:rPr>
          <w:rFonts w:ascii="Arial" w:hAnsi="Arial" w:cs="Arial"/>
          <w:sz w:val="20"/>
          <w:szCs w:val="20"/>
        </w:rPr>
        <w:t>zavarovanje</w:t>
      </w:r>
      <w:r>
        <w:rPr>
          <w:rFonts w:ascii="Arial" w:hAnsi="Arial" w:cs="Arial"/>
          <w:sz w:val="20"/>
          <w:szCs w:val="20"/>
        </w:rPr>
        <w:t xml:space="preserve"> po vrednosti nižj</w:t>
      </w:r>
      <w:r w:rsidR="00B72566">
        <w:rPr>
          <w:rFonts w:ascii="Arial" w:hAnsi="Arial" w:cs="Arial"/>
          <w:sz w:val="20"/>
          <w:szCs w:val="20"/>
        </w:rPr>
        <w:t>e</w:t>
      </w:r>
      <w:r>
        <w:rPr>
          <w:rFonts w:ascii="Arial" w:hAnsi="Arial" w:cs="Arial"/>
          <w:sz w:val="20"/>
          <w:szCs w:val="20"/>
        </w:rPr>
        <w:t xml:space="preserve"> od zahtevanega zneska) sprejemljive</w:t>
      </w:r>
      <w:r w:rsidR="00B72566">
        <w:rPr>
          <w:rFonts w:ascii="Arial" w:hAnsi="Arial" w:cs="Arial"/>
          <w:sz w:val="20"/>
          <w:szCs w:val="20"/>
        </w:rPr>
        <w:t>ga zavarovanja</w:t>
      </w:r>
      <w:r>
        <w:rPr>
          <w:rFonts w:ascii="Arial" w:hAnsi="Arial" w:cs="Arial"/>
          <w:sz w:val="20"/>
          <w:szCs w:val="20"/>
        </w:rPr>
        <w:t xml:space="preserve"> za resnost ponudbe, bo naročnik zavrnil kot nedopustno.</w:t>
      </w:r>
    </w:p>
    <w:p w14:paraId="541C6E5D" w14:textId="77777777" w:rsidR="00DE6F9E" w:rsidRDefault="00DE6F9E" w:rsidP="00DE6F9E">
      <w:pPr>
        <w:spacing w:line="260" w:lineRule="atLeast"/>
        <w:jc w:val="both"/>
        <w:rPr>
          <w:rFonts w:ascii="Arial" w:hAnsi="Arial" w:cs="Arial"/>
          <w:sz w:val="20"/>
          <w:szCs w:val="20"/>
        </w:rPr>
      </w:pPr>
    </w:p>
    <w:p w14:paraId="61C2C132"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077A8C16" w14:textId="77777777" w:rsidR="00DE6F9E" w:rsidRDefault="00DE6F9E" w:rsidP="001B5312">
      <w:pPr>
        <w:numPr>
          <w:ilvl w:val="0"/>
          <w:numId w:val="21"/>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035CD135" w14:textId="77777777" w:rsidR="00DE6F9E" w:rsidRDefault="00DE6F9E" w:rsidP="001B5312">
      <w:pPr>
        <w:numPr>
          <w:ilvl w:val="0"/>
          <w:numId w:val="21"/>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 (torej v roku, ki ga je določil naročnik) dostavil zahtevanega podaljšanja zavarovanja za resnost ponudbe ali</w:t>
      </w:r>
    </w:p>
    <w:p w14:paraId="1AD28DFC" w14:textId="77777777" w:rsidR="00DE6F9E" w:rsidRDefault="00DE6F9E" w:rsidP="001B5312">
      <w:pPr>
        <w:numPr>
          <w:ilvl w:val="0"/>
          <w:numId w:val="21"/>
        </w:numPr>
        <w:suppressAutoHyphens/>
        <w:spacing w:line="260" w:lineRule="atLeast"/>
        <w:jc w:val="both"/>
        <w:rPr>
          <w:rFonts w:ascii="Arial" w:hAnsi="Arial" w:cs="Arial"/>
          <w:sz w:val="20"/>
          <w:szCs w:val="20"/>
        </w:rPr>
      </w:pPr>
      <w:r>
        <w:rPr>
          <w:rFonts w:ascii="Arial" w:hAnsi="Arial" w:cs="Arial"/>
          <w:sz w:val="20"/>
          <w:szCs w:val="20"/>
        </w:rPr>
        <w:t>če ponudnik, ki ga je naročnik v času veljavnosti ponudbe obvestil o sprejetju njegove ponudbe, zavrne sklenitev pogodbe v skladu z določbami teh navodil ponudnikom ali</w:t>
      </w:r>
    </w:p>
    <w:p w14:paraId="1A9DCB13" w14:textId="77777777" w:rsidR="00DE6F9E" w:rsidRDefault="00DE6F9E" w:rsidP="001B5312">
      <w:pPr>
        <w:numPr>
          <w:ilvl w:val="0"/>
          <w:numId w:val="21"/>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p>
    <w:p w14:paraId="3284592B" w14:textId="77777777" w:rsidR="00DE6F9E" w:rsidRDefault="00DE6F9E" w:rsidP="00DE6F9E">
      <w:pPr>
        <w:spacing w:after="60"/>
        <w:ind w:left="540"/>
        <w:jc w:val="both"/>
        <w:rPr>
          <w:rFonts w:ascii="Arial" w:hAnsi="Arial" w:cs="Arial"/>
          <w:sz w:val="20"/>
          <w:szCs w:val="20"/>
        </w:rPr>
      </w:pPr>
    </w:p>
    <w:p w14:paraId="1A5D821E"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105574EB" w14:textId="77777777" w:rsidR="00DE6F9E" w:rsidRDefault="00DE6F9E" w:rsidP="004B06EF">
      <w:pPr>
        <w:pStyle w:val="Odstavekseznama1"/>
        <w:numPr>
          <w:ilvl w:val="0"/>
          <w:numId w:val="7"/>
        </w:numPr>
        <w:spacing w:line="260" w:lineRule="atLeast"/>
        <w:jc w:val="both"/>
        <w:rPr>
          <w:rFonts w:ascii="Arial" w:hAnsi="Arial" w:cs="Arial"/>
          <w:sz w:val="20"/>
          <w:szCs w:val="20"/>
        </w:rPr>
      </w:pPr>
      <w:r>
        <w:rPr>
          <w:rFonts w:ascii="Arial" w:hAnsi="Arial" w:cs="Arial"/>
          <w:sz w:val="20"/>
          <w:szCs w:val="20"/>
        </w:rPr>
        <w:t>banke oziroma zavarovalnice v državi naročnika ali</w:t>
      </w:r>
    </w:p>
    <w:p w14:paraId="397321CE" w14:textId="77777777" w:rsidR="00DE6F9E" w:rsidRDefault="00DE6F9E" w:rsidP="004B06EF">
      <w:pPr>
        <w:pStyle w:val="Odstavekseznama1"/>
        <w:numPr>
          <w:ilvl w:val="0"/>
          <w:numId w:val="7"/>
        </w:numPr>
        <w:spacing w:line="260" w:lineRule="atLeast"/>
        <w:jc w:val="both"/>
        <w:rPr>
          <w:rFonts w:ascii="Arial" w:hAnsi="Arial" w:cs="Arial"/>
          <w:sz w:val="20"/>
          <w:szCs w:val="20"/>
        </w:rPr>
      </w:pPr>
      <w:r>
        <w:rPr>
          <w:rFonts w:ascii="Arial" w:hAnsi="Arial" w:cs="Arial"/>
          <w:sz w:val="20"/>
          <w:szCs w:val="20"/>
        </w:rPr>
        <w:t>tuje banke oziroma zavarovalnice preko korespondenčne banke oziroma zavarovalnice v državi naročnika.</w:t>
      </w:r>
    </w:p>
    <w:p w14:paraId="10E4ABCA" w14:textId="77777777" w:rsidR="00DE6F9E" w:rsidRDefault="00DE6F9E" w:rsidP="00DE6F9E">
      <w:pPr>
        <w:pStyle w:val="Odstavekseznama1"/>
        <w:spacing w:line="260" w:lineRule="atLeast"/>
        <w:ind w:left="1534"/>
        <w:jc w:val="both"/>
        <w:rPr>
          <w:rFonts w:ascii="Arial" w:hAnsi="Arial" w:cs="Arial"/>
          <w:sz w:val="20"/>
          <w:szCs w:val="20"/>
        </w:rPr>
      </w:pPr>
    </w:p>
    <w:p w14:paraId="2F9F1098"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044C5124" w14:textId="77777777" w:rsidR="00DE6F9E" w:rsidRDefault="00DE6F9E" w:rsidP="00252349">
      <w:pPr>
        <w:spacing w:line="260" w:lineRule="atLeast"/>
        <w:jc w:val="both"/>
        <w:rPr>
          <w:rFonts w:ascii="Arial" w:hAnsi="Arial" w:cs="Arial"/>
          <w:sz w:val="20"/>
          <w:szCs w:val="20"/>
        </w:rPr>
      </w:pPr>
    </w:p>
    <w:p w14:paraId="7ED19536"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49562F3A" w14:textId="77777777" w:rsidR="00252349" w:rsidRDefault="00252349" w:rsidP="00252349">
      <w:pPr>
        <w:spacing w:line="260" w:lineRule="atLeast"/>
        <w:jc w:val="both"/>
        <w:rPr>
          <w:rFonts w:ascii="Arial" w:hAnsi="Arial" w:cs="Arial"/>
          <w:sz w:val="20"/>
          <w:szCs w:val="20"/>
        </w:rPr>
      </w:pPr>
    </w:p>
    <w:p w14:paraId="0A5EB298" w14:textId="77777777"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6DF6219F"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30197584"/>
      <w:bookmarkStart w:id="111" w:name="_Toc130198085"/>
      <w:bookmarkStart w:id="112" w:name="_Toc130198145"/>
      <w:bookmarkStart w:id="113" w:name="_Toc130799606"/>
      <w:bookmarkStart w:id="114" w:name="_Toc132106377"/>
      <w:bookmarkStart w:id="115" w:name="_Toc132424991"/>
      <w:bookmarkStart w:id="116" w:name="_Toc132432240"/>
      <w:bookmarkStart w:id="117" w:name="_Toc156997253"/>
    </w:p>
    <w:p w14:paraId="1674B7A4" w14:textId="7FE25D11"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8907DA">
        <w:rPr>
          <w:rFonts w:ascii="Arial" w:hAnsi="Arial" w:cs="Arial"/>
          <w:b/>
          <w:bCs/>
          <w:sz w:val="20"/>
          <w:szCs w:val="20"/>
          <w:lang w:eastAsia="en-US"/>
        </w:rPr>
        <w:t>10</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0"/>
      <w:bookmarkEnd w:id="111"/>
      <w:bookmarkEnd w:id="112"/>
      <w:bookmarkEnd w:id="113"/>
      <w:bookmarkEnd w:id="114"/>
      <w:bookmarkEnd w:id="115"/>
      <w:bookmarkEnd w:id="116"/>
      <w:bookmarkEnd w:id="117"/>
    </w:p>
    <w:p w14:paraId="16B5D131"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58270AA2" w14:textId="77777777" w:rsidR="0075039D" w:rsidRPr="0070139D" w:rsidRDefault="0075039D" w:rsidP="00FB7DD3">
      <w:pPr>
        <w:spacing w:line="260" w:lineRule="atLeast"/>
        <w:jc w:val="both"/>
        <w:rPr>
          <w:rFonts w:ascii="Arial" w:hAnsi="Arial" w:cs="Arial"/>
          <w:sz w:val="20"/>
          <w:szCs w:val="20"/>
          <w:lang w:eastAsia="en-US"/>
        </w:rPr>
      </w:pPr>
    </w:p>
    <w:p w14:paraId="6CCFCDC7" w14:textId="31992683" w:rsidR="0075039D" w:rsidRPr="0070139D" w:rsidRDefault="0075039D" w:rsidP="00981AA3">
      <w:pPr>
        <w:tabs>
          <w:tab w:val="num" w:pos="540"/>
        </w:tabs>
        <w:spacing w:line="260" w:lineRule="atLeast"/>
        <w:jc w:val="both"/>
        <w:rPr>
          <w:rFonts w:ascii="Arial" w:hAnsi="Arial" w:cs="Arial"/>
          <w:b/>
          <w:sz w:val="20"/>
          <w:szCs w:val="20"/>
          <w:lang w:eastAsia="en-US"/>
        </w:rPr>
      </w:pPr>
      <w:r w:rsidRPr="00AB5060">
        <w:rPr>
          <w:rFonts w:ascii="Arial" w:hAnsi="Arial" w:cs="Arial"/>
          <w:b/>
          <w:sz w:val="20"/>
          <w:szCs w:val="20"/>
          <w:lang w:eastAsia="en-US"/>
        </w:rPr>
        <w:t>2.3.</w:t>
      </w:r>
      <w:r w:rsidR="00DE6F9E" w:rsidRPr="00AB5060">
        <w:rPr>
          <w:rFonts w:ascii="Arial" w:hAnsi="Arial" w:cs="Arial"/>
          <w:b/>
          <w:sz w:val="20"/>
          <w:szCs w:val="20"/>
          <w:lang w:eastAsia="en-US"/>
        </w:rPr>
        <w:t>1</w:t>
      </w:r>
      <w:r w:rsidR="008907DA">
        <w:rPr>
          <w:rFonts w:ascii="Arial" w:hAnsi="Arial" w:cs="Arial"/>
          <w:b/>
          <w:sz w:val="20"/>
          <w:szCs w:val="20"/>
          <w:lang w:eastAsia="en-US"/>
        </w:rPr>
        <w:t>1</w:t>
      </w:r>
      <w:r w:rsidRPr="0070139D">
        <w:rPr>
          <w:rFonts w:ascii="Arial" w:hAnsi="Arial" w:cs="Arial"/>
          <w:b/>
          <w:sz w:val="20"/>
          <w:szCs w:val="20"/>
          <w:lang w:eastAsia="en-US"/>
        </w:rPr>
        <w:t xml:space="preserve"> Merila za izbiro ponudbe pri oddaji javnega naročila</w:t>
      </w:r>
    </w:p>
    <w:p w14:paraId="7B163ED4" w14:textId="2A75C4FB" w:rsidR="00CB589D" w:rsidRDefault="00CB589D" w:rsidP="00981AA3">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Naročnik bo izbral ekonomsko najugodnejšo ponudbo (prvi odstavek 84. člena ZJN-3). </w:t>
      </w:r>
    </w:p>
    <w:p w14:paraId="0312A110" w14:textId="77777777" w:rsidR="008907DA" w:rsidRDefault="008907DA" w:rsidP="00981AA3">
      <w:pPr>
        <w:spacing w:line="260" w:lineRule="atLeast"/>
        <w:jc w:val="both"/>
        <w:rPr>
          <w:rFonts w:ascii="Arial" w:hAnsi="Arial" w:cs="Arial"/>
          <w:sz w:val="20"/>
          <w:szCs w:val="20"/>
          <w:lang w:eastAsia="en-US"/>
        </w:rPr>
      </w:pPr>
    </w:p>
    <w:p w14:paraId="1F754ED1" w14:textId="27A40B02" w:rsidR="00637EFC" w:rsidRDefault="008907DA" w:rsidP="00981AA3">
      <w:pPr>
        <w:spacing w:line="260" w:lineRule="atLeast"/>
        <w:jc w:val="both"/>
        <w:rPr>
          <w:rFonts w:ascii="Arial" w:hAnsi="Arial" w:cs="Arial"/>
          <w:sz w:val="20"/>
          <w:szCs w:val="20"/>
          <w:lang w:eastAsia="en-US"/>
        </w:rPr>
      </w:pPr>
      <w:r w:rsidRPr="008907DA">
        <w:rPr>
          <w:rFonts w:ascii="Arial" w:hAnsi="Arial" w:cs="Arial"/>
          <w:sz w:val="20"/>
          <w:szCs w:val="20"/>
          <w:lang w:eastAsia="en-US"/>
        </w:rPr>
        <w:t>Merilo za izbiro ponudbe je najnižja cena oziroma najcenejša ponudba (v EUR brez DDV) ob upoštevanju tehničnih specifikacij in drugih zahtev iz razpisne dokumentacije. V primeru enakih cen bo naročnik izbral ponudbo, ki je bila oddana prej. Če so ponudbe oddane istočasno, pa bo naročnik izvedel javni žreb.</w:t>
      </w:r>
    </w:p>
    <w:p w14:paraId="700D1C2B" w14:textId="01F4AFDB" w:rsidR="0075039D" w:rsidRPr="00E30D29"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lastRenderedPageBreak/>
        <w:t>2.3.</w:t>
      </w:r>
      <w:r w:rsidR="00E30D29">
        <w:rPr>
          <w:rFonts w:ascii="Arial" w:hAnsi="Arial" w:cs="Arial"/>
          <w:b/>
          <w:bCs/>
          <w:iCs/>
          <w:sz w:val="20"/>
          <w:szCs w:val="20"/>
        </w:rPr>
        <w:t>1</w:t>
      </w:r>
      <w:r w:rsidR="008907DA">
        <w:rPr>
          <w:rFonts w:ascii="Arial" w:hAnsi="Arial" w:cs="Arial"/>
          <w:b/>
          <w:bCs/>
          <w:iCs/>
          <w:sz w:val="20"/>
          <w:szCs w:val="20"/>
        </w:rPr>
        <w:t>2</w:t>
      </w:r>
      <w:r w:rsidRPr="0070139D">
        <w:rPr>
          <w:rFonts w:ascii="Arial" w:hAnsi="Arial" w:cs="Arial"/>
          <w:b/>
          <w:bCs/>
          <w:iCs/>
          <w:sz w:val="20"/>
          <w:szCs w:val="20"/>
        </w:rPr>
        <w:t xml:space="preserve"> Oddaja javnega naročila</w:t>
      </w:r>
    </w:p>
    <w:p w14:paraId="41FE8E63" w14:textId="4E452547" w:rsidR="0075039D" w:rsidRDefault="0075039D" w:rsidP="004D7C28">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w:t>
      </w:r>
      <w:r w:rsidR="008907DA">
        <w:rPr>
          <w:rFonts w:ascii="Arial" w:hAnsi="Arial" w:cs="Arial"/>
          <w:sz w:val="20"/>
          <w:szCs w:val="20"/>
          <w:lang w:eastAsia="en-US"/>
        </w:rPr>
        <w:t>om</w:t>
      </w:r>
      <w:r w:rsidR="009526C7">
        <w:rPr>
          <w:rFonts w:ascii="Arial" w:hAnsi="Arial" w:cs="Arial"/>
          <w:sz w:val="20"/>
          <w:szCs w:val="20"/>
          <w:lang w:eastAsia="en-US"/>
        </w:rPr>
        <w:t xml:space="preserve"> iz 2.3.</w:t>
      </w:r>
      <w:r w:rsidR="00DE6F9E">
        <w:rPr>
          <w:rFonts w:ascii="Arial" w:hAnsi="Arial" w:cs="Arial"/>
          <w:sz w:val="20"/>
          <w:szCs w:val="20"/>
          <w:lang w:eastAsia="en-US"/>
        </w:rPr>
        <w:t>1</w:t>
      </w:r>
      <w:r w:rsidR="008907DA">
        <w:rPr>
          <w:rFonts w:ascii="Arial" w:hAnsi="Arial" w:cs="Arial"/>
          <w:sz w:val="20"/>
          <w:szCs w:val="20"/>
          <w:lang w:eastAsia="en-US"/>
        </w:rPr>
        <w:t>1</w:t>
      </w:r>
      <w:r w:rsidRPr="0070139D">
        <w:rPr>
          <w:rFonts w:ascii="Arial" w:hAnsi="Arial" w:cs="Arial"/>
          <w:sz w:val="20"/>
          <w:szCs w:val="20"/>
          <w:lang w:eastAsia="en-US"/>
        </w:rPr>
        <w:t xml:space="preserve"> točke teh navodil in sklenil pogodbo s ponudnikom, ki je oddal najugodnejšo ponudbo.</w:t>
      </w:r>
    </w:p>
    <w:p w14:paraId="4DB3E497" w14:textId="77777777" w:rsidR="00574C56" w:rsidRPr="0070139D" w:rsidRDefault="00574C56" w:rsidP="004D7C28">
      <w:pPr>
        <w:spacing w:line="260" w:lineRule="atLeast"/>
        <w:jc w:val="both"/>
        <w:rPr>
          <w:rFonts w:ascii="Arial" w:hAnsi="Arial" w:cs="Arial"/>
          <w:sz w:val="20"/>
          <w:szCs w:val="20"/>
          <w:lang w:eastAsia="en-US"/>
        </w:rPr>
      </w:pPr>
    </w:p>
    <w:p w14:paraId="4409E8F0" w14:textId="1B11CBBD"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4B3A08D7" w14:textId="77777777" w:rsidR="0075039D" w:rsidRPr="0070139D" w:rsidRDefault="0075039D" w:rsidP="00FB7DD3">
      <w:pPr>
        <w:spacing w:line="260" w:lineRule="atLeast"/>
        <w:jc w:val="both"/>
        <w:rPr>
          <w:rFonts w:ascii="Arial" w:hAnsi="Arial" w:cs="Arial"/>
          <w:sz w:val="20"/>
          <w:szCs w:val="20"/>
          <w:lang w:eastAsia="en-US"/>
        </w:rPr>
      </w:pPr>
    </w:p>
    <w:p w14:paraId="0C720F2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0EBC05FD" w14:textId="77777777" w:rsidR="0075039D" w:rsidRPr="004B06EF" w:rsidRDefault="0075039D"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do roka za oddajo ponudb kadarkoli ustavi postopek javnega naročila (prvi odstavek 90. člena ZJN-3),</w:t>
      </w:r>
    </w:p>
    <w:p w14:paraId="5E3E84F0" w14:textId="77777777" w:rsidR="0075039D" w:rsidRPr="004B06EF" w:rsidRDefault="0075039D"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 vseh stopnjah postopka po izteku roka za odpiranje ponudb zavrne vse ponudbe (peti odstavek 90. člena ZJN-3), </w:t>
      </w:r>
    </w:p>
    <w:p w14:paraId="1F7ED6B6" w14:textId="77777777" w:rsidR="007F7FA8" w:rsidRPr="004B06EF" w:rsidRDefault="0075039D"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5FFFD0B1" w14:textId="77777777" w:rsidR="0075039D" w:rsidRPr="004B06EF" w:rsidRDefault="0075039D"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73F60890" w14:textId="77777777" w:rsidR="00A274D2" w:rsidRPr="0070139D" w:rsidRDefault="00A274D2" w:rsidP="00DA77BF">
      <w:pPr>
        <w:spacing w:line="260" w:lineRule="atLeast"/>
        <w:jc w:val="both"/>
        <w:rPr>
          <w:rFonts w:ascii="Arial" w:hAnsi="Arial" w:cs="Arial"/>
          <w:sz w:val="20"/>
          <w:szCs w:val="20"/>
          <w:lang w:eastAsia="en-US"/>
        </w:rPr>
      </w:pPr>
    </w:p>
    <w:p w14:paraId="40B37C97" w14:textId="6A718F9F"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8907DA">
        <w:rPr>
          <w:rFonts w:ascii="Arial" w:hAnsi="Arial" w:cs="Arial"/>
          <w:b/>
          <w:bCs/>
          <w:iCs/>
          <w:sz w:val="20"/>
          <w:szCs w:val="20"/>
        </w:rPr>
        <w:t>3</w:t>
      </w:r>
      <w:r w:rsidRPr="00F37E3D">
        <w:rPr>
          <w:rFonts w:ascii="Arial" w:hAnsi="Arial" w:cs="Arial"/>
          <w:b/>
          <w:bCs/>
          <w:iCs/>
          <w:sz w:val="20"/>
          <w:szCs w:val="20"/>
        </w:rPr>
        <w:t xml:space="preserve"> Pravila za sporočanje</w:t>
      </w:r>
    </w:p>
    <w:p w14:paraId="40BF857F"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8" w:name="_Toc534192815"/>
      <w:bookmarkStart w:id="119"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18"/>
      <w:bookmarkEnd w:id="119"/>
    </w:p>
    <w:p w14:paraId="0E712E69"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270E1A62" w14:textId="39481F3F"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8907DA">
        <w:rPr>
          <w:rFonts w:ascii="Arial" w:hAnsi="Arial" w:cs="Arial"/>
          <w:b/>
          <w:bCs/>
          <w:iCs/>
          <w:sz w:val="20"/>
          <w:szCs w:val="20"/>
        </w:rPr>
        <w:t>4</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p>
    <w:p w14:paraId="6316E9D5"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 da je njegova ponudba sprejeta in mu v podpis poslal pogodb</w:t>
      </w:r>
      <w:r w:rsidR="00C86C41">
        <w:rPr>
          <w:rFonts w:ascii="Arial" w:hAnsi="Arial" w:cs="Arial"/>
          <w:sz w:val="20"/>
          <w:szCs w:val="20"/>
          <w:lang w:eastAsia="en-US"/>
        </w:rPr>
        <w:t>o</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C86C41">
        <w:rPr>
          <w:rFonts w:ascii="Arial" w:hAnsi="Arial" w:cs="Arial"/>
          <w:sz w:val="20"/>
          <w:szCs w:val="20"/>
          <w:lang w:eastAsia="en-US"/>
        </w:rPr>
        <w:t>u</w:t>
      </w:r>
      <w:r w:rsidRPr="0070139D">
        <w:rPr>
          <w:rFonts w:ascii="Arial" w:hAnsi="Arial" w:cs="Arial"/>
          <w:sz w:val="20"/>
          <w:szCs w:val="20"/>
          <w:lang w:eastAsia="en-US"/>
        </w:rPr>
        <w:t xml:space="preserve"> pogodb</w:t>
      </w:r>
      <w:r w:rsidR="00C86C41">
        <w:rPr>
          <w:rFonts w:ascii="Arial" w:hAnsi="Arial" w:cs="Arial"/>
          <w:sz w:val="20"/>
          <w:szCs w:val="20"/>
          <w:lang w:eastAsia="en-US"/>
        </w:rPr>
        <w:t>e</w:t>
      </w:r>
      <w:r w:rsidRPr="0070139D">
        <w:rPr>
          <w:rFonts w:ascii="Arial" w:hAnsi="Arial" w:cs="Arial"/>
          <w:sz w:val="20"/>
          <w:szCs w:val="20"/>
          <w:lang w:eastAsia="en-US"/>
        </w:rPr>
        <w:t xml:space="preserve">, ki </w:t>
      </w:r>
      <w:r w:rsidR="00B251FB">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01156E1E" w14:textId="77777777" w:rsidR="0075039D" w:rsidRPr="0070139D" w:rsidRDefault="0075039D" w:rsidP="00FB7DD3">
      <w:pPr>
        <w:spacing w:line="260" w:lineRule="atLeast"/>
        <w:jc w:val="both"/>
        <w:rPr>
          <w:rFonts w:ascii="Arial" w:hAnsi="Arial" w:cs="Arial"/>
          <w:sz w:val="20"/>
          <w:szCs w:val="20"/>
          <w:lang w:eastAsia="en-US"/>
        </w:rPr>
      </w:pPr>
    </w:p>
    <w:p w14:paraId="2E2E314B"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A50C59">
        <w:rPr>
          <w:rFonts w:ascii="Arial" w:hAnsi="Arial" w:cs="Arial"/>
          <w:sz w:val="20"/>
          <w:szCs w:val="20"/>
          <w:lang w:eastAsia="en-US"/>
        </w:rPr>
        <w:t>7</w:t>
      </w:r>
      <w:r w:rsidR="00D149C2" w:rsidRPr="00FA5478">
        <w:rPr>
          <w:rFonts w:ascii="Arial" w:hAnsi="Arial" w:cs="Arial"/>
          <w:sz w:val="20"/>
          <w:szCs w:val="20"/>
          <w:lang w:eastAsia="en-US"/>
        </w:rPr>
        <w:t xml:space="preserve"> delovnih</w:t>
      </w:r>
      <w:r w:rsidRPr="00FA5478">
        <w:rPr>
          <w:rFonts w:ascii="Arial" w:hAnsi="Arial" w:cs="Arial"/>
          <w:sz w:val="20"/>
          <w:szCs w:val="20"/>
          <w:lang w:eastAsia="en-US"/>
        </w:rPr>
        <w:t xml:space="preserve"> dni</w:t>
      </w:r>
      <w:r w:rsidRPr="0070139D">
        <w:rPr>
          <w:rFonts w:ascii="Arial" w:hAnsi="Arial" w:cs="Arial"/>
          <w:sz w:val="20"/>
          <w:szCs w:val="20"/>
          <w:lang w:eastAsia="en-US"/>
        </w:rPr>
        <w:t xml:space="preserve"> po prejemu pogodb</w:t>
      </w:r>
      <w:r w:rsidR="00C86C41">
        <w:rPr>
          <w:rFonts w:ascii="Arial" w:hAnsi="Arial" w:cs="Arial"/>
          <w:sz w:val="20"/>
          <w:szCs w:val="20"/>
          <w:lang w:eastAsia="en-US"/>
        </w:rPr>
        <w:t>e</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C86C41">
        <w:rPr>
          <w:rFonts w:ascii="Arial" w:hAnsi="Arial" w:cs="Arial"/>
          <w:sz w:val="20"/>
          <w:szCs w:val="20"/>
          <w:lang w:eastAsia="en-US"/>
        </w:rPr>
        <w:t>o</w:t>
      </w:r>
      <w:r w:rsidRPr="0070139D">
        <w:rPr>
          <w:rFonts w:ascii="Arial" w:hAnsi="Arial" w:cs="Arial"/>
          <w:sz w:val="20"/>
          <w:szCs w:val="20"/>
          <w:lang w:eastAsia="en-US"/>
        </w:rPr>
        <w:t xml:space="preserve"> podpisati in j</w:t>
      </w:r>
      <w:r w:rsidR="00C86C41">
        <w:rPr>
          <w:rFonts w:ascii="Arial" w:hAnsi="Arial" w:cs="Arial"/>
          <w:sz w:val="20"/>
          <w:szCs w:val="20"/>
          <w:lang w:eastAsia="en-US"/>
        </w:rPr>
        <w:t>o</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3D25CD29" w14:textId="77777777" w:rsidR="000034AA" w:rsidRDefault="000034AA" w:rsidP="00FB7DD3">
      <w:pPr>
        <w:spacing w:line="260" w:lineRule="atLeast"/>
        <w:jc w:val="both"/>
        <w:rPr>
          <w:rFonts w:ascii="Arial" w:hAnsi="Arial" w:cs="Arial"/>
          <w:sz w:val="20"/>
          <w:szCs w:val="20"/>
          <w:lang w:eastAsia="en-US"/>
        </w:rPr>
      </w:pPr>
    </w:p>
    <w:p w14:paraId="6E3C64BD" w14:textId="13191FAB" w:rsidR="0075039D" w:rsidRPr="00701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A0916">
        <w:rPr>
          <w:rFonts w:ascii="Arial" w:hAnsi="Arial" w:cs="Arial"/>
          <w:b/>
          <w:bCs/>
          <w:iCs/>
          <w:sz w:val="20"/>
          <w:szCs w:val="20"/>
        </w:rPr>
        <w:t>2.3.1</w:t>
      </w:r>
      <w:r w:rsidR="008907DA">
        <w:rPr>
          <w:rFonts w:ascii="Arial" w:hAnsi="Arial" w:cs="Arial"/>
          <w:b/>
          <w:bCs/>
          <w:iCs/>
          <w:sz w:val="20"/>
          <w:szCs w:val="20"/>
        </w:rPr>
        <w:t>5</w:t>
      </w:r>
      <w:r w:rsidRPr="008A0916">
        <w:rPr>
          <w:rFonts w:ascii="Arial" w:hAnsi="Arial" w:cs="Arial"/>
          <w:b/>
          <w:bCs/>
          <w:iCs/>
          <w:sz w:val="20"/>
          <w:szCs w:val="20"/>
        </w:rPr>
        <w:t xml:space="preserve"> Zahtevano zavarovanje</w:t>
      </w:r>
      <w:r w:rsidRPr="00C244DB">
        <w:rPr>
          <w:rFonts w:ascii="Arial" w:hAnsi="Arial" w:cs="Arial"/>
          <w:b/>
          <w:bCs/>
          <w:iCs/>
          <w:sz w:val="20"/>
          <w:szCs w:val="20"/>
        </w:rPr>
        <w:t xml:space="preserve"> za</w:t>
      </w:r>
      <w:r w:rsidRPr="0046218C">
        <w:rPr>
          <w:rFonts w:ascii="Arial" w:hAnsi="Arial" w:cs="Arial"/>
          <w:b/>
          <w:bCs/>
          <w:iCs/>
          <w:sz w:val="20"/>
          <w:szCs w:val="20"/>
        </w:rPr>
        <w:t xml:space="preserve"> dobro izvedbo pogodbenih</w:t>
      </w:r>
      <w:r w:rsidRPr="0070139D">
        <w:rPr>
          <w:rFonts w:ascii="Arial" w:hAnsi="Arial" w:cs="Arial"/>
          <w:b/>
          <w:bCs/>
          <w:iCs/>
          <w:sz w:val="20"/>
          <w:szCs w:val="20"/>
        </w:rPr>
        <w:t xml:space="preserve"> obveznosti</w:t>
      </w:r>
    </w:p>
    <w:p w14:paraId="1DF189B8" w14:textId="78DB0F0B"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 xml:space="preserve">V roku 7 delovnih dni po sklenitvi pogodbe mora pogodbena stranka naročniku dostaviti original bančno garancijo ali kavcijsko zavarovanje za dobro izvedbo pogodbenih obveznosti v višini 5 % </w:t>
      </w:r>
      <w:r w:rsidR="00590F92">
        <w:rPr>
          <w:rFonts w:ascii="Arial" w:hAnsi="Arial" w:cs="Arial"/>
          <w:sz w:val="20"/>
          <w:szCs w:val="20"/>
          <w:lang w:eastAsia="en-US"/>
        </w:rPr>
        <w:t xml:space="preserve">skupne </w:t>
      </w:r>
      <w:r w:rsidRPr="003965BF">
        <w:rPr>
          <w:rFonts w:ascii="Arial" w:hAnsi="Arial" w:cs="Arial"/>
          <w:sz w:val="20"/>
          <w:szCs w:val="20"/>
          <w:lang w:eastAsia="en-US"/>
        </w:rPr>
        <w:t xml:space="preserve">pogodbene cene (brez DDV), skladno z obrazcem, ki je podan v okviru poglavja 4 te razpisne dokumentacije. Veljavnost zavarovanja mora biti vsaj 30 dni daljša od končnega roka izvedbe </w:t>
      </w:r>
      <w:r w:rsidR="00035ED1">
        <w:rPr>
          <w:rFonts w:ascii="Arial" w:hAnsi="Arial" w:cs="Arial"/>
          <w:sz w:val="20"/>
          <w:szCs w:val="20"/>
          <w:lang w:eastAsia="en-US"/>
        </w:rPr>
        <w:t xml:space="preserve">pogodbenih </w:t>
      </w:r>
      <w:r w:rsidRPr="003965BF">
        <w:rPr>
          <w:rFonts w:ascii="Arial" w:hAnsi="Arial" w:cs="Arial"/>
          <w:sz w:val="20"/>
          <w:szCs w:val="20"/>
          <w:lang w:eastAsia="en-US"/>
        </w:rPr>
        <w:t>del</w:t>
      </w:r>
      <w:r w:rsidR="00035ED1">
        <w:rPr>
          <w:rFonts w:ascii="Arial" w:hAnsi="Arial" w:cs="Arial"/>
          <w:sz w:val="20"/>
          <w:szCs w:val="20"/>
          <w:lang w:eastAsia="en-US"/>
        </w:rPr>
        <w:t>.</w:t>
      </w:r>
    </w:p>
    <w:p w14:paraId="563D106A" w14:textId="77777777" w:rsidR="00DA0181" w:rsidRPr="003965BF" w:rsidRDefault="00DA0181" w:rsidP="003965BF">
      <w:pPr>
        <w:spacing w:line="260" w:lineRule="atLeast"/>
        <w:jc w:val="both"/>
        <w:rPr>
          <w:rFonts w:ascii="Arial" w:hAnsi="Arial" w:cs="Arial"/>
          <w:sz w:val="20"/>
          <w:szCs w:val="20"/>
          <w:lang w:eastAsia="en-US"/>
        </w:rPr>
      </w:pPr>
    </w:p>
    <w:p w14:paraId="7FAB91AA"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Zavarovanje za dobro izvedbo pogodbenih obveznosti mora biti izdano s strani:</w:t>
      </w:r>
    </w:p>
    <w:p w14:paraId="74001AD2" w14:textId="77777777" w:rsidR="003965BF" w:rsidRPr="004B06EF" w:rsidRDefault="003965BF"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banke oziroma zavarovalnice v državi naročnika ali</w:t>
      </w:r>
    </w:p>
    <w:p w14:paraId="4311D211" w14:textId="77777777" w:rsidR="003965BF" w:rsidRPr="004B06EF" w:rsidRDefault="003965BF"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tuje banke oziroma zavarovalnice preko korespondenčne banke oziroma zavarovalnice v državi naročnika.</w:t>
      </w:r>
    </w:p>
    <w:p w14:paraId="1DB49FAF" w14:textId="77777777" w:rsidR="00B10615" w:rsidRDefault="00B10615" w:rsidP="003965BF">
      <w:pPr>
        <w:spacing w:line="260" w:lineRule="atLeast"/>
        <w:jc w:val="both"/>
        <w:rPr>
          <w:rFonts w:ascii="Arial" w:hAnsi="Arial" w:cs="Arial"/>
          <w:sz w:val="20"/>
          <w:szCs w:val="20"/>
          <w:lang w:eastAsia="en-US"/>
        </w:rPr>
      </w:pPr>
    </w:p>
    <w:p w14:paraId="355EB752"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Če izbrani ponudnik ne bo izpolnil obveze iz predhodnih dveh odstavkov, bo naročnik unovčil zavarovanje za resnost ponudbe.</w:t>
      </w:r>
    </w:p>
    <w:p w14:paraId="75301915" w14:textId="7AAAEADE" w:rsidR="00441206" w:rsidRPr="003965BF" w:rsidRDefault="00441206" w:rsidP="003965BF">
      <w:pPr>
        <w:spacing w:line="260" w:lineRule="atLeast"/>
        <w:jc w:val="both"/>
        <w:rPr>
          <w:rFonts w:ascii="Arial" w:hAnsi="Arial" w:cs="Arial"/>
          <w:sz w:val="20"/>
          <w:szCs w:val="20"/>
          <w:lang w:eastAsia="en-US"/>
        </w:rPr>
      </w:pPr>
    </w:p>
    <w:p w14:paraId="08877F7B"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skupne ponudbe lahko zavarovanje za dobro izvedbo pogodbenih obveznosti predloži eden izmed partnerjev.</w:t>
      </w:r>
    </w:p>
    <w:p w14:paraId="51323786" w14:textId="32BCF34F" w:rsidR="003965BF" w:rsidRDefault="003965BF" w:rsidP="003965BF">
      <w:pPr>
        <w:spacing w:line="260" w:lineRule="atLeast"/>
        <w:jc w:val="both"/>
        <w:rPr>
          <w:rFonts w:ascii="Arial" w:hAnsi="Arial" w:cs="Arial"/>
          <w:sz w:val="20"/>
          <w:szCs w:val="20"/>
          <w:lang w:eastAsia="en-US"/>
        </w:rPr>
      </w:pPr>
    </w:p>
    <w:p w14:paraId="15CEE37F" w14:textId="45EFC543" w:rsidR="00CA4FC9" w:rsidRDefault="00CA4FC9" w:rsidP="003965BF">
      <w:pPr>
        <w:spacing w:line="260" w:lineRule="atLeast"/>
        <w:jc w:val="both"/>
        <w:rPr>
          <w:rFonts w:ascii="Arial" w:hAnsi="Arial" w:cs="Arial"/>
          <w:sz w:val="20"/>
          <w:szCs w:val="20"/>
          <w:lang w:eastAsia="en-US"/>
        </w:rPr>
      </w:pPr>
      <w:r w:rsidRPr="00CA4FC9">
        <w:rPr>
          <w:rFonts w:ascii="Arial" w:hAnsi="Arial" w:cs="Arial"/>
          <w:sz w:val="20"/>
          <w:szCs w:val="20"/>
          <w:lang w:eastAsia="en-US"/>
        </w:rPr>
        <w:t>Naročnik lahko finančno zavarovanje uveljavi brez predhodnega opomina, mora pa izvajalca o tem, da ga je uveljavil, obvestiti elektronsko ali pisno po pošti, najkasneje tri dni po dnevu, ko ga je predložil v izplačilo. V primeru, da bo naročnik unovčil finančno zavarovanje za dobro izvedbo pogodbenih obveznosti, je izvajalec nemudoma, najkasneje pa v roku 7 delovnih dni dolžan naročniku dostaviti novo in vsebinsko enako finančno zavarovanje. V primeru kršitve te določbe lahko naročnik odstopi od pogodbe in zahteva povrnitev vse škode, ki mu je s tem nastala. Tudi sama unovčitev finančnega zavarovanja je po presoji naročnika lahko razlog za odstop od pogodbe.</w:t>
      </w:r>
    </w:p>
    <w:p w14:paraId="3C46FC09" w14:textId="77777777" w:rsidR="00CA4FC9" w:rsidRPr="003965BF" w:rsidRDefault="00CA4FC9" w:rsidP="003965BF">
      <w:pPr>
        <w:spacing w:line="260" w:lineRule="atLeast"/>
        <w:jc w:val="both"/>
        <w:rPr>
          <w:rFonts w:ascii="Arial" w:hAnsi="Arial" w:cs="Arial"/>
          <w:sz w:val="20"/>
          <w:szCs w:val="20"/>
          <w:lang w:eastAsia="en-US"/>
        </w:rPr>
      </w:pPr>
    </w:p>
    <w:p w14:paraId="0E88DF1B" w14:textId="43A46B4C" w:rsidR="0075039D"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lastRenderedPageBreak/>
        <w:t>V primeru, da je zavarovanje podpisano digitalno, mora biti digitalen podpis varen elektronski podpis, overjen s kvalificiranim potrdilom.</w:t>
      </w:r>
    </w:p>
    <w:p w14:paraId="639F5148" w14:textId="64CCE455" w:rsidR="005C33D9" w:rsidRPr="0070139D" w:rsidRDefault="005C33D9" w:rsidP="00FB7DD3">
      <w:pPr>
        <w:spacing w:line="260" w:lineRule="atLeast"/>
        <w:jc w:val="both"/>
        <w:rPr>
          <w:rFonts w:ascii="Arial" w:hAnsi="Arial" w:cs="Arial"/>
          <w:sz w:val="20"/>
          <w:szCs w:val="20"/>
          <w:lang w:eastAsia="en-US"/>
        </w:rPr>
      </w:pPr>
    </w:p>
    <w:p w14:paraId="65DA86FD" w14:textId="05AF0DD3" w:rsidR="0075039D" w:rsidRPr="0070139D" w:rsidRDefault="00045FC5"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Pr>
          <w:rFonts w:ascii="Arial" w:hAnsi="Arial" w:cs="Arial"/>
          <w:b/>
          <w:bCs/>
          <w:iCs/>
          <w:sz w:val="20"/>
          <w:szCs w:val="20"/>
        </w:rPr>
        <w:t xml:space="preserve">          </w:t>
      </w:r>
      <w:r w:rsidR="0075039D" w:rsidRPr="007165CD">
        <w:rPr>
          <w:rFonts w:ascii="Arial" w:hAnsi="Arial" w:cs="Arial"/>
          <w:b/>
          <w:bCs/>
          <w:iCs/>
          <w:sz w:val="20"/>
          <w:szCs w:val="20"/>
        </w:rPr>
        <w:t>2.3.1</w:t>
      </w:r>
      <w:r w:rsidR="008907DA">
        <w:rPr>
          <w:rFonts w:ascii="Arial" w:hAnsi="Arial" w:cs="Arial"/>
          <w:b/>
          <w:bCs/>
          <w:iCs/>
          <w:sz w:val="20"/>
          <w:szCs w:val="20"/>
        </w:rPr>
        <w:t>6</w:t>
      </w:r>
      <w:r w:rsidR="0075039D" w:rsidRPr="007165CD">
        <w:rPr>
          <w:rFonts w:ascii="Arial" w:hAnsi="Arial" w:cs="Arial"/>
          <w:b/>
          <w:bCs/>
          <w:iCs/>
          <w:sz w:val="20"/>
          <w:szCs w:val="20"/>
        </w:rPr>
        <w:t xml:space="preserve"> Zagotavljanje pravnega varstva</w:t>
      </w:r>
    </w:p>
    <w:p w14:paraId="0B797D24"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7165CD">
        <w:rPr>
          <w:rFonts w:ascii="Arial" w:hAnsi="Arial" w:cs="Arial"/>
          <w:sz w:val="20"/>
          <w:szCs w:val="20"/>
          <w:lang w:eastAsia="en-US"/>
        </w:rPr>
        <w:t>,</w:t>
      </w:r>
      <w:r w:rsidR="007165CD" w:rsidRPr="007165CD">
        <w:t xml:space="preserve"> </w:t>
      </w:r>
      <w:r w:rsidR="007165CD" w:rsidRPr="007165CD">
        <w:rPr>
          <w:rFonts w:ascii="Arial" w:hAnsi="Arial" w:cs="Arial"/>
          <w:sz w:val="20"/>
          <w:szCs w:val="20"/>
          <w:lang w:eastAsia="en-US"/>
        </w:rPr>
        <w:t>72/19 – ZPVPJN-C in 95/2023 - ZIUOPZP</w:t>
      </w:r>
      <w:r w:rsidRPr="0070139D">
        <w:rPr>
          <w:rFonts w:ascii="Arial" w:hAnsi="Arial" w:cs="Arial"/>
          <w:sz w:val="20"/>
          <w:szCs w:val="20"/>
          <w:lang w:eastAsia="en-US"/>
        </w:rPr>
        <w:t xml:space="preserve">).  </w:t>
      </w:r>
    </w:p>
    <w:p w14:paraId="4EC290C4" w14:textId="77777777" w:rsidR="0075039D" w:rsidRPr="0070139D" w:rsidRDefault="0075039D" w:rsidP="00FB7DD3">
      <w:pPr>
        <w:spacing w:line="260" w:lineRule="atLeast"/>
        <w:jc w:val="both"/>
        <w:rPr>
          <w:rFonts w:ascii="Arial" w:hAnsi="Arial" w:cs="Arial"/>
          <w:sz w:val="20"/>
          <w:szCs w:val="20"/>
          <w:lang w:eastAsia="en-US"/>
        </w:rPr>
      </w:pPr>
    </w:p>
    <w:p w14:paraId="19387C02"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hyperlink r:id="rId16" w:history="1">
        <w:r w:rsidRPr="0070139D">
          <w:rPr>
            <w:rFonts w:ascii="Arial" w:hAnsi="Arial" w:cs="Arial"/>
            <w:color w:val="0000FF"/>
            <w:sz w:val="20"/>
            <w:szCs w:val="20"/>
            <w:u w:val="single"/>
            <w:lang w:eastAsia="en-US"/>
          </w:rPr>
          <w:t>http://www.djn.mju.gov.si/sistem-javnega-narocanja/pravno-varstvo</w:t>
        </w:r>
      </w:hyperlink>
    </w:p>
    <w:p w14:paraId="26FA132C" w14:textId="77777777" w:rsidR="00E37B2C" w:rsidRPr="0070139D" w:rsidRDefault="00E37B2C" w:rsidP="00FB7DD3">
      <w:pPr>
        <w:spacing w:line="260" w:lineRule="atLeast"/>
        <w:jc w:val="both"/>
        <w:rPr>
          <w:rFonts w:ascii="Arial" w:hAnsi="Arial" w:cs="Arial"/>
          <w:sz w:val="20"/>
          <w:szCs w:val="20"/>
          <w:lang w:eastAsia="en-US"/>
        </w:rPr>
      </w:pPr>
    </w:p>
    <w:p w14:paraId="62BE4C89" w14:textId="4A782002" w:rsidR="0075039D" w:rsidRPr="00701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8907DA">
        <w:rPr>
          <w:rFonts w:ascii="Arial" w:hAnsi="Arial" w:cs="Arial"/>
          <w:b/>
          <w:sz w:val="20"/>
          <w:szCs w:val="20"/>
          <w:lang w:eastAsia="en-US"/>
        </w:rPr>
        <w:t>7</w:t>
      </w:r>
      <w:r w:rsidR="0075039D" w:rsidRPr="0070139D">
        <w:rPr>
          <w:rFonts w:ascii="Arial" w:hAnsi="Arial" w:cs="Arial"/>
          <w:b/>
          <w:sz w:val="20"/>
          <w:szCs w:val="20"/>
          <w:lang w:eastAsia="en-US"/>
        </w:rPr>
        <w:t xml:space="preserve"> Protikorupcijsko določilo</w:t>
      </w:r>
    </w:p>
    <w:p w14:paraId="398AFD8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42D3B7A" w14:textId="77777777" w:rsidR="0075039D" w:rsidRPr="0070139D" w:rsidRDefault="0075039D" w:rsidP="00FB7DD3">
      <w:pPr>
        <w:spacing w:line="260" w:lineRule="atLeast"/>
        <w:jc w:val="both"/>
        <w:rPr>
          <w:rFonts w:ascii="Arial" w:hAnsi="Arial" w:cs="Arial"/>
          <w:sz w:val="20"/>
          <w:szCs w:val="20"/>
          <w:lang w:eastAsia="en-US"/>
        </w:rPr>
      </w:pPr>
    </w:p>
    <w:p w14:paraId="764F6E77" w14:textId="77777777" w:rsidR="0055598E" w:rsidRDefault="0055598E" w:rsidP="00FB7DD3">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p>
    <w:p w14:paraId="604DBF71" w14:textId="77777777" w:rsidR="003D07B7" w:rsidRDefault="003D07B7" w:rsidP="00A54C59">
      <w:pPr>
        <w:spacing w:line="260" w:lineRule="atLeast"/>
        <w:jc w:val="both"/>
        <w:rPr>
          <w:rFonts w:ascii="Arial" w:hAnsi="Arial" w:cs="Arial"/>
          <w:b/>
          <w:sz w:val="20"/>
          <w:szCs w:val="20"/>
          <w:lang w:eastAsia="en-US"/>
        </w:rPr>
      </w:pPr>
      <w:bookmarkStart w:id="120" w:name="_Toc156997254"/>
      <w:bookmarkStart w:id="121" w:name="_Toc156998187"/>
    </w:p>
    <w:p w14:paraId="21B647C4" w14:textId="77777777" w:rsidR="003D07B7" w:rsidRDefault="003D07B7" w:rsidP="00A54C59">
      <w:pPr>
        <w:spacing w:line="260" w:lineRule="atLeast"/>
        <w:jc w:val="both"/>
        <w:rPr>
          <w:rFonts w:ascii="Arial" w:hAnsi="Arial" w:cs="Arial"/>
          <w:b/>
          <w:sz w:val="20"/>
          <w:szCs w:val="20"/>
          <w:lang w:eastAsia="en-US"/>
        </w:rPr>
      </w:pPr>
    </w:p>
    <w:p w14:paraId="59CA533D" w14:textId="77777777" w:rsidR="003F3488" w:rsidRDefault="003F3488" w:rsidP="00A54C59">
      <w:pPr>
        <w:spacing w:line="260" w:lineRule="atLeast"/>
        <w:jc w:val="both"/>
        <w:rPr>
          <w:rFonts w:ascii="Arial" w:hAnsi="Arial" w:cs="Arial"/>
          <w:b/>
          <w:sz w:val="20"/>
          <w:szCs w:val="20"/>
          <w:lang w:eastAsia="en-US"/>
        </w:rPr>
      </w:pPr>
    </w:p>
    <w:p w14:paraId="0F65DA1B" w14:textId="77777777" w:rsidR="00CA4FC9" w:rsidRDefault="00CA4FC9" w:rsidP="00A54C59">
      <w:pPr>
        <w:spacing w:line="260" w:lineRule="atLeast"/>
        <w:jc w:val="both"/>
        <w:rPr>
          <w:rFonts w:ascii="Arial" w:hAnsi="Arial" w:cs="Arial"/>
          <w:b/>
          <w:sz w:val="20"/>
          <w:szCs w:val="20"/>
          <w:lang w:eastAsia="en-US"/>
        </w:rPr>
      </w:pPr>
    </w:p>
    <w:p w14:paraId="7C69EA52" w14:textId="77777777" w:rsidR="00CA4FC9" w:rsidRDefault="00CA4FC9" w:rsidP="00A54C59">
      <w:pPr>
        <w:spacing w:line="260" w:lineRule="atLeast"/>
        <w:jc w:val="both"/>
        <w:rPr>
          <w:rFonts w:ascii="Arial" w:hAnsi="Arial" w:cs="Arial"/>
          <w:b/>
          <w:sz w:val="20"/>
          <w:szCs w:val="20"/>
          <w:lang w:eastAsia="en-US"/>
        </w:rPr>
      </w:pPr>
    </w:p>
    <w:p w14:paraId="3E2A095B" w14:textId="77777777" w:rsidR="00CA4FC9" w:rsidRDefault="00CA4FC9" w:rsidP="00A54C59">
      <w:pPr>
        <w:spacing w:line="260" w:lineRule="atLeast"/>
        <w:jc w:val="both"/>
        <w:rPr>
          <w:rFonts w:ascii="Arial" w:hAnsi="Arial" w:cs="Arial"/>
          <w:b/>
          <w:sz w:val="20"/>
          <w:szCs w:val="20"/>
          <w:lang w:eastAsia="en-US"/>
        </w:rPr>
      </w:pPr>
    </w:p>
    <w:p w14:paraId="42D061B5" w14:textId="77777777" w:rsidR="00CA4FC9" w:rsidRDefault="00CA4FC9" w:rsidP="00A54C59">
      <w:pPr>
        <w:spacing w:line="260" w:lineRule="atLeast"/>
        <w:jc w:val="both"/>
        <w:rPr>
          <w:rFonts w:ascii="Arial" w:hAnsi="Arial" w:cs="Arial"/>
          <w:b/>
          <w:sz w:val="20"/>
          <w:szCs w:val="20"/>
          <w:lang w:eastAsia="en-US"/>
        </w:rPr>
      </w:pPr>
    </w:p>
    <w:p w14:paraId="25C4D05A" w14:textId="77777777" w:rsidR="00CA4FC9" w:rsidRDefault="00CA4FC9" w:rsidP="00A54C59">
      <w:pPr>
        <w:spacing w:line="260" w:lineRule="atLeast"/>
        <w:jc w:val="both"/>
        <w:rPr>
          <w:rFonts w:ascii="Arial" w:hAnsi="Arial" w:cs="Arial"/>
          <w:b/>
          <w:sz w:val="20"/>
          <w:szCs w:val="20"/>
          <w:lang w:eastAsia="en-US"/>
        </w:rPr>
      </w:pPr>
    </w:p>
    <w:p w14:paraId="4EE81A0F" w14:textId="77777777" w:rsidR="00CA4FC9" w:rsidRDefault="00CA4FC9" w:rsidP="00A54C59">
      <w:pPr>
        <w:spacing w:line="260" w:lineRule="atLeast"/>
        <w:jc w:val="both"/>
        <w:rPr>
          <w:rFonts w:ascii="Arial" w:hAnsi="Arial" w:cs="Arial"/>
          <w:b/>
          <w:sz w:val="20"/>
          <w:szCs w:val="20"/>
          <w:lang w:eastAsia="en-US"/>
        </w:rPr>
      </w:pPr>
    </w:p>
    <w:p w14:paraId="13BE8CBA" w14:textId="77777777" w:rsidR="00CA4FC9" w:rsidRDefault="00CA4FC9" w:rsidP="00A54C59">
      <w:pPr>
        <w:spacing w:line="260" w:lineRule="atLeast"/>
        <w:jc w:val="both"/>
        <w:rPr>
          <w:rFonts w:ascii="Arial" w:hAnsi="Arial" w:cs="Arial"/>
          <w:b/>
          <w:sz w:val="20"/>
          <w:szCs w:val="20"/>
          <w:lang w:eastAsia="en-US"/>
        </w:rPr>
      </w:pPr>
    </w:p>
    <w:p w14:paraId="10C5A7AA" w14:textId="77777777" w:rsidR="00CA4FC9" w:rsidRDefault="00CA4FC9" w:rsidP="00A54C59">
      <w:pPr>
        <w:spacing w:line="260" w:lineRule="atLeast"/>
        <w:jc w:val="both"/>
        <w:rPr>
          <w:rFonts w:ascii="Arial" w:hAnsi="Arial" w:cs="Arial"/>
          <w:b/>
          <w:sz w:val="20"/>
          <w:szCs w:val="20"/>
          <w:lang w:eastAsia="en-US"/>
        </w:rPr>
      </w:pPr>
    </w:p>
    <w:p w14:paraId="11E01624" w14:textId="77777777" w:rsidR="00CA4FC9" w:rsidRDefault="00CA4FC9" w:rsidP="00A54C59">
      <w:pPr>
        <w:spacing w:line="260" w:lineRule="atLeast"/>
        <w:jc w:val="both"/>
        <w:rPr>
          <w:rFonts w:ascii="Arial" w:hAnsi="Arial" w:cs="Arial"/>
          <w:b/>
          <w:sz w:val="20"/>
          <w:szCs w:val="20"/>
          <w:lang w:eastAsia="en-US"/>
        </w:rPr>
      </w:pPr>
    </w:p>
    <w:p w14:paraId="6D69E777" w14:textId="77777777" w:rsidR="00CA4FC9" w:rsidRDefault="00CA4FC9" w:rsidP="00A54C59">
      <w:pPr>
        <w:spacing w:line="260" w:lineRule="atLeast"/>
        <w:jc w:val="both"/>
        <w:rPr>
          <w:rFonts w:ascii="Arial" w:hAnsi="Arial" w:cs="Arial"/>
          <w:b/>
          <w:sz w:val="20"/>
          <w:szCs w:val="20"/>
          <w:lang w:eastAsia="en-US"/>
        </w:rPr>
      </w:pPr>
    </w:p>
    <w:p w14:paraId="5BD4A2BB" w14:textId="77777777" w:rsidR="00CA4FC9" w:rsidRDefault="00CA4FC9" w:rsidP="00A54C59">
      <w:pPr>
        <w:spacing w:line="260" w:lineRule="atLeast"/>
        <w:jc w:val="both"/>
        <w:rPr>
          <w:rFonts w:ascii="Arial" w:hAnsi="Arial" w:cs="Arial"/>
          <w:b/>
          <w:sz w:val="20"/>
          <w:szCs w:val="20"/>
          <w:lang w:eastAsia="en-US"/>
        </w:rPr>
      </w:pPr>
    </w:p>
    <w:p w14:paraId="4EA85798" w14:textId="77777777" w:rsidR="00CA4FC9" w:rsidRDefault="00CA4FC9" w:rsidP="00A54C59">
      <w:pPr>
        <w:spacing w:line="260" w:lineRule="atLeast"/>
        <w:jc w:val="both"/>
        <w:rPr>
          <w:rFonts w:ascii="Arial" w:hAnsi="Arial" w:cs="Arial"/>
          <w:b/>
          <w:sz w:val="20"/>
          <w:szCs w:val="20"/>
          <w:lang w:eastAsia="en-US"/>
        </w:rPr>
      </w:pPr>
    </w:p>
    <w:p w14:paraId="2C9EBE0A" w14:textId="77777777" w:rsidR="00CA4FC9" w:rsidRDefault="00CA4FC9" w:rsidP="00A54C59">
      <w:pPr>
        <w:spacing w:line="260" w:lineRule="atLeast"/>
        <w:jc w:val="both"/>
        <w:rPr>
          <w:rFonts w:ascii="Arial" w:hAnsi="Arial" w:cs="Arial"/>
          <w:b/>
          <w:sz w:val="20"/>
          <w:szCs w:val="20"/>
          <w:lang w:eastAsia="en-US"/>
        </w:rPr>
      </w:pPr>
    </w:p>
    <w:p w14:paraId="0BED1327" w14:textId="77777777" w:rsidR="00210042" w:rsidRDefault="00210042" w:rsidP="00A54C59">
      <w:pPr>
        <w:spacing w:line="260" w:lineRule="atLeast"/>
        <w:jc w:val="both"/>
        <w:rPr>
          <w:rFonts w:ascii="Arial" w:hAnsi="Arial" w:cs="Arial"/>
          <w:b/>
          <w:sz w:val="20"/>
          <w:szCs w:val="20"/>
          <w:lang w:eastAsia="en-US"/>
        </w:rPr>
      </w:pPr>
    </w:p>
    <w:p w14:paraId="669D1C85" w14:textId="77777777" w:rsidR="00045FC5" w:rsidRDefault="00045FC5" w:rsidP="00A54C59">
      <w:pPr>
        <w:spacing w:line="260" w:lineRule="atLeast"/>
        <w:jc w:val="both"/>
        <w:rPr>
          <w:rFonts w:ascii="Arial" w:hAnsi="Arial" w:cs="Arial"/>
          <w:b/>
          <w:sz w:val="20"/>
          <w:szCs w:val="20"/>
          <w:lang w:eastAsia="en-US"/>
        </w:rPr>
      </w:pPr>
    </w:p>
    <w:p w14:paraId="2E2F9EFF" w14:textId="77777777" w:rsidR="00045FC5" w:rsidRDefault="00045FC5" w:rsidP="00A54C59">
      <w:pPr>
        <w:spacing w:line="260" w:lineRule="atLeast"/>
        <w:jc w:val="both"/>
        <w:rPr>
          <w:rFonts w:ascii="Arial" w:hAnsi="Arial" w:cs="Arial"/>
          <w:b/>
          <w:sz w:val="20"/>
          <w:szCs w:val="20"/>
          <w:lang w:eastAsia="en-US"/>
        </w:rPr>
      </w:pPr>
    </w:p>
    <w:p w14:paraId="41E2D519" w14:textId="77777777" w:rsidR="00045FC5" w:rsidRDefault="00045FC5" w:rsidP="00A54C59">
      <w:pPr>
        <w:spacing w:line="260" w:lineRule="atLeast"/>
        <w:jc w:val="both"/>
        <w:rPr>
          <w:rFonts w:ascii="Arial" w:hAnsi="Arial" w:cs="Arial"/>
          <w:b/>
          <w:sz w:val="20"/>
          <w:szCs w:val="20"/>
          <w:lang w:eastAsia="en-US"/>
        </w:rPr>
      </w:pPr>
    </w:p>
    <w:p w14:paraId="13A68BC3" w14:textId="77777777" w:rsidR="00045FC5" w:rsidRDefault="00045FC5" w:rsidP="00A54C59">
      <w:pPr>
        <w:spacing w:line="260" w:lineRule="atLeast"/>
        <w:jc w:val="both"/>
        <w:rPr>
          <w:rFonts w:ascii="Arial" w:hAnsi="Arial" w:cs="Arial"/>
          <w:b/>
          <w:sz w:val="20"/>
          <w:szCs w:val="20"/>
          <w:lang w:eastAsia="en-US"/>
        </w:rPr>
      </w:pPr>
    </w:p>
    <w:p w14:paraId="34715B63" w14:textId="77777777" w:rsidR="00045FC5" w:rsidRDefault="00045FC5" w:rsidP="00A54C59">
      <w:pPr>
        <w:spacing w:line="260" w:lineRule="atLeast"/>
        <w:jc w:val="both"/>
        <w:rPr>
          <w:rFonts w:ascii="Arial" w:hAnsi="Arial" w:cs="Arial"/>
          <w:b/>
          <w:sz w:val="20"/>
          <w:szCs w:val="20"/>
          <w:lang w:eastAsia="en-US"/>
        </w:rPr>
      </w:pPr>
    </w:p>
    <w:p w14:paraId="6F5BAE80" w14:textId="77777777" w:rsidR="00045FC5" w:rsidRDefault="00045FC5" w:rsidP="00A54C59">
      <w:pPr>
        <w:spacing w:line="260" w:lineRule="atLeast"/>
        <w:jc w:val="both"/>
        <w:rPr>
          <w:rFonts w:ascii="Arial" w:hAnsi="Arial" w:cs="Arial"/>
          <w:b/>
          <w:sz w:val="20"/>
          <w:szCs w:val="20"/>
          <w:lang w:eastAsia="en-US"/>
        </w:rPr>
      </w:pPr>
    </w:p>
    <w:p w14:paraId="5F6CAAED" w14:textId="77777777" w:rsidR="00045FC5" w:rsidRDefault="00045FC5" w:rsidP="00A54C59">
      <w:pPr>
        <w:spacing w:line="260" w:lineRule="atLeast"/>
        <w:jc w:val="both"/>
        <w:rPr>
          <w:rFonts w:ascii="Arial" w:hAnsi="Arial" w:cs="Arial"/>
          <w:b/>
          <w:sz w:val="20"/>
          <w:szCs w:val="20"/>
          <w:lang w:eastAsia="en-US"/>
        </w:rPr>
      </w:pPr>
    </w:p>
    <w:p w14:paraId="381E8199" w14:textId="77777777" w:rsidR="00045FC5" w:rsidRDefault="00045FC5" w:rsidP="00A54C59">
      <w:pPr>
        <w:spacing w:line="260" w:lineRule="atLeast"/>
        <w:jc w:val="both"/>
        <w:rPr>
          <w:rFonts w:ascii="Arial" w:hAnsi="Arial" w:cs="Arial"/>
          <w:b/>
          <w:sz w:val="20"/>
          <w:szCs w:val="20"/>
          <w:lang w:eastAsia="en-US"/>
        </w:rPr>
      </w:pPr>
    </w:p>
    <w:p w14:paraId="5E716E6D" w14:textId="77777777" w:rsidR="00045FC5" w:rsidRDefault="00045FC5" w:rsidP="00A54C59">
      <w:pPr>
        <w:spacing w:line="260" w:lineRule="atLeast"/>
        <w:jc w:val="both"/>
        <w:rPr>
          <w:rFonts w:ascii="Arial" w:hAnsi="Arial" w:cs="Arial"/>
          <w:b/>
          <w:sz w:val="20"/>
          <w:szCs w:val="20"/>
          <w:lang w:eastAsia="en-US"/>
        </w:rPr>
      </w:pPr>
    </w:p>
    <w:p w14:paraId="41F2DA0B" w14:textId="77777777" w:rsidR="00045FC5" w:rsidRDefault="00045FC5" w:rsidP="00A54C59">
      <w:pPr>
        <w:spacing w:line="260" w:lineRule="atLeast"/>
        <w:jc w:val="both"/>
        <w:rPr>
          <w:rFonts w:ascii="Arial" w:hAnsi="Arial" w:cs="Arial"/>
          <w:b/>
          <w:sz w:val="20"/>
          <w:szCs w:val="20"/>
          <w:lang w:eastAsia="en-US"/>
        </w:rPr>
      </w:pPr>
    </w:p>
    <w:p w14:paraId="231FF4D5" w14:textId="77777777" w:rsidR="00045FC5" w:rsidRDefault="00045FC5" w:rsidP="00A54C59">
      <w:pPr>
        <w:spacing w:line="260" w:lineRule="atLeast"/>
        <w:jc w:val="both"/>
        <w:rPr>
          <w:rFonts w:ascii="Arial" w:hAnsi="Arial" w:cs="Arial"/>
          <w:b/>
          <w:sz w:val="20"/>
          <w:szCs w:val="20"/>
          <w:lang w:eastAsia="en-US"/>
        </w:rPr>
      </w:pPr>
    </w:p>
    <w:p w14:paraId="4F385681" w14:textId="77777777" w:rsidR="00045FC5" w:rsidRDefault="00045FC5" w:rsidP="00A54C59">
      <w:pPr>
        <w:spacing w:line="260" w:lineRule="atLeast"/>
        <w:jc w:val="both"/>
        <w:rPr>
          <w:rFonts w:ascii="Arial" w:hAnsi="Arial" w:cs="Arial"/>
          <w:b/>
          <w:sz w:val="20"/>
          <w:szCs w:val="20"/>
          <w:lang w:eastAsia="en-US"/>
        </w:rPr>
      </w:pPr>
    </w:p>
    <w:p w14:paraId="1F7D7E2F" w14:textId="77777777" w:rsidR="00045FC5" w:rsidRDefault="00045FC5" w:rsidP="00A54C59">
      <w:pPr>
        <w:spacing w:line="260" w:lineRule="atLeast"/>
        <w:jc w:val="both"/>
        <w:rPr>
          <w:rFonts w:ascii="Arial" w:hAnsi="Arial" w:cs="Arial"/>
          <w:b/>
          <w:sz w:val="20"/>
          <w:szCs w:val="20"/>
          <w:lang w:eastAsia="en-US"/>
        </w:rPr>
      </w:pPr>
    </w:p>
    <w:p w14:paraId="4A229DCC" w14:textId="77777777" w:rsidR="00045FC5" w:rsidRDefault="00045FC5" w:rsidP="00A54C59">
      <w:pPr>
        <w:spacing w:line="260" w:lineRule="atLeast"/>
        <w:jc w:val="both"/>
        <w:rPr>
          <w:rFonts w:ascii="Arial" w:hAnsi="Arial" w:cs="Arial"/>
          <w:b/>
          <w:sz w:val="20"/>
          <w:szCs w:val="20"/>
          <w:lang w:eastAsia="en-US"/>
        </w:rPr>
      </w:pPr>
    </w:p>
    <w:p w14:paraId="4E416B24" w14:textId="77777777" w:rsidR="00045FC5" w:rsidRDefault="00045FC5" w:rsidP="00A54C59">
      <w:pPr>
        <w:spacing w:line="260" w:lineRule="atLeast"/>
        <w:jc w:val="both"/>
        <w:rPr>
          <w:rFonts w:ascii="Arial" w:hAnsi="Arial" w:cs="Arial"/>
          <w:b/>
          <w:sz w:val="20"/>
          <w:szCs w:val="20"/>
          <w:lang w:eastAsia="en-US"/>
        </w:rPr>
      </w:pPr>
    </w:p>
    <w:p w14:paraId="04863B09" w14:textId="77777777" w:rsidR="00045FC5" w:rsidRDefault="00045FC5" w:rsidP="00A54C59">
      <w:pPr>
        <w:spacing w:line="260" w:lineRule="atLeast"/>
        <w:jc w:val="both"/>
        <w:rPr>
          <w:rFonts w:ascii="Arial" w:hAnsi="Arial" w:cs="Arial"/>
          <w:b/>
          <w:sz w:val="20"/>
          <w:szCs w:val="20"/>
          <w:lang w:eastAsia="en-US"/>
        </w:rPr>
      </w:pPr>
    </w:p>
    <w:p w14:paraId="6C542E52" w14:textId="77777777" w:rsidR="00045FC5" w:rsidRDefault="00045FC5" w:rsidP="00A54C59">
      <w:pPr>
        <w:spacing w:line="260" w:lineRule="atLeast"/>
        <w:jc w:val="both"/>
        <w:rPr>
          <w:rFonts w:ascii="Arial" w:hAnsi="Arial" w:cs="Arial"/>
          <w:b/>
          <w:sz w:val="20"/>
          <w:szCs w:val="20"/>
          <w:lang w:eastAsia="en-US"/>
        </w:rPr>
      </w:pPr>
    </w:p>
    <w:p w14:paraId="5312440A" w14:textId="77777777" w:rsidR="00045FC5" w:rsidRDefault="00045FC5" w:rsidP="00A54C59">
      <w:pPr>
        <w:spacing w:line="260" w:lineRule="atLeast"/>
        <w:jc w:val="both"/>
        <w:rPr>
          <w:rFonts w:ascii="Arial" w:hAnsi="Arial" w:cs="Arial"/>
          <w:b/>
          <w:sz w:val="20"/>
          <w:szCs w:val="20"/>
          <w:lang w:eastAsia="en-US"/>
        </w:rPr>
      </w:pPr>
    </w:p>
    <w:p w14:paraId="6BF635F0" w14:textId="77777777" w:rsidR="00045FC5" w:rsidRDefault="00045FC5" w:rsidP="00A54C59">
      <w:pPr>
        <w:spacing w:line="260" w:lineRule="atLeast"/>
        <w:jc w:val="both"/>
        <w:rPr>
          <w:rFonts w:ascii="Arial" w:hAnsi="Arial" w:cs="Arial"/>
          <w:b/>
          <w:sz w:val="20"/>
          <w:szCs w:val="20"/>
          <w:lang w:eastAsia="en-US"/>
        </w:rPr>
      </w:pPr>
    </w:p>
    <w:p w14:paraId="188B319E" w14:textId="77777777" w:rsidR="00045FC5" w:rsidRDefault="00045FC5" w:rsidP="00A54C59">
      <w:pPr>
        <w:spacing w:line="260" w:lineRule="atLeast"/>
        <w:jc w:val="both"/>
        <w:rPr>
          <w:rFonts w:ascii="Arial" w:hAnsi="Arial" w:cs="Arial"/>
          <w:b/>
          <w:sz w:val="20"/>
          <w:szCs w:val="20"/>
          <w:lang w:eastAsia="en-US"/>
        </w:rPr>
      </w:pPr>
    </w:p>
    <w:p w14:paraId="7AF16209" w14:textId="77777777" w:rsidR="00045FC5" w:rsidRDefault="00045FC5" w:rsidP="00A54C59">
      <w:pPr>
        <w:spacing w:line="260" w:lineRule="atLeast"/>
        <w:jc w:val="both"/>
        <w:rPr>
          <w:rFonts w:ascii="Arial" w:hAnsi="Arial" w:cs="Arial"/>
          <w:b/>
          <w:sz w:val="20"/>
          <w:szCs w:val="20"/>
          <w:lang w:eastAsia="en-US"/>
        </w:rPr>
      </w:pPr>
    </w:p>
    <w:p w14:paraId="4A5BE708" w14:textId="77777777" w:rsidR="00045FC5" w:rsidRDefault="00045FC5" w:rsidP="00A54C59">
      <w:pPr>
        <w:spacing w:line="260" w:lineRule="atLeast"/>
        <w:jc w:val="both"/>
        <w:rPr>
          <w:rFonts w:ascii="Arial" w:hAnsi="Arial" w:cs="Arial"/>
          <w:b/>
          <w:sz w:val="20"/>
          <w:szCs w:val="20"/>
          <w:lang w:eastAsia="en-US"/>
        </w:rPr>
      </w:pPr>
    </w:p>
    <w:p w14:paraId="5888B51F" w14:textId="77777777" w:rsidR="00045FC5" w:rsidRDefault="00045FC5" w:rsidP="00A54C59">
      <w:pPr>
        <w:spacing w:line="260" w:lineRule="atLeast"/>
        <w:jc w:val="both"/>
        <w:rPr>
          <w:rFonts w:ascii="Arial" w:hAnsi="Arial" w:cs="Arial"/>
          <w:b/>
          <w:sz w:val="20"/>
          <w:szCs w:val="20"/>
          <w:lang w:eastAsia="en-US"/>
        </w:rPr>
      </w:pPr>
    </w:p>
    <w:p w14:paraId="72CFB8A5" w14:textId="77777777" w:rsidR="00045FC5" w:rsidRDefault="00045FC5" w:rsidP="00A54C59">
      <w:pPr>
        <w:spacing w:line="260" w:lineRule="atLeast"/>
        <w:jc w:val="both"/>
        <w:rPr>
          <w:rFonts w:ascii="Arial" w:hAnsi="Arial" w:cs="Arial"/>
          <w:b/>
          <w:sz w:val="20"/>
          <w:szCs w:val="20"/>
          <w:lang w:eastAsia="en-US"/>
        </w:rPr>
      </w:pPr>
    </w:p>
    <w:p w14:paraId="5BDD28A5" w14:textId="77777777" w:rsidR="00045FC5" w:rsidRDefault="00045FC5" w:rsidP="00A54C59">
      <w:pPr>
        <w:spacing w:line="260" w:lineRule="atLeast"/>
        <w:jc w:val="both"/>
        <w:rPr>
          <w:rFonts w:ascii="Arial" w:hAnsi="Arial" w:cs="Arial"/>
          <w:b/>
          <w:sz w:val="20"/>
          <w:szCs w:val="20"/>
          <w:lang w:eastAsia="en-US"/>
        </w:rPr>
      </w:pPr>
    </w:p>
    <w:p w14:paraId="78D6C27B" w14:textId="0C98C57E" w:rsidR="0075039D" w:rsidRPr="0070139D" w:rsidRDefault="00A54C59" w:rsidP="00A54C59">
      <w:pPr>
        <w:spacing w:line="260" w:lineRule="atLeast"/>
        <w:jc w:val="both"/>
        <w:rPr>
          <w:rFonts w:ascii="Arial" w:hAnsi="Arial" w:cs="Arial"/>
          <w:b/>
          <w:sz w:val="20"/>
          <w:szCs w:val="20"/>
          <w:lang w:eastAsia="en-US"/>
        </w:rPr>
      </w:pPr>
      <w:r w:rsidRPr="00A54C59">
        <w:rPr>
          <w:rFonts w:ascii="Arial" w:hAnsi="Arial" w:cs="Arial"/>
          <w:b/>
          <w:sz w:val="20"/>
          <w:szCs w:val="20"/>
          <w:lang w:eastAsia="en-US"/>
        </w:rPr>
        <w:lastRenderedPageBreak/>
        <w:t xml:space="preserve">POGLAVJE 3: </w:t>
      </w:r>
      <w:r w:rsidR="0075039D" w:rsidRPr="0070139D">
        <w:rPr>
          <w:rFonts w:ascii="Arial" w:hAnsi="Arial" w:cs="Arial"/>
          <w:b/>
          <w:sz w:val="20"/>
          <w:szCs w:val="20"/>
          <w:lang w:eastAsia="en-US"/>
        </w:rPr>
        <w:t xml:space="preserve">RAZLOGI ZA IZKLJUČITEV IN POGOJI ZA SODELOVANJE PONUDNIKA </w:t>
      </w:r>
    </w:p>
    <w:p w14:paraId="61EFD51A" w14:textId="77777777" w:rsidR="0075039D" w:rsidRPr="0070139D" w:rsidRDefault="0075039D" w:rsidP="00FB7DD3">
      <w:pPr>
        <w:spacing w:line="260" w:lineRule="atLeast"/>
        <w:jc w:val="both"/>
        <w:rPr>
          <w:rFonts w:ascii="Arial" w:hAnsi="Arial" w:cs="Arial"/>
          <w:b/>
          <w:sz w:val="20"/>
          <w:szCs w:val="20"/>
          <w:lang w:eastAsia="en-US"/>
        </w:rPr>
      </w:pPr>
    </w:p>
    <w:p w14:paraId="48CF405A"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0"/>
      <w:bookmarkEnd w:id="121"/>
      <w:r w:rsidRPr="0070139D">
        <w:rPr>
          <w:rFonts w:ascii="Arial" w:hAnsi="Arial" w:cs="Arial"/>
          <w:b/>
          <w:sz w:val="20"/>
          <w:szCs w:val="20"/>
          <w:lang w:eastAsia="en-US"/>
        </w:rPr>
        <w:t xml:space="preserve">Razlogi za izključitev </w:t>
      </w:r>
      <w:bookmarkEnd w:id="46"/>
      <w:bookmarkEnd w:id="47"/>
      <w:bookmarkEnd w:id="48"/>
      <w:bookmarkEnd w:id="49"/>
      <w:bookmarkEnd w:id="50"/>
      <w:bookmarkEnd w:id="51"/>
      <w:bookmarkEnd w:id="52"/>
      <w:r w:rsidRPr="0070139D">
        <w:rPr>
          <w:rFonts w:ascii="Arial" w:hAnsi="Arial" w:cs="Arial"/>
          <w:b/>
          <w:sz w:val="20"/>
          <w:szCs w:val="20"/>
          <w:lang w:eastAsia="en-US"/>
        </w:rPr>
        <w:t>(75. člen ZJN-3)</w:t>
      </w:r>
    </w:p>
    <w:p w14:paraId="51E4AAD7"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4C7AD465" w14:textId="77777777" w:rsidR="00CB553C" w:rsidRPr="00916479" w:rsidRDefault="00CB553C" w:rsidP="00FB7DD3">
      <w:pPr>
        <w:spacing w:line="260" w:lineRule="atLeast"/>
        <w:jc w:val="both"/>
        <w:rPr>
          <w:rFonts w:ascii="Arial" w:hAnsi="Arial" w:cs="Arial"/>
          <w:b/>
          <w:sz w:val="20"/>
          <w:szCs w:val="20"/>
          <w:lang w:eastAsia="en-US"/>
        </w:rPr>
      </w:pPr>
    </w:p>
    <w:p w14:paraId="1F32FBD0" w14:textId="4488C1DC"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w:t>
      </w:r>
      <w:r w:rsidRPr="00162339">
        <w:rPr>
          <w:rFonts w:ascii="Arial" w:hAnsi="Arial" w:cs="Arial"/>
          <w:sz w:val="20"/>
          <w:szCs w:val="20"/>
          <w:lang w:eastAsia="en-US"/>
        </w:rPr>
        <w:t>izrečena pravnomočna sodba</w:t>
      </w:r>
      <w:r w:rsidR="001F4B92" w:rsidRPr="00162339">
        <w:rPr>
          <w:rFonts w:ascii="Arial" w:hAnsi="Arial" w:cs="Arial"/>
          <w:sz w:val="20"/>
          <w:szCs w:val="20"/>
          <w:lang w:eastAsia="en-US"/>
        </w:rPr>
        <w:t xml:space="preserve"> za</w:t>
      </w:r>
      <w:r w:rsidRPr="00162339">
        <w:rPr>
          <w:rFonts w:ascii="Arial" w:hAnsi="Arial" w:cs="Arial"/>
          <w:sz w:val="20"/>
          <w:szCs w:val="20"/>
          <w:lang w:eastAsia="en-US"/>
        </w:rPr>
        <w:t xml:space="preserve"> kazniv</w:t>
      </w:r>
      <w:r w:rsidR="001F4B92" w:rsidRPr="00162339">
        <w:rPr>
          <w:rFonts w:ascii="Arial" w:hAnsi="Arial" w:cs="Arial"/>
          <w:sz w:val="20"/>
          <w:szCs w:val="20"/>
          <w:lang w:eastAsia="en-US"/>
        </w:rPr>
        <w:t>a</w:t>
      </w:r>
      <w:r w:rsidRPr="00162339">
        <w:rPr>
          <w:rFonts w:ascii="Arial" w:hAnsi="Arial" w:cs="Arial"/>
          <w:sz w:val="20"/>
          <w:szCs w:val="20"/>
          <w:lang w:eastAsia="en-US"/>
        </w:rPr>
        <w:t xml:space="preserve"> dejanj</w:t>
      </w:r>
      <w:r w:rsidR="001F4B92" w:rsidRPr="00162339">
        <w:rPr>
          <w:rFonts w:ascii="Arial" w:hAnsi="Arial" w:cs="Arial"/>
          <w:sz w:val="20"/>
          <w:szCs w:val="20"/>
          <w:lang w:eastAsia="en-US"/>
        </w:rPr>
        <w:t>a</w:t>
      </w:r>
      <w:r w:rsidRPr="00162339">
        <w:rPr>
          <w:rFonts w:ascii="Arial" w:hAnsi="Arial" w:cs="Arial"/>
          <w:sz w:val="20"/>
          <w:szCs w:val="20"/>
          <w:lang w:eastAsia="en-US"/>
        </w:rPr>
        <w:t>, ki so opredeljena v prvem odstavku 75. člena ZJN-3</w:t>
      </w:r>
      <w:r w:rsidR="001F4B92" w:rsidRPr="00162339">
        <w:rPr>
          <w:rFonts w:ascii="Arial" w:hAnsi="Arial" w:cs="Arial"/>
          <w:sz w:val="20"/>
          <w:szCs w:val="20"/>
          <w:lang w:eastAsia="en-US"/>
        </w:rPr>
        <w:t xml:space="preserve"> ali za primerljiva kazniva dejanja, ki so jih izrekla tuja sodišča</w:t>
      </w:r>
      <w:r w:rsidRPr="00162339">
        <w:rPr>
          <w:rFonts w:ascii="Arial" w:hAnsi="Arial" w:cs="Arial"/>
          <w:sz w:val="20"/>
          <w:szCs w:val="20"/>
          <w:lang w:eastAsia="en-US"/>
        </w:rPr>
        <w:t xml:space="preserve">. </w:t>
      </w:r>
    </w:p>
    <w:p w14:paraId="18297ED8" w14:textId="46E14B07" w:rsidR="00035ED1" w:rsidRDefault="00035ED1" w:rsidP="00FB7DD3">
      <w:pPr>
        <w:spacing w:line="260" w:lineRule="atLeast"/>
        <w:jc w:val="both"/>
        <w:rPr>
          <w:rFonts w:ascii="Arial" w:hAnsi="Arial" w:cs="Arial"/>
          <w:sz w:val="20"/>
          <w:szCs w:val="20"/>
          <w:lang w:eastAsia="en-US"/>
        </w:rPr>
      </w:pPr>
    </w:p>
    <w:p w14:paraId="1085574E" w14:textId="77777777" w:rsidR="00035ED1" w:rsidRP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 xml:space="preserve">Kot dokaz neobstoja razloga za izključitev vsi gospodarski subjekti v ponudbi priložijo ESPD obrazec, v katerega je potrebno vpisati tudi EMŠO številke oseb, navedenih v predhodnem odstavku. </w:t>
      </w:r>
    </w:p>
    <w:p w14:paraId="66730FF8" w14:textId="77777777" w:rsidR="00035ED1" w:rsidRPr="00035ED1" w:rsidRDefault="00035ED1" w:rsidP="00035ED1">
      <w:pPr>
        <w:spacing w:line="260" w:lineRule="atLeast"/>
        <w:jc w:val="both"/>
        <w:rPr>
          <w:rFonts w:ascii="Arial" w:hAnsi="Arial" w:cs="Arial"/>
          <w:sz w:val="20"/>
          <w:szCs w:val="20"/>
          <w:lang w:eastAsia="en-US"/>
        </w:rPr>
      </w:pPr>
    </w:p>
    <w:p w14:paraId="6738859E" w14:textId="77777777" w:rsidR="00035ED1" w:rsidRP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Zaželeno je, da ponudnik že v ponudbi predloži potrdila iz Kazenske evidence RS, ki ne smejo biti starejša od 4 mesecev pred rokom za oddajo ponudb.</w:t>
      </w:r>
    </w:p>
    <w:p w14:paraId="7E6AE725" w14:textId="77777777" w:rsidR="00035ED1" w:rsidRPr="00035ED1" w:rsidRDefault="00035ED1" w:rsidP="00035ED1">
      <w:pPr>
        <w:spacing w:line="260" w:lineRule="atLeast"/>
        <w:jc w:val="both"/>
        <w:rPr>
          <w:rFonts w:ascii="Arial" w:hAnsi="Arial" w:cs="Arial"/>
          <w:sz w:val="20"/>
          <w:szCs w:val="20"/>
          <w:lang w:eastAsia="en-US"/>
        </w:rPr>
      </w:pPr>
    </w:p>
    <w:p w14:paraId="4C083198" w14:textId="4042E469" w:rsid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Zaželeno je, da gospodarski subjekti, ki nimajo sedeža v Republiki Sloveniji, za pravno osebo in za vse osebe, navedene v prvem odstavk</w:t>
      </w:r>
      <w:r w:rsidR="00B76520">
        <w:rPr>
          <w:rFonts w:ascii="Arial" w:hAnsi="Arial" w:cs="Arial"/>
          <w:sz w:val="20"/>
          <w:szCs w:val="20"/>
          <w:lang w:eastAsia="en-US"/>
        </w:rPr>
        <w:t>u</w:t>
      </w:r>
      <w:r w:rsidRPr="00035ED1">
        <w:rPr>
          <w:rFonts w:ascii="Arial" w:hAnsi="Arial" w:cs="Arial"/>
          <w:sz w:val="20"/>
          <w:szCs w:val="20"/>
          <w:lang w:eastAsia="en-US"/>
        </w:rPr>
        <w:t xml:space="preserve"> te točke, predložijo izpis iz ustrezne evidence, kakršna je kazenska evidenca, ki ni starejši od štirih mesecev, šteto od roka za oddajo ponudb, če te evidence ni, pa enakovreden dokument, ki ga izda pristojni sodni ali upravni organ v državi članici, ali matični državi, ali državi, v kateri ima gospodarski subjekt sedež, in iz katerega je razvidno, da ne obstajajo razlogi za izključitev, sicer bo naročnik ponudnike k predložitvi dokazil pozval v fazi pregleda ponudb.</w:t>
      </w:r>
    </w:p>
    <w:p w14:paraId="01F31B3B" w14:textId="77777777" w:rsidR="005C6F24" w:rsidRPr="00162339" w:rsidRDefault="005C6F24" w:rsidP="00FB7DD3">
      <w:pPr>
        <w:spacing w:line="260" w:lineRule="atLeast"/>
        <w:jc w:val="both"/>
        <w:rPr>
          <w:rFonts w:ascii="Arial" w:hAnsi="Arial" w:cs="Arial"/>
          <w:sz w:val="20"/>
          <w:szCs w:val="20"/>
          <w:lang w:eastAsia="en-US"/>
        </w:rPr>
      </w:pPr>
    </w:p>
    <w:p w14:paraId="11998C7D" w14:textId="667A3A77" w:rsidR="009C6FA2" w:rsidRDefault="00E30D29" w:rsidP="006B38A6">
      <w:pPr>
        <w:spacing w:line="260" w:lineRule="atLeast"/>
        <w:jc w:val="both"/>
        <w:rPr>
          <w:rFonts w:ascii="Arial" w:hAnsi="Arial" w:cs="Arial"/>
          <w:sz w:val="20"/>
          <w:szCs w:val="20"/>
          <w:lang w:eastAsia="en-US"/>
        </w:rPr>
      </w:pPr>
      <w:r w:rsidRPr="00162339">
        <w:rPr>
          <w:rFonts w:ascii="Arial" w:hAnsi="Arial" w:cs="Arial"/>
          <w:sz w:val="20"/>
          <w:szCs w:val="20"/>
          <w:lang w:eastAsia="en-US"/>
        </w:rPr>
        <w:t xml:space="preserve">2. </w:t>
      </w:r>
      <w:r w:rsidR="006B38A6" w:rsidRPr="006B38A6">
        <w:rPr>
          <w:rFonts w:ascii="Arial" w:hAnsi="Arial" w:cs="Arial"/>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evrov ali več ali če na dan roka za oddajo ponudbe ali prijave ta subjekt ni imel predloženih vseh obračunov davčnih odtegljajev za dohodke iz delovnega razmerja za obdobje zadnjih petih let do roka za oddajo ponudbe ali prijave.</w:t>
      </w:r>
    </w:p>
    <w:p w14:paraId="7A21C676" w14:textId="77777777" w:rsidR="006B38A6" w:rsidRPr="00916479" w:rsidRDefault="006B38A6" w:rsidP="006B38A6">
      <w:pPr>
        <w:spacing w:line="260" w:lineRule="atLeast"/>
        <w:jc w:val="both"/>
        <w:rPr>
          <w:rFonts w:ascii="Arial" w:hAnsi="Arial" w:cs="Arial"/>
          <w:sz w:val="20"/>
          <w:szCs w:val="20"/>
          <w:lang w:eastAsia="en-US"/>
        </w:rPr>
      </w:pPr>
    </w:p>
    <w:p w14:paraId="4AAF541A"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433A483B" w14:textId="77777777" w:rsidR="00CB553C" w:rsidRPr="00916479" w:rsidRDefault="00CB553C" w:rsidP="00FB7DD3">
      <w:pPr>
        <w:spacing w:line="260" w:lineRule="atLeast"/>
        <w:jc w:val="both"/>
        <w:rPr>
          <w:rFonts w:ascii="Arial" w:hAnsi="Arial" w:cs="Arial"/>
          <w:sz w:val="20"/>
          <w:szCs w:val="20"/>
          <w:lang w:eastAsia="en-US"/>
        </w:rPr>
      </w:pPr>
    </w:p>
    <w:p w14:paraId="2DF1D0A8"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0DE92FA" w14:textId="77777777" w:rsidR="00CB553C" w:rsidRPr="00700EC9" w:rsidRDefault="00CB553C" w:rsidP="00FB7DD3">
      <w:pPr>
        <w:spacing w:line="260" w:lineRule="atLeast"/>
        <w:jc w:val="both"/>
        <w:rPr>
          <w:rFonts w:ascii="Arial" w:hAnsi="Arial" w:cs="Arial"/>
          <w:sz w:val="20"/>
          <w:szCs w:val="20"/>
          <w:lang w:eastAsia="en-US"/>
        </w:rPr>
      </w:pPr>
    </w:p>
    <w:p w14:paraId="65B94168" w14:textId="29BABC1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6B38A6">
        <w:rPr>
          <w:rFonts w:ascii="Arial" w:hAnsi="Arial" w:cs="Arial"/>
          <w:sz w:val="20"/>
          <w:szCs w:val="20"/>
          <w:lang w:eastAsia="en-US"/>
        </w:rPr>
        <w:t xml:space="preserve"> z enakimi pravnimi posledicami.</w:t>
      </w:r>
    </w:p>
    <w:p w14:paraId="0F0F22A7" w14:textId="77777777" w:rsidR="00CB553C" w:rsidRPr="00916479" w:rsidRDefault="00CB553C" w:rsidP="00FB7DD3">
      <w:pPr>
        <w:spacing w:line="260" w:lineRule="atLeast"/>
        <w:jc w:val="both"/>
        <w:rPr>
          <w:rFonts w:ascii="Arial" w:hAnsi="Arial" w:cs="Arial"/>
          <w:sz w:val="20"/>
          <w:szCs w:val="20"/>
          <w:lang w:eastAsia="en-US"/>
        </w:rPr>
      </w:pPr>
    </w:p>
    <w:p w14:paraId="6F757491" w14:textId="55AC10DB"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450F72B5" w14:textId="77777777" w:rsidR="006B38A6" w:rsidRPr="00916479" w:rsidRDefault="006B38A6" w:rsidP="00FB7DD3">
      <w:pPr>
        <w:spacing w:line="260" w:lineRule="atLeast"/>
        <w:jc w:val="both"/>
        <w:rPr>
          <w:rFonts w:ascii="Arial" w:hAnsi="Arial" w:cs="Arial"/>
          <w:sz w:val="20"/>
          <w:szCs w:val="20"/>
          <w:lang w:eastAsia="en-US"/>
        </w:rPr>
      </w:pPr>
    </w:p>
    <w:p w14:paraId="0805CE53"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61C8EC24" w14:textId="77777777" w:rsidR="00CB553C" w:rsidRPr="00916479" w:rsidRDefault="00CB553C" w:rsidP="00FB7DD3">
      <w:pPr>
        <w:spacing w:line="260" w:lineRule="atLeast"/>
        <w:jc w:val="both"/>
        <w:rPr>
          <w:rFonts w:ascii="Arial" w:hAnsi="Arial" w:cs="Arial"/>
          <w:sz w:val="20"/>
          <w:szCs w:val="20"/>
          <w:lang w:eastAsia="en-US"/>
        </w:rPr>
      </w:pPr>
    </w:p>
    <w:p w14:paraId="7417FE70"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3C2A7F52" w14:textId="2196186C"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lastRenderedPageBreak/>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45635397" w14:textId="77777777" w:rsidR="00B10615" w:rsidRDefault="00B10615" w:rsidP="00FB7DD3">
      <w:pPr>
        <w:spacing w:line="260" w:lineRule="atLeast"/>
        <w:jc w:val="both"/>
        <w:rPr>
          <w:rFonts w:ascii="Arial" w:hAnsi="Arial" w:cs="Arial"/>
          <w:sz w:val="20"/>
          <w:szCs w:val="20"/>
          <w:lang w:eastAsia="en-US"/>
        </w:rPr>
      </w:pPr>
    </w:p>
    <w:p w14:paraId="0E8AA9CA" w14:textId="103E1D9C" w:rsidR="00D04BE8" w:rsidRPr="008D7647" w:rsidRDefault="00D04BE8" w:rsidP="00FB7DD3">
      <w:pPr>
        <w:spacing w:line="260" w:lineRule="atLeast"/>
        <w:jc w:val="both"/>
        <w:rPr>
          <w:rFonts w:ascii="Arial" w:hAnsi="Arial" w:cs="Arial"/>
          <w:strike/>
          <w:sz w:val="20"/>
          <w:szCs w:val="20"/>
          <w:lang w:eastAsia="en-US"/>
        </w:rPr>
      </w:pPr>
      <w:r w:rsidRPr="009C6FA2">
        <w:rPr>
          <w:rFonts w:ascii="Arial" w:hAnsi="Arial" w:cs="Arial"/>
          <w:sz w:val="20"/>
          <w:szCs w:val="20"/>
          <w:lang w:eastAsia="en-US"/>
        </w:rPr>
        <w:t>V primeru obstoja razloga za izključitev iz točke</w:t>
      </w:r>
      <w:r w:rsidRPr="00803FEA">
        <w:rPr>
          <w:rFonts w:ascii="Arial" w:hAnsi="Arial" w:cs="Arial"/>
          <w:color w:val="FF0000"/>
          <w:sz w:val="20"/>
          <w:szCs w:val="20"/>
          <w:lang w:eastAsia="en-US"/>
        </w:rPr>
        <w:t xml:space="preserve"> </w:t>
      </w:r>
      <w:r w:rsidRPr="00803FEA">
        <w:rPr>
          <w:rFonts w:ascii="Arial" w:hAnsi="Arial" w:cs="Arial"/>
          <w:sz w:val="20"/>
          <w:szCs w:val="20"/>
          <w:lang w:eastAsia="en-US"/>
        </w:rPr>
        <w:t>1</w:t>
      </w:r>
      <w:r w:rsidR="003E00C0" w:rsidRPr="00803FEA">
        <w:rPr>
          <w:rFonts w:ascii="Arial" w:hAnsi="Arial" w:cs="Arial"/>
          <w:sz w:val="20"/>
          <w:szCs w:val="20"/>
          <w:lang w:eastAsia="en-US"/>
        </w:rPr>
        <w:t>, 4,</w:t>
      </w:r>
      <w:r w:rsidRPr="00803FEA">
        <w:rPr>
          <w:rFonts w:ascii="Arial" w:hAnsi="Arial" w:cs="Arial"/>
          <w:sz w:val="20"/>
          <w:szCs w:val="20"/>
          <w:lang w:eastAsia="en-US"/>
        </w:rPr>
        <w:t xml:space="preserve"> </w:t>
      </w:r>
      <w:r w:rsidR="003E00C0" w:rsidRPr="00803FEA">
        <w:rPr>
          <w:rFonts w:ascii="Arial" w:hAnsi="Arial" w:cs="Arial"/>
          <w:sz w:val="20"/>
          <w:szCs w:val="20"/>
          <w:lang w:eastAsia="en-US"/>
        </w:rPr>
        <w:t>5</w:t>
      </w:r>
      <w:r w:rsidR="003E00C0" w:rsidRPr="00B10615">
        <w:rPr>
          <w:rFonts w:ascii="Arial" w:hAnsi="Arial" w:cs="Arial"/>
          <w:sz w:val="20"/>
          <w:szCs w:val="20"/>
          <w:lang w:eastAsia="en-US"/>
        </w:rPr>
        <w:t>, 6</w:t>
      </w:r>
      <w:r w:rsidR="00B10615" w:rsidRPr="00B10615">
        <w:rPr>
          <w:rFonts w:ascii="Arial" w:hAnsi="Arial" w:cs="Arial"/>
          <w:sz w:val="20"/>
          <w:szCs w:val="20"/>
          <w:lang w:eastAsia="en-US"/>
        </w:rPr>
        <w:t>,</w:t>
      </w:r>
      <w:r w:rsidR="003E00C0" w:rsidRPr="00B10615">
        <w:rPr>
          <w:rFonts w:ascii="Arial" w:hAnsi="Arial" w:cs="Arial"/>
          <w:sz w:val="20"/>
          <w:szCs w:val="20"/>
          <w:lang w:eastAsia="en-US"/>
        </w:rPr>
        <w:t xml:space="preserve"> 7</w:t>
      </w:r>
      <w:r w:rsidRPr="00B10615">
        <w:rPr>
          <w:rFonts w:ascii="Arial" w:hAnsi="Arial" w:cs="Arial"/>
          <w:sz w:val="20"/>
          <w:szCs w:val="20"/>
          <w:lang w:eastAsia="en-US"/>
        </w:rPr>
        <w:t xml:space="preserve"> </w:t>
      </w:r>
      <w:r w:rsidR="00B10615" w:rsidRPr="00B10615">
        <w:rPr>
          <w:rFonts w:ascii="Arial" w:hAnsi="Arial" w:cs="Arial"/>
          <w:sz w:val="20"/>
          <w:szCs w:val="20"/>
          <w:lang w:eastAsia="en-US"/>
        </w:rPr>
        <w:t xml:space="preserve">in 8 </w:t>
      </w:r>
      <w:r w:rsidRPr="00B10615">
        <w:rPr>
          <w:rFonts w:ascii="Arial" w:hAnsi="Arial" w:cs="Arial"/>
          <w:sz w:val="20"/>
          <w:szCs w:val="20"/>
          <w:lang w:eastAsia="en-US"/>
        </w:rPr>
        <w:t xml:space="preserve">opozarjamo na možnost popravnega mehanizma, </w:t>
      </w:r>
      <w:r w:rsidRPr="0081575E">
        <w:rPr>
          <w:rFonts w:ascii="Arial" w:hAnsi="Arial" w:cs="Arial"/>
          <w:sz w:val="20"/>
          <w:szCs w:val="20"/>
          <w:lang w:eastAsia="en-US"/>
        </w:rPr>
        <w:t>vendar je v tem primeru potrebno obstoj tega razloga ustrezno označiti v ESPD obrazcu.</w:t>
      </w:r>
      <w:r w:rsidRPr="00B10615">
        <w:rPr>
          <w:rFonts w:ascii="Arial" w:hAnsi="Arial" w:cs="Arial"/>
          <w:sz w:val="20"/>
          <w:szCs w:val="20"/>
          <w:lang w:eastAsia="en-US"/>
        </w:rPr>
        <w:t xml:space="preserve"> </w:t>
      </w:r>
      <w:r w:rsidR="009923CB" w:rsidRPr="00B10615">
        <w:rPr>
          <w:rFonts w:ascii="Arial" w:hAnsi="Arial" w:cs="Arial"/>
          <w:sz w:val="20"/>
          <w:szCs w:val="20"/>
          <w:lang w:eastAsia="en-US"/>
        </w:rPr>
        <w:t xml:space="preserve">Gospodarski subjekt, ki je v enem od položajev iz </w:t>
      </w:r>
      <w:r w:rsidR="00537878" w:rsidRPr="00B10615">
        <w:rPr>
          <w:rFonts w:ascii="Arial" w:hAnsi="Arial" w:cs="Arial"/>
          <w:sz w:val="20"/>
          <w:szCs w:val="20"/>
          <w:lang w:eastAsia="en-US"/>
        </w:rPr>
        <w:t>točke 1, 4, 5, 6</w:t>
      </w:r>
      <w:r w:rsidR="00B10615" w:rsidRPr="00B10615">
        <w:rPr>
          <w:rFonts w:ascii="Arial" w:hAnsi="Arial" w:cs="Arial"/>
          <w:sz w:val="20"/>
          <w:szCs w:val="20"/>
          <w:lang w:eastAsia="en-US"/>
        </w:rPr>
        <w:t>,</w:t>
      </w:r>
      <w:r w:rsidR="00537878" w:rsidRPr="00B10615">
        <w:rPr>
          <w:rFonts w:ascii="Arial" w:hAnsi="Arial" w:cs="Arial"/>
          <w:sz w:val="20"/>
          <w:szCs w:val="20"/>
          <w:lang w:eastAsia="en-US"/>
        </w:rPr>
        <w:t xml:space="preserve"> 7</w:t>
      </w:r>
      <w:r w:rsidR="00B10615" w:rsidRPr="00B10615">
        <w:rPr>
          <w:rFonts w:ascii="Arial" w:hAnsi="Arial" w:cs="Arial"/>
          <w:sz w:val="20"/>
          <w:szCs w:val="20"/>
          <w:lang w:eastAsia="en-US"/>
        </w:rPr>
        <w:t xml:space="preserve"> in 8</w:t>
      </w:r>
      <w:r w:rsidR="009923CB" w:rsidRPr="00B10615">
        <w:rPr>
          <w:rFonts w:ascii="Arial" w:hAnsi="Arial" w:cs="Arial"/>
          <w:sz w:val="20"/>
          <w:szCs w:val="20"/>
          <w:lang w:eastAsia="en-US"/>
        </w:rPr>
        <w:t>, lahko</w:t>
      </w:r>
      <w:r w:rsidR="009923CB" w:rsidRPr="009C6FA2">
        <w:rPr>
          <w:rFonts w:ascii="Arial" w:hAnsi="Arial" w:cs="Arial"/>
          <w:sz w:val="20"/>
          <w:szCs w:val="20"/>
          <w:lang w:eastAsia="en-US"/>
        </w:rPr>
        <w:t xml:space="preserve"> najkasneje do roka za oddajo prijav ali ponudb naročniku predloži dokaze, da je sprejel zadostne ukrepe, s katerimi lahko dokaže svojo zanesljivost</w:t>
      </w:r>
      <w:r w:rsidR="009923CB" w:rsidRPr="00162339">
        <w:rPr>
          <w:rFonts w:ascii="Arial" w:hAnsi="Arial" w:cs="Arial"/>
          <w:sz w:val="20"/>
          <w:szCs w:val="20"/>
          <w:lang w:eastAsia="en-US"/>
        </w:rPr>
        <w:t xml:space="preserve">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w:t>
      </w:r>
    </w:p>
    <w:p w14:paraId="78A06D5E" w14:textId="77777777" w:rsidR="00D04BE8" w:rsidRPr="00916479" w:rsidRDefault="00D04BE8" w:rsidP="00FB7DD3">
      <w:pPr>
        <w:spacing w:line="260" w:lineRule="atLeast"/>
        <w:jc w:val="both"/>
        <w:rPr>
          <w:rFonts w:ascii="Arial" w:hAnsi="Arial" w:cs="Arial"/>
          <w:sz w:val="20"/>
          <w:szCs w:val="20"/>
          <w:lang w:eastAsia="en-US"/>
        </w:rPr>
      </w:pPr>
    </w:p>
    <w:p w14:paraId="3D9097D3" w14:textId="77777777"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w:t>
      </w:r>
      <w:proofErr w:type="spellStart"/>
      <w:r w:rsidRPr="00916479">
        <w:rPr>
          <w:rFonts w:ascii="Arial" w:hAnsi="Arial" w:cs="Arial"/>
          <w:color w:val="000000"/>
          <w:sz w:val="20"/>
          <w:szCs w:val="20"/>
        </w:rPr>
        <w:t>soponudnike</w:t>
      </w:r>
      <w:proofErr w:type="spellEnd"/>
      <w:r w:rsidRPr="00916479">
        <w:rPr>
          <w:rFonts w:ascii="Arial" w:hAnsi="Arial" w:cs="Arial"/>
          <w:color w:val="000000"/>
          <w:sz w:val="20"/>
          <w:szCs w:val="20"/>
        </w:rPr>
        <w:t xml:space="preserve"> obstajajo navedeni razlogi za izključitev. </w:t>
      </w:r>
    </w:p>
    <w:p w14:paraId="6F1D4A0C" w14:textId="77777777" w:rsidR="006E1182" w:rsidRDefault="006E1182" w:rsidP="00FB7DD3">
      <w:pPr>
        <w:autoSpaceDE w:val="0"/>
        <w:autoSpaceDN w:val="0"/>
        <w:adjustRightInd w:val="0"/>
        <w:spacing w:line="260" w:lineRule="atLeast"/>
        <w:jc w:val="both"/>
        <w:rPr>
          <w:rFonts w:ascii="Arial" w:hAnsi="Arial" w:cs="Arial"/>
          <w:color w:val="000000"/>
          <w:sz w:val="20"/>
          <w:szCs w:val="20"/>
        </w:rPr>
      </w:pPr>
    </w:p>
    <w:p w14:paraId="59037C24" w14:textId="133BBF8D" w:rsidR="005C6F24" w:rsidRDefault="00E30D29" w:rsidP="00AB19A8">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76302D5B" w14:textId="77777777" w:rsidR="00AB19A8" w:rsidRPr="00C87EBB" w:rsidRDefault="00AB19A8" w:rsidP="00AB19A8">
      <w:pPr>
        <w:spacing w:line="260" w:lineRule="atLeast"/>
        <w:jc w:val="both"/>
        <w:rPr>
          <w:rFonts w:ascii="Arial" w:hAnsi="Arial" w:cs="Arial"/>
          <w:sz w:val="20"/>
          <w:szCs w:val="20"/>
          <w:lang w:eastAsia="en-US"/>
        </w:rPr>
      </w:pPr>
    </w:p>
    <w:tbl>
      <w:tblPr>
        <w:tblW w:w="9889" w:type="dxa"/>
        <w:tblLook w:val="01E0" w:firstRow="1" w:lastRow="1" w:firstColumn="1" w:lastColumn="1" w:noHBand="0" w:noVBand="0"/>
      </w:tblPr>
      <w:tblGrid>
        <w:gridCol w:w="9889"/>
      </w:tblGrid>
      <w:tr w:rsidR="0075039D" w:rsidRPr="0070139D" w14:paraId="1F78349E"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75BE455F" w14:textId="03F2FC02" w:rsidR="0075039D" w:rsidRPr="0070139D" w:rsidRDefault="0075039D" w:rsidP="00035ED1">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 xml:space="preserve">ESPD obrazec za vsak posamezen gospodarski </w:t>
            </w:r>
            <w:r w:rsidR="001443A5" w:rsidRPr="0006788D">
              <w:rPr>
                <w:rFonts w:ascii="Arial" w:hAnsi="Arial" w:cs="Arial"/>
                <w:sz w:val="20"/>
                <w:szCs w:val="20"/>
              </w:rPr>
              <w:t>subjekt</w:t>
            </w:r>
            <w:r w:rsidR="005C6F24" w:rsidRPr="0006788D">
              <w:rPr>
                <w:rFonts w:ascii="Arial" w:hAnsi="Arial" w:cs="Arial"/>
                <w:sz w:val="20"/>
                <w:szCs w:val="20"/>
              </w:rPr>
              <w:t xml:space="preserve"> </w:t>
            </w:r>
          </w:p>
        </w:tc>
      </w:tr>
    </w:tbl>
    <w:p w14:paraId="6187427A" w14:textId="77777777" w:rsidR="00214A24" w:rsidRPr="0070139D" w:rsidRDefault="00214A24" w:rsidP="00FB7DD3">
      <w:pPr>
        <w:spacing w:line="260" w:lineRule="atLeast"/>
        <w:jc w:val="both"/>
        <w:rPr>
          <w:rFonts w:ascii="Arial" w:hAnsi="Arial" w:cs="Arial"/>
          <w:b/>
          <w:sz w:val="20"/>
          <w:szCs w:val="20"/>
          <w:lang w:eastAsia="en-US"/>
        </w:rPr>
      </w:pPr>
    </w:p>
    <w:p w14:paraId="1D0E1B30" w14:textId="77777777"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4135C43F" w14:textId="77777777" w:rsidR="000470EA" w:rsidRDefault="000470EA" w:rsidP="000470EA">
      <w:pPr>
        <w:spacing w:line="260" w:lineRule="atLeast"/>
        <w:jc w:val="both"/>
        <w:rPr>
          <w:rFonts w:ascii="Arial" w:hAnsi="Arial" w:cs="Arial"/>
          <w:b/>
          <w:sz w:val="20"/>
          <w:szCs w:val="20"/>
          <w:lang w:eastAsia="en-US"/>
        </w:rPr>
      </w:pPr>
    </w:p>
    <w:p w14:paraId="46B68D7D"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645EBDC3" w14:textId="77777777" w:rsidR="008A0916"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21A2DB60" w14:textId="77777777" w:rsidR="005C6F24" w:rsidRPr="008A0916" w:rsidRDefault="005C6F24" w:rsidP="00FB7DD3">
      <w:pPr>
        <w:spacing w:line="260" w:lineRule="atLeast"/>
        <w:jc w:val="both"/>
        <w:rPr>
          <w:rFonts w:ascii="Arial" w:hAnsi="Arial" w:cs="Arial"/>
          <w:sz w:val="20"/>
          <w:szCs w:val="20"/>
          <w:lang w:eastAsia="en-US"/>
        </w:rPr>
      </w:pPr>
    </w:p>
    <w:p w14:paraId="7FC6BD2D"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del IV</w:t>
      </w:r>
      <w:r w:rsidR="00DA7332">
        <w:rPr>
          <w:rFonts w:ascii="Arial" w:hAnsi="Arial" w:cs="Arial"/>
          <w:sz w:val="20"/>
          <w:lang w:eastAsia="en-US"/>
        </w:rPr>
        <w:t>, oddelek A</w:t>
      </w:r>
      <w:r w:rsidR="0055677C">
        <w:rPr>
          <w:rFonts w:ascii="Arial" w:hAnsi="Arial" w:cs="Arial"/>
          <w:sz w:val="20"/>
          <w:lang w:eastAsia="en-US"/>
        </w:rPr>
        <w:t xml:space="preserve"> </w:t>
      </w:r>
    </w:p>
    <w:p w14:paraId="0654563F" w14:textId="77777777" w:rsidR="000470EA" w:rsidRPr="00D92AE9" w:rsidRDefault="000470EA" w:rsidP="00FB7DD3">
      <w:pPr>
        <w:spacing w:line="260" w:lineRule="atLeast"/>
        <w:jc w:val="both"/>
        <w:rPr>
          <w:rFonts w:ascii="Arial" w:hAnsi="Arial" w:cs="Arial"/>
          <w:sz w:val="20"/>
          <w:lang w:eastAsia="en-US"/>
        </w:rPr>
      </w:pPr>
    </w:p>
    <w:p w14:paraId="186DD47A"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487D06B0"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7F767AE1"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7F550DFC" w14:textId="77777777" w:rsidR="00B54309" w:rsidRPr="0070139D"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7A9C7E22" w14:textId="1F531368" w:rsidR="0075039D" w:rsidRDefault="00B12DC7" w:rsidP="00D234E8">
      <w:pPr>
        <w:spacing w:line="260" w:lineRule="atLeast"/>
        <w:jc w:val="both"/>
        <w:rPr>
          <w:rFonts w:ascii="Arial" w:hAnsi="Arial" w:cs="Arial"/>
          <w:b/>
          <w:bCs/>
          <w:sz w:val="20"/>
          <w:szCs w:val="20"/>
          <w:lang w:eastAsia="en-US"/>
        </w:rPr>
      </w:pPr>
      <w:r>
        <w:rPr>
          <w:rFonts w:ascii="Arial" w:hAnsi="Arial" w:cs="Arial"/>
          <w:b/>
          <w:bCs/>
          <w:sz w:val="20"/>
          <w:szCs w:val="20"/>
          <w:lang w:eastAsia="en-US"/>
        </w:rPr>
        <w:t>3.2.</w:t>
      </w:r>
      <w:r w:rsidR="00963853">
        <w:rPr>
          <w:rFonts w:ascii="Arial" w:hAnsi="Arial" w:cs="Arial"/>
          <w:b/>
          <w:bCs/>
          <w:sz w:val="20"/>
          <w:szCs w:val="20"/>
          <w:lang w:eastAsia="en-US"/>
        </w:rPr>
        <w:t>2</w:t>
      </w:r>
      <w:r w:rsidR="00751283">
        <w:rPr>
          <w:rFonts w:ascii="Arial" w:hAnsi="Arial" w:cs="Arial"/>
          <w:b/>
          <w:bCs/>
          <w:sz w:val="20"/>
          <w:szCs w:val="20"/>
          <w:lang w:eastAsia="en-US"/>
        </w:rPr>
        <w:t xml:space="preserve"> </w:t>
      </w:r>
      <w:r w:rsidR="00751283" w:rsidRPr="00C87EBB">
        <w:rPr>
          <w:rFonts w:ascii="Arial" w:hAnsi="Arial" w:cs="Arial"/>
          <w:b/>
          <w:bCs/>
          <w:sz w:val="20"/>
          <w:szCs w:val="20"/>
          <w:lang w:eastAsia="en-US"/>
        </w:rPr>
        <w:t>Tehnična sposobnost</w:t>
      </w:r>
    </w:p>
    <w:p w14:paraId="609FEA17" w14:textId="77777777" w:rsidR="00751283" w:rsidRDefault="00751283" w:rsidP="00D234E8">
      <w:pPr>
        <w:spacing w:line="260" w:lineRule="atLeast"/>
        <w:jc w:val="both"/>
        <w:rPr>
          <w:rFonts w:ascii="Arial" w:hAnsi="Arial" w:cs="Arial"/>
          <w:sz w:val="20"/>
          <w:szCs w:val="20"/>
          <w:lang w:eastAsia="en-US"/>
        </w:rPr>
      </w:pPr>
    </w:p>
    <w:p w14:paraId="10BF57DA" w14:textId="50BEC253" w:rsidR="00364FA7" w:rsidRDefault="0090406B" w:rsidP="00D234E8">
      <w:pPr>
        <w:autoSpaceDE w:val="0"/>
        <w:autoSpaceDN w:val="0"/>
        <w:adjustRightInd w:val="0"/>
        <w:spacing w:line="260" w:lineRule="atLeast"/>
        <w:jc w:val="both"/>
        <w:rPr>
          <w:rFonts w:ascii="Arial" w:hAnsi="Arial" w:cs="Arial"/>
          <w:b/>
          <w:color w:val="000000"/>
          <w:sz w:val="20"/>
          <w:szCs w:val="20"/>
        </w:rPr>
      </w:pPr>
      <w:r w:rsidRPr="0090406B">
        <w:rPr>
          <w:rFonts w:ascii="Arial" w:hAnsi="Arial" w:cs="Arial"/>
          <w:b/>
          <w:color w:val="000000"/>
          <w:sz w:val="20"/>
          <w:szCs w:val="20"/>
        </w:rPr>
        <w:t>3.</w:t>
      </w:r>
      <w:r w:rsidR="00963853">
        <w:rPr>
          <w:rFonts w:ascii="Arial" w:hAnsi="Arial" w:cs="Arial"/>
          <w:b/>
          <w:color w:val="000000"/>
          <w:sz w:val="20"/>
          <w:szCs w:val="20"/>
        </w:rPr>
        <w:t>2.2</w:t>
      </w:r>
      <w:r w:rsidR="003F3488" w:rsidRPr="00AB5060">
        <w:rPr>
          <w:rFonts w:ascii="Arial" w:hAnsi="Arial" w:cs="Arial"/>
          <w:b/>
          <w:color w:val="000000"/>
          <w:sz w:val="20"/>
          <w:szCs w:val="20"/>
        </w:rPr>
        <w:t>.1 Seznam zahtevanih referenčnih</w:t>
      </w:r>
      <w:r w:rsidR="003F3488" w:rsidRPr="003F3488">
        <w:rPr>
          <w:rFonts w:ascii="Arial" w:hAnsi="Arial" w:cs="Arial"/>
          <w:b/>
          <w:color w:val="000000"/>
          <w:sz w:val="20"/>
          <w:szCs w:val="20"/>
        </w:rPr>
        <w:t xml:space="preserve"> poslov (tehnična sposobnost)</w:t>
      </w:r>
    </w:p>
    <w:p w14:paraId="6AFD21C0" w14:textId="377E73D2" w:rsidR="00441206" w:rsidRPr="00210042" w:rsidRDefault="00441206" w:rsidP="00D234E8">
      <w:pPr>
        <w:pStyle w:val="Navadensplet"/>
        <w:shd w:val="clear" w:color="auto" w:fill="FFFFFF"/>
        <w:spacing w:after="0" w:line="260" w:lineRule="atLeast"/>
        <w:jc w:val="both"/>
        <w:rPr>
          <w:rFonts w:ascii="Arial" w:eastAsia="Calibri" w:hAnsi="Arial" w:cs="Arial"/>
          <w:color w:val="000000"/>
          <w:sz w:val="20"/>
          <w:szCs w:val="20"/>
        </w:rPr>
      </w:pPr>
      <w:r w:rsidRPr="00210042">
        <w:rPr>
          <w:rFonts w:ascii="Arial" w:eastAsia="Calibri" w:hAnsi="Arial" w:cs="Arial"/>
          <w:color w:val="000000"/>
          <w:sz w:val="20"/>
          <w:szCs w:val="20"/>
        </w:rPr>
        <w:t>Ponudnik mora izkazati kvalitetno in pravočasno opravljeno izdelavo, dobavo in montažo pisarniškega pohištva v zadnjih petih letih od objave predmetnega javnega naročila, pri vsaj enem naročilu, v vrednosti ne manjši od 100.000,00 EUR (brez DDV) ali pri dveh naročilih, vsako v vrednosti ne manjši od 50.000,00 EUR (brez DDV).</w:t>
      </w:r>
    </w:p>
    <w:p w14:paraId="45EBB3D7" w14:textId="77777777" w:rsidR="00D234E8" w:rsidRPr="00210042" w:rsidRDefault="00D234E8" w:rsidP="00D234E8">
      <w:pPr>
        <w:pStyle w:val="Navadensplet"/>
        <w:shd w:val="clear" w:color="auto" w:fill="FFFFFF"/>
        <w:spacing w:after="0" w:line="260" w:lineRule="atLeast"/>
        <w:jc w:val="both"/>
        <w:rPr>
          <w:rFonts w:ascii="Arial" w:eastAsia="Calibri" w:hAnsi="Arial" w:cs="Arial"/>
          <w:color w:val="000000"/>
          <w:sz w:val="20"/>
          <w:szCs w:val="20"/>
        </w:rPr>
      </w:pPr>
    </w:p>
    <w:p w14:paraId="0C04A3EF" w14:textId="6A62CA5A" w:rsidR="00441206" w:rsidRPr="00210042" w:rsidRDefault="00441206" w:rsidP="00D234E8">
      <w:pPr>
        <w:pStyle w:val="Navadensplet"/>
        <w:shd w:val="clear" w:color="auto" w:fill="FFFFFF"/>
        <w:spacing w:after="0" w:line="260" w:lineRule="atLeast"/>
        <w:jc w:val="both"/>
        <w:rPr>
          <w:rFonts w:ascii="Arial" w:eastAsia="Calibri" w:hAnsi="Arial" w:cs="Arial"/>
          <w:color w:val="000000"/>
          <w:sz w:val="20"/>
          <w:szCs w:val="20"/>
        </w:rPr>
      </w:pPr>
      <w:r w:rsidRPr="00210042">
        <w:rPr>
          <w:rFonts w:ascii="Arial" w:eastAsia="Calibri" w:hAnsi="Arial" w:cs="Arial"/>
          <w:color w:val="000000"/>
          <w:sz w:val="20"/>
          <w:szCs w:val="20"/>
        </w:rPr>
        <w:t xml:space="preserve">Če so bila referenčna dela izvedena v sklopu drugih del, se mora zgoraj navedena vrednost nanašati le na izdelavo, dobavo in montažo pisarniškega pohištva in ne na vrednost celotnega naročila. </w:t>
      </w:r>
    </w:p>
    <w:p w14:paraId="6AF9CB1D" w14:textId="77777777" w:rsidR="00D234E8" w:rsidRPr="00210042" w:rsidRDefault="00D234E8" w:rsidP="00D234E8">
      <w:pPr>
        <w:pStyle w:val="Navadensplet"/>
        <w:shd w:val="clear" w:color="auto" w:fill="FFFFFF"/>
        <w:spacing w:after="0" w:line="260" w:lineRule="atLeast"/>
        <w:jc w:val="both"/>
        <w:rPr>
          <w:rFonts w:ascii="Arial" w:eastAsia="Calibri" w:hAnsi="Arial" w:cs="Arial"/>
          <w:color w:val="000000"/>
          <w:sz w:val="20"/>
          <w:szCs w:val="20"/>
        </w:rPr>
      </w:pPr>
    </w:p>
    <w:p w14:paraId="345B2045" w14:textId="1D775B25" w:rsidR="00441206" w:rsidRDefault="00441206" w:rsidP="00D234E8">
      <w:pPr>
        <w:pStyle w:val="Navadensplet"/>
        <w:shd w:val="clear" w:color="auto" w:fill="FFFFFF"/>
        <w:spacing w:after="0" w:line="260" w:lineRule="atLeast"/>
        <w:jc w:val="both"/>
        <w:rPr>
          <w:rFonts w:ascii="Arial" w:eastAsia="Calibri" w:hAnsi="Arial" w:cs="Arial"/>
          <w:color w:val="000000"/>
          <w:sz w:val="20"/>
          <w:szCs w:val="20"/>
        </w:rPr>
      </w:pPr>
      <w:r w:rsidRPr="00210042">
        <w:rPr>
          <w:rFonts w:ascii="Arial" w:eastAsia="Calibri" w:hAnsi="Arial" w:cs="Arial"/>
          <w:color w:val="000000"/>
          <w:sz w:val="20"/>
          <w:szCs w:val="20"/>
        </w:rPr>
        <w:t>Kot datum izvedbe referenčnega posla bo naročnik upošteval datum primopredajnega zapisnika.</w:t>
      </w:r>
    </w:p>
    <w:p w14:paraId="06F05A82" w14:textId="5F584709" w:rsidR="00D234E8" w:rsidRDefault="00D234E8" w:rsidP="00D234E8">
      <w:pPr>
        <w:pStyle w:val="Navadensplet"/>
        <w:shd w:val="clear" w:color="auto" w:fill="FFFFFF"/>
        <w:spacing w:after="0" w:line="260" w:lineRule="atLeast"/>
        <w:jc w:val="both"/>
        <w:rPr>
          <w:rFonts w:ascii="Arial" w:eastAsia="Calibri" w:hAnsi="Arial" w:cs="Arial"/>
          <w:color w:val="000000"/>
          <w:sz w:val="20"/>
          <w:szCs w:val="20"/>
        </w:rPr>
      </w:pPr>
    </w:p>
    <w:p w14:paraId="7494F446" w14:textId="77777777" w:rsidR="00D234E8" w:rsidRPr="00D234E8" w:rsidRDefault="00D234E8" w:rsidP="00D234E8">
      <w:pPr>
        <w:pStyle w:val="Navadensplet"/>
        <w:shd w:val="clear" w:color="auto" w:fill="FFFFFF"/>
        <w:spacing w:after="0" w:line="260" w:lineRule="atLeast"/>
        <w:jc w:val="both"/>
        <w:rPr>
          <w:rFonts w:ascii="Arial" w:eastAsia="Calibri" w:hAnsi="Arial" w:cs="Arial"/>
          <w:color w:val="000000"/>
          <w:sz w:val="20"/>
          <w:szCs w:val="20"/>
        </w:rPr>
      </w:pPr>
      <w:r w:rsidRPr="00D234E8">
        <w:rPr>
          <w:rFonts w:ascii="Arial" w:eastAsia="Calibri" w:hAnsi="Arial" w:cs="Arial"/>
          <w:color w:val="000000"/>
          <w:sz w:val="20"/>
          <w:szCs w:val="20"/>
        </w:rPr>
        <w:t>Ponudnik lahko reference izkaže sam, s partnerji ali s podizvajalci.</w:t>
      </w:r>
    </w:p>
    <w:p w14:paraId="309A5919" w14:textId="77777777" w:rsidR="00D234E8" w:rsidRDefault="00D234E8" w:rsidP="00D234E8">
      <w:pPr>
        <w:pStyle w:val="Navadensplet"/>
        <w:shd w:val="clear" w:color="auto" w:fill="FFFFFF"/>
        <w:spacing w:after="0" w:line="260" w:lineRule="atLeast"/>
        <w:jc w:val="both"/>
        <w:rPr>
          <w:rFonts w:ascii="Arial" w:eastAsia="Calibri" w:hAnsi="Arial" w:cs="Arial"/>
          <w:color w:val="000000"/>
          <w:sz w:val="20"/>
          <w:szCs w:val="20"/>
        </w:rPr>
      </w:pPr>
    </w:p>
    <w:p w14:paraId="58AA19FB" w14:textId="598A7AEA" w:rsidR="00D234E8" w:rsidRDefault="00D234E8" w:rsidP="00D234E8">
      <w:pPr>
        <w:pStyle w:val="Navadensplet"/>
        <w:shd w:val="clear" w:color="auto" w:fill="FFFFFF"/>
        <w:spacing w:after="0" w:line="260" w:lineRule="atLeast"/>
        <w:jc w:val="both"/>
        <w:rPr>
          <w:rFonts w:ascii="Arial" w:eastAsia="Calibri" w:hAnsi="Arial" w:cs="Arial"/>
          <w:color w:val="000000"/>
          <w:sz w:val="20"/>
          <w:szCs w:val="20"/>
        </w:rPr>
      </w:pPr>
      <w:r w:rsidRPr="00D234E8">
        <w:rPr>
          <w:rFonts w:ascii="Arial" w:eastAsia="Calibri" w:hAnsi="Arial" w:cs="Arial"/>
          <w:color w:val="000000"/>
          <w:sz w:val="20"/>
          <w:szCs w:val="20"/>
        </w:rPr>
        <w:t>Tisti gospodarski subjekt, ki referenco predloži, mora večinski del izvedbe tudi prevzeti v izvajanje. Če referenci predložita dva različna gospodarska subjekta, morata ta dva subjekta skupaj prevzeti večinski del izvedbe.</w:t>
      </w:r>
    </w:p>
    <w:p w14:paraId="41D0A723" w14:textId="215E8CA0" w:rsidR="001E6F36" w:rsidRDefault="001E6F36" w:rsidP="00753C30">
      <w:pPr>
        <w:autoSpaceDE w:val="0"/>
        <w:autoSpaceDN w:val="0"/>
        <w:adjustRightInd w:val="0"/>
        <w:spacing w:line="260" w:lineRule="atLeast"/>
        <w:jc w:val="both"/>
        <w:rPr>
          <w:rFonts w:ascii="Arial" w:eastAsia="Calibri" w:hAnsi="Arial" w:cs="Arial"/>
          <w:sz w:val="20"/>
          <w:szCs w:val="20"/>
        </w:rPr>
      </w:pPr>
    </w:p>
    <w:p w14:paraId="7CA8B0BE" w14:textId="77777777" w:rsidR="00762308" w:rsidRPr="00CE1C02" w:rsidRDefault="00762308"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DOKAZILO</w:t>
      </w:r>
      <w:r w:rsidRPr="003234C0">
        <w:rPr>
          <w:rFonts w:ascii="Arial" w:hAnsi="Arial" w:cs="Arial"/>
          <w:b/>
          <w:sz w:val="20"/>
          <w:lang w:eastAsia="en-US"/>
        </w:rPr>
        <w:t xml:space="preserve">: </w:t>
      </w:r>
      <w:r w:rsidRPr="003234C0">
        <w:rPr>
          <w:rFonts w:ascii="Arial" w:hAnsi="Arial" w:cs="Arial"/>
          <w:sz w:val="20"/>
          <w:lang w:eastAsia="en-US"/>
        </w:rPr>
        <w:t>obrazec 2</w:t>
      </w:r>
    </w:p>
    <w:p w14:paraId="3E414C16" w14:textId="6E5BC7F7" w:rsidR="008E009A" w:rsidRDefault="008E009A" w:rsidP="00753C30">
      <w:pPr>
        <w:autoSpaceDE w:val="0"/>
        <w:autoSpaceDN w:val="0"/>
        <w:adjustRightInd w:val="0"/>
        <w:spacing w:line="260" w:lineRule="atLeast"/>
        <w:jc w:val="both"/>
        <w:rPr>
          <w:rFonts w:ascii="Arial" w:hAnsi="Arial" w:cs="Arial"/>
          <w:b/>
          <w:color w:val="000000"/>
          <w:sz w:val="20"/>
          <w:szCs w:val="20"/>
        </w:rPr>
      </w:pPr>
    </w:p>
    <w:p w14:paraId="5C9E1AE2" w14:textId="282FA824" w:rsidR="00BB1FC7" w:rsidRPr="00BB1FC7" w:rsidRDefault="00BB1FC7" w:rsidP="003E2DD9">
      <w:pPr>
        <w:autoSpaceDE w:val="0"/>
        <w:autoSpaceDN w:val="0"/>
        <w:adjustRightInd w:val="0"/>
        <w:spacing w:line="260" w:lineRule="atLeast"/>
        <w:jc w:val="both"/>
        <w:rPr>
          <w:rFonts w:ascii="Arial" w:hAnsi="Arial" w:cs="Arial"/>
          <w:b/>
          <w:color w:val="000000"/>
          <w:sz w:val="20"/>
          <w:szCs w:val="20"/>
        </w:rPr>
      </w:pPr>
      <w:r w:rsidRPr="009E685E">
        <w:rPr>
          <w:rFonts w:ascii="Arial" w:hAnsi="Arial" w:cs="Arial"/>
          <w:b/>
          <w:color w:val="000000"/>
          <w:sz w:val="20"/>
          <w:szCs w:val="20"/>
        </w:rPr>
        <w:t>3.2.</w:t>
      </w:r>
      <w:r w:rsidR="00963853">
        <w:rPr>
          <w:rFonts w:ascii="Arial" w:hAnsi="Arial" w:cs="Arial"/>
          <w:b/>
          <w:color w:val="000000"/>
          <w:sz w:val="20"/>
          <w:szCs w:val="20"/>
        </w:rPr>
        <w:t>2</w:t>
      </w:r>
      <w:r w:rsidRPr="00AB5060">
        <w:rPr>
          <w:rFonts w:ascii="Arial" w:hAnsi="Arial" w:cs="Arial"/>
          <w:b/>
          <w:color w:val="000000"/>
          <w:sz w:val="20"/>
          <w:szCs w:val="20"/>
        </w:rPr>
        <w:t>.2 Kadrovska sposobnost</w:t>
      </w:r>
    </w:p>
    <w:p w14:paraId="0CF63398" w14:textId="29EB2EB2" w:rsidR="004570A0" w:rsidRPr="00210042" w:rsidRDefault="004570A0" w:rsidP="004570A0">
      <w:pPr>
        <w:autoSpaceDE w:val="0"/>
        <w:autoSpaceDN w:val="0"/>
        <w:adjustRightInd w:val="0"/>
        <w:spacing w:line="260" w:lineRule="atLeast"/>
        <w:jc w:val="both"/>
        <w:rPr>
          <w:rFonts w:ascii="Arial" w:eastAsia="Calibri" w:hAnsi="Arial" w:cs="Arial"/>
          <w:color w:val="000000"/>
          <w:sz w:val="20"/>
          <w:szCs w:val="20"/>
        </w:rPr>
      </w:pPr>
      <w:r w:rsidRPr="00210042">
        <w:rPr>
          <w:rFonts w:ascii="Arial" w:eastAsia="Calibri" w:hAnsi="Arial" w:cs="Arial"/>
          <w:color w:val="000000"/>
          <w:sz w:val="20"/>
          <w:szCs w:val="20"/>
        </w:rPr>
        <w:t>Ponudnik mora zagotoviti vodjo del, ki bo tudi skrbnik pogodbe z naročnikom in kontaktna oseba. Nominirani vodja del mora izpolnjevati naslednje pogoje:</w:t>
      </w:r>
    </w:p>
    <w:p w14:paraId="5C2601FE" w14:textId="77777777" w:rsidR="004570A0" w:rsidRPr="00210042" w:rsidRDefault="004570A0" w:rsidP="004570A0">
      <w:pPr>
        <w:autoSpaceDE w:val="0"/>
        <w:autoSpaceDN w:val="0"/>
        <w:adjustRightInd w:val="0"/>
        <w:spacing w:line="260" w:lineRule="atLeast"/>
        <w:jc w:val="both"/>
        <w:rPr>
          <w:rFonts w:ascii="Arial" w:eastAsia="Calibri" w:hAnsi="Arial" w:cs="Arial"/>
          <w:color w:val="000000"/>
          <w:sz w:val="20"/>
          <w:szCs w:val="20"/>
        </w:rPr>
      </w:pPr>
      <w:r w:rsidRPr="00210042">
        <w:rPr>
          <w:rFonts w:ascii="Arial" w:eastAsia="Calibri" w:hAnsi="Arial" w:cs="Arial"/>
          <w:color w:val="000000"/>
          <w:sz w:val="20"/>
          <w:szCs w:val="20"/>
        </w:rPr>
        <w:t>- ima vsaj 5 let delovnih izkušenj na področju izdelave in montaže pohištva</w:t>
      </w:r>
    </w:p>
    <w:p w14:paraId="5AC87568" w14:textId="1707D839" w:rsidR="004570A0" w:rsidRDefault="004570A0" w:rsidP="004570A0">
      <w:pPr>
        <w:autoSpaceDE w:val="0"/>
        <w:autoSpaceDN w:val="0"/>
        <w:adjustRightInd w:val="0"/>
        <w:spacing w:line="260" w:lineRule="atLeast"/>
        <w:jc w:val="both"/>
        <w:rPr>
          <w:rFonts w:ascii="Arial" w:eastAsia="Calibri" w:hAnsi="Arial" w:cs="Arial"/>
          <w:color w:val="000000"/>
          <w:sz w:val="20"/>
          <w:szCs w:val="20"/>
        </w:rPr>
      </w:pPr>
      <w:r w:rsidRPr="00210042">
        <w:rPr>
          <w:rFonts w:ascii="Arial" w:eastAsia="Calibri" w:hAnsi="Arial" w:cs="Arial"/>
          <w:color w:val="000000"/>
          <w:sz w:val="20"/>
          <w:szCs w:val="20"/>
        </w:rPr>
        <w:lastRenderedPageBreak/>
        <w:t>- kot vodja del oziroma kot aktivno sodelujoči je sodeloval pri izvedbi referenčnega projekta oziroma projektov, kot so določeni v točki 3.2.</w:t>
      </w:r>
      <w:r w:rsidR="00210042">
        <w:rPr>
          <w:rFonts w:ascii="Arial" w:eastAsia="Calibri" w:hAnsi="Arial" w:cs="Arial"/>
          <w:color w:val="000000"/>
          <w:sz w:val="20"/>
          <w:szCs w:val="20"/>
        </w:rPr>
        <w:t>2</w:t>
      </w:r>
      <w:r w:rsidRPr="00210042">
        <w:rPr>
          <w:rFonts w:ascii="Arial" w:eastAsia="Calibri" w:hAnsi="Arial" w:cs="Arial"/>
          <w:color w:val="000000"/>
          <w:sz w:val="20"/>
          <w:szCs w:val="20"/>
        </w:rPr>
        <w:t>.1.</w:t>
      </w:r>
      <w:r w:rsidRPr="004570A0">
        <w:rPr>
          <w:rFonts w:ascii="Arial" w:eastAsia="Calibri" w:hAnsi="Arial" w:cs="Arial"/>
          <w:color w:val="000000"/>
          <w:sz w:val="20"/>
          <w:szCs w:val="20"/>
        </w:rPr>
        <w:t xml:space="preserve"> </w:t>
      </w:r>
    </w:p>
    <w:p w14:paraId="259806C9" w14:textId="77777777" w:rsidR="004570A0" w:rsidRDefault="004570A0" w:rsidP="004570A0">
      <w:pPr>
        <w:autoSpaceDE w:val="0"/>
        <w:autoSpaceDN w:val="0"/>
        <w:adjustRightInd w:val="0"/>
        <w:spacing w:line="260" w:lineRule="atLeast"/>
        <w:jc w:val="both"/>
        <w:rPr>
          <w:rFonts w:ascii="Arial" w:eastAsia="Calibri" w:hAnsi="Arial" w:cs="Arial"/>
          <w:color w:val="000000"/>
          <w:sz w:val="20"/>
          <w:szCs w:val="20"/>
        </w:rPr>
      </w:pPr>
    </w:p>
    <w:p w14:paraId="6D44FE51" w14:textId="306B6C76" w:rsidR="00364FA7" w:rsidRDefault="00364FA7" w:rsidP="003E2DD9">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xml:space="preserve">Če ponudnik navaja kader, ki je zaposlen pri drugem delodajalcu oziroma je ta kader nominiran kot fizična oseba, mora ponudnik delodajalca, pri katerem je navedeni kader zaposlen, oziroma ta kader kot fizično osebo v ponudbi navesti kot </w:t>
      </w:r>
      <w:proofErr w:type="spellStart"/>
      <w:r w:rsidRPr="00364FA7">
        <w:rPr>
          <w:rFonts w:ascii="Arial" w:eastAsia="Calibri" w:hAnsi="Arial" w:cs="Arial"/>
          <w:color w:val="000000"/>
          <w:sz w:val="20"/>
          <w:szCs w:val="20"/>
          <w:lang w:eastAsia="en-US"/>
        </w:rPr>
        <w:t>soponudnika</w:t>
      </w:r>
      <w:proofErr w:type="spellEnd"/>
      <w:r w:rsidRPr="00364FA7">
        <w:rPr>
          <w:rFonts w:ascii="Arial" w:eastAsia="Calibri" w:hAnsi="Arial" w:cs="Arial"/>
          <w:color w:val="000000"/>
          <w:sz w:val="20"/>
          <w:szCs w:val="20"/>
          <w:lang w:eastAsia="en-US"/>
        </w:rPr>
        <w:t xml:space="preserve"> ali podizvajalca (in zanj predložiti ESPD).</w:t>
      </w:r>
    </w:p>
    <w:p w14:paraId="34359228" w14:textId="77777777" w:rsidR="003E2DD9" w:rsidRPr="00364FA7" w:rsidRDefault="003E2DD9" w:rsidP="003E2DD9">
      <w:pPr>
        <w:autoSpaceDE w:val="0"/>
        <w:autoSpaceDN w:val="0"/>
        <w:adjustRightInd w:val="0"/>
        <w:spacing w:line="260" w:lineRule="atLeast"/>
        <w:jc w:val="both"/>
        <w:rPr>
          <w:rFonts w:ascii="Arial" w:eastAsia="Calibri" w:hAnsi="Arial" w:cs="Arial"/>
          <w:color w:val="000000"/>
          <w:sz w:val="20"/>
          <w:szCs w:val="20"/>
          <w:lang w:eastAsia="en-US"/>
        </w:rPr>
      </w:pPr>
    </w:p>
    <w:p w14:paraId="0ADD5BC5" w14:textId="02E955DF" w:rsidR="00364FA7" w:rsidRDefault="00364FA7" w:rsidP="003E2DD9">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Izvajalec je dolžan ves čas trajanja projekta zagotavljati kader, ki ga je navedel z referencami v ponudbi. Zamenjava strokovnega kadra je možna izključno s soglasjem naročnika. Nadomestn</w:t>
      </w:r>
      <w:r w:rsidR="00AD37EF">
        <w:rPr>
          <w:rFonts w:ascii="Arial" w:eastAsia="Calibri" w:hAnsi="Arial" w:cs="Arial"/>
          <w:color w:val="000000"/>
          <w:sz w:val="20"/>
          <w:szCs w:val="20"/>
          <w:lang w:eastAsia="en-US"/>
        </w:rPr>
        <w:t>a</w:t>
      </w:r>
      <w:r w:rsidRPr="00364FA7">
        <w:rPr>
          <w:rFonts w:ascii="Arial" w:eastAsia="Calibri" w:hAnsi="Arial" w:cs="Arial"/>
          <w:color w:val="000000"/>
          <w:sz w:val="20"/>
          <w:szCs w:val="20"/>
          <w:lang w:eastAsia="en-US"/>
        </w:rPr>
        <w:t xml:space="preserve"> oseb</w:t>
      </w:r>
      <w:r w:rsidR="00AD37EF">
        <w:rPr>
          <w:rFonts w:ascii="Arial" w:eastAsia="Calibri" w:hAnsi="Arial" w:cs="Arial"/>
          <w:color w:val="000000"/>
          <w:sz w:val="20"/>
          <w:szCs w:val="20"/>
          <w:lang w:eastAsia="en-US"/>
        </w:rPr>
        <w:t>a</w:t>
      </w:r>
      <w:r w:rsidRPr="00364FA7">
        <w:rPr>
          <w:rFonts w:ascii="Arial" w:eastAsia="Calibri" w:hAnsi="Arial" w:cs="Arial"/>
          <w:color w:val="000000"/>
          <w:sz w:val="20"/>
          <w:szCs w:val="20"/>
          <w:lang w:eastAsia="en-US"/>
        </w:rPr>
        <w:t xml:space="preserve"> mora izpolnjevati zahtevane pogoje glede kadrovske usposobljenosti</w:t>
      </w:r>
      <w:r w:rsidR="00AD37EF">
        <w:rPr>
          <w:rFonts w:ascii="Arial" w:eastAsia="Calibri" w:hAnsi="Arial" w:cs="Arial"/>
          <w:color w:val="000000"/>
          <w:sz w:val="20"/>
          <w:szCs w:val="20"/>
          <w:lang w:eastAsia="en-US"/>
        </w:rPr>
        <w:t xml:space="preserve"> za</w:t>
      </w:r>
      <w:r w:rsidRPr="00364FA7">
        <w:rPr>
          <w:rFonts w:ascii="Arial" w:eastAsia="Calibri" w:hAnsi="Arial" w:cs="Arial"/>
          <w:color w:val="000000"/>
          <w:sz w:val="20"/>
          <w:szCs w:val="20"/>
          <w:lang w:eastAsia="en-US"/>
        </w:rPr>
        <w:t xml:space="preserve"> posamezno vlogo, na podlagi katerih je bila ponudniku priznana sposobnost za izpolnitev naročila in imeti enake ali višje kvalifikacije.</w:t>
      </w:r>
    </w:p>
    <w:p w14:paraId="125C675F" w14:textId="77777777" w:rsidR="001E648F" w:rsidRPr="00364FA7" w:rsidRDefault="001E648F" w:rsidP="003E2DD9">
      <w:pPr>
        <w:autoSpaceDE w:val="0"/>
        <w:autoSpaceDN w:val="0"/>
        <w:adjustRightInd w:val="0"/>
        <w:spacing w:line="260" w:lineRule="atLeast"/>
        <w:jc w:val="both"/>
        <w:rPr>
          <w:rFonts w:ascii="Arial" w:eastAsia="Calibri" w:hAnsi="Arial" w:cs="Arial"/>
          <w:color w:val="000000"/>
          <w:sz w:val="20"/>
          <w:szCs w:val="20"/>
          <w:lang w:eastAsia="en-US"/>
        </w:rPr>
      </w:pPr>
    </w:p>
    <w:p w14:paraId="20E78997" w14:textId="2ABEA240" w:rsidR="00AB5060" w:rsidRDefault="00AB5060" w:rsidP="00753C30">
      <w:pPr>
        <w:autoSpaceDE w:val="0"/>
        <w:autoSpaceDN w:val="0"/>
        <w:adjustRightInd w:val="0"/>
        <w:spacing w:line="260" w:lineRule="atLeast"/>
        <w:jc w:val="both"/>
        <w:rPr>
          <w:rFonts w:ascii="Arial" w:eastAsia="Calibri" w:hAnsi="Arial" w:cs="Arial"/>
          <w:color w:val="000000"/>
          <w:sz w:val="20"/>
          <w:szCs w:val="20"/>
          <w:lang w:eastAsia="en-US"/>
        </w:rPr>
      </w:pPr>
      <w:r w:rsidRPr="003E2DD9">
        <w:rPr>
          <w:rFonts w:ascii="Arial" w:eastAsia="Calibri" w:hAnsi="Arial" w:cs="Arial"/>
          <w:color w:val="000000"/>
          <w:sz w:val="20"/>
          <w:szCs w:val="20"/>
          <w:lang w:eastAsia="en-US"/>
        </w:rPr>
        <w:t>Tisti kader, ki izkazuje strokovno usposobljenost oziroma izkaže zahtevano referenco, mora dela s tega področja v pretežnem delu tudi izvajati.</w:t>
      </w:r>
    </w:p>
    <w:p w14:paraId="7AAAD59A" w14:textId="77777777" w:rsidR="003E2DD9" w:rsidRPr="00364FA7" w:rsidRDefault="003E2DD9" w:rsidP="00753C30">
      <w:pPr>
        <w:autoSpaceDE w:val="0"/>
        <w:autoSpaceDN w:val="0"/>
        <w:adjustRightInd w:val="0"/>
        <w:spacing w:line="260" w:lineRule="atLeast"/>
        <w:jc w:val="both"/>
        <w:rPr>
          <w:rFonts w:ascii="Arial" w:eastAsia="Calibri" w:hAnsi="Arial" w:cs="Arial"/>
          <w:color w:val="000000"/>
          <w:sz w:val="20"/>
          <w:szCs w:val="20"/>
          <w:lang w:eastAsia="en-US"/>
        </w:rPr>
      </w:pPr>
    </w:p>
    <w:p w14:paraId="2308680B" w14:textId="2F2D054F" w:rsidR="00121348" w:rsidRDefault="00364FA7" w:rsidP="00753C30">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V primeru skupne ponudbe ali če ponudnik vključi podizvajalce, se referenčni projekti in kadrovska struktura seštevajo.</w:t>
      </w:r>
    </w:p>
    <w:p w14:paraId="2835FCFF" w14:textId="1667305E" w:rsidR="003E2DD9" w:rsidRPr="00121348" w:rsidRDefault="003E2DD9" w:rsidP="00753C30">
      <w:pPr>
        <w:autoSpaceDE w:val="0"/>
        <w:autoSpaceDN w:val="0"/>
        <w:adjustRightInd w:val="0"/>
        <w:spacing w:line="260" w:lineRule="atLeast"/>
        <w:jc w:val="both"/>
        <w:rPr>
          <w:rFonts w:ascii="Arial" w:eastAsia="Calibri" w:hAnsi="Arial" w:cs="Arial"/>
          <w:color w:val="000000"/>
          <w:sz w:val="20"/>
          <w:szCs w:val="20"/>
          <w:lang w:eastAsia="en-US"/>
        </w:rPr>
      </w:pPr>
    </w:p>
    <w:p w14:paraId="3026E676" w14:textId="77777777" w:rsidR="00095528" w:rsidRPr="004D416A" w:rsidRDefault="00BB1FC7"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 xml:space="preserve">DOKAZILO: </w:t>
      </w:r>
    </w:p>
    <w:p w14:paraId="5F64083E" w14:textId="77777777" w:rsidR="00BB1FC7" w:rsidRPr="005163E1" w:rsidRDefault="00095528"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Pr>
          <w:rFonts w:ascii="Arial" w:hAnsi="Arial" w:cs="Arial"/>
          <w:sz w:val="20"/>
          <w:lang w:eastAsia="en-US"/>
        </w:rPr>
        <w:t>-</w:t>
      </w:r>
      <w:r w:rsidR="00BB1FC7" w:rsidRPr="00161C6E">
        <w:rPr>
          <w:rFonts w:ascii="Arial" w:hAnsi="Arial" w:cs="Arial"/>
          <w:sz w:val="20"/>
          <w:lang w:eastAsia="en-US"/>
        </w:rPr>
        <w:t xml:space="preserve"> </w:t>
      </w:r>
      <w:r w:rsidR="00BB1FC7" w:rsidRPr="003F1CB5">
        <w:rPr>
          <w:rFonts w:ascii="Arial" w:hAnsi="Arial" w:cs="Arial"/>
          <w:sz w:val="20"/>
          <w:lang w:eastAsia="en-US"/>
        </w:rPr>
        <w:t xml:space="preserve">obrazec </w:t>
      </w:r>
      <w:r w:rsidR="006E2A7E">
        <w:rPr>
          <w:rFonts w:ascii="Arial" w:hAnsi="Arial" w:cs="Arial"/>
          <w:sz w:val="20"/>
          <w:lang w:eastAsia="en-US"/>
        </w:rPr>
        <w:t>3</w:t>
      </w:r>
      <w:r>
        <w:rPr>
          <w:rFonts w:ascii="Arial" w:hAnsi="Arial" w:cs="Arial"/>
          <w:sz w:val="20"/>
          <w:lang w:eastAsia="en-US"/>
        </w:rPr>
        <w:t xml:space="preserve"> </w:t>
      </w:r>
    </w:p>
    <w:p w14:paraId="1B9D2863" w14:textId="77777777" w:rsidR="00BB1FC7" w:rsidRPr="00751AA6" w:rsidRDefault="00BB1FC7" w:rsidP="00753C30">
      <w:pPr>
        <w:autoSpaceDE w:val="0"/>
        <w:autoSpaceDN w:val="0"/>
        <w:adjustRightInd w:val="0"/>
        <w:spacing w:line="260" w:lineRule="atLeast"/>
        <w:jc w:val="both"/>
        <w:rPr>
          <w:rFonts w:ascii="Arial" w:hAnsi="Arial" w:cs="Arial"/>
          <w:color w:val="000000"/>
          <w:sz w:val="20"/>
          <w:szCs w:val="20"/>
          <w:highlight w:val="yellow"/>
        </w:rPr>
      </w:pPr>
    </w:p>
    <w:p w14:paraId="1BB13B14" w14:textId="7B566213" w:rsidR="00045FC5" w:rsidRDefault="00080D62"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4D416A">
        <w:rPr>
          <w:rFonts w:ascii="Arial" w:hAnsi="Arial" w:cs="Arial"/>
          <w:b/>
          <w:sz w:val="20"/>
          <w:szCs w:val="20"/>
          <w:lang w:eastAsia="en-US"/>
        </w:rPr>
        <w:t>POMEMBNO:</w:t>
      </w:r>
      <w:r w:rsidR="003C3FE7">
        <w:rPr>
          <w:rFonts w:ascii="Arial" w:hAnsi="Arial" w:cs="Arial"/>
          <w:b/>
          <w:sz w:val="20"/>
          <w:szCs w:val="20"/>
          <w:lang w:eastAsia="en-US"/>
        </w:rPr>
        <w:t xml:space="preserve"> </w:t>
      </w:r>
    </w:p>
    <w:p w14:paraId="1B859E01" w14:textId="7AC01206" w:rsid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Referenčnih potrdil naročnikov referenčnih del (za gospodarski subjekt in kadre) v ponudbi ni potrebno prilagati,</w:t>
      </w:r>
      <w:r w:rsidR="00290E5F" w:rsidRPr="00290E5F">
        <w:t xml:space="preserve"> </w:t>
      </w:r>
      <w:r w:rsidR="00290E5F" w:rsidRPr="00290E5F">
        <w:rPr>
          <w:rFonts w:ascii="Arial" w:hAnsi="Arial" w:cs="Arial"/>
          <w:sz w:val="20"/>
          <w:szCs w:val="20"/>
          <w:lang w:eastAsia="en-US"/>
        </w:rPr>
        <w:t xml:space="preserve">naročnik pa si pridržuje pravico, da </w:t>
      </w:r>
      <w:r w:rsidR="004F046F" w:rsidRPr="004F046F">
        <w:rPr>
          <w:rFonts w:ascii="Arial" w:hAnsi="Arial" w:cs="Arial"/>
          <w:sz w:val="20"/>
          <w:szCs w:val="20"/>
          <w:lang w:eastAsia="en-US"/>
        </w:rPr>
        <w:t xml:space="preserve">v fazi preverjanja ponudb </w:t>
      </w:r>
      <w:r w:rsidR="00290E5F" w:rsidRPr="00290E5F">
        <w:rPr>
          <w:rFonts w:ascii="Arial" w:hAnsi="Arial" w:cs="Arial"/>
          <w:sz w:val="20"/>
          <w:szCs w:val="20"/>
          <w:lang w:eastAsia="en-US"/>
        </w:rPr>
        <w:t>sam preveri izpolnjevanje pogojev oz. da od ponudnika zahteva predložitev dokazil.</w:t>
      </w:r>
      <w:r w:rsidR="00290E5F">
        <w:rPr>
          <w:rFonts w:ascii="Arial" w:hAnsi="Arial" w:cs="Arial"/>
          <w:sz w:val="20"/>
          <w:szCs w:val="20"/>
          <w:lang w:eastAsia="en-US"/>
        </w:rPr>
        <w:t xml:space="preserve"> </w:t>
      </w:r>
      <w:r w:rsidRPr="003001BE">
        <w:rPr>
          <w:rFonts w:ascii="Arial" w:hAnsi="Arial" w:cs="Arial"/>
          <w:sz w:val="20"/>
          <w:szCs w:val="20"/>
          <w:lang w:eastAsia="en-US"/>
        </w:rPr>
        <w:t>Prav tako si naročnik pridržuje pravico, da lahko zahteva še druga dokazila.</w:t>
      </w:r>
    </w:p>
    <w:p w14:paraId="02569600" w14:textId="2F4A0140" w:rsidR="00290E5F" w:rsidRDefault="00290E5F"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CA2557F" w14:textId="11BD634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Če ponudnik dokazil ne predloži oziroma če jih ne predloži v roku, ki ga bo določil naročnik, bo ponudnik izključen iz nadaljnjega postopka. Zaželeno pa je, da ponudnik referenčna potrdila (ponudnik lahko uporabi obrazec 5) predloži že v ponudbi.</w:t>
      </w:r>
    </w:p>
    <w:p w14:paraId="7AB6DC26"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5428971D" w14:textId="31F7EE0A"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Referenčni projekti za gospodarski subjekt in kad</w:t>
      </w:r>
      <w:r w:rsidR="00AD37EF">
        <w:rPr>
          <w:rFonts w:ascii="Arial" w:hAnsi="Arial" w:cs="Arial"/>
          <w:sz w:val="20"/>
          <w:szCs w:val="20"/>
          <w:lang w:eastAsia="en-US"/>
        </w:rPr>
        <w:t>e</w:t>
      </w:r>
      <w:r w:rsidRPr="003001BE">
        <w:rPr>
          <w:rFonts w:ascii="Arial" w:hAnsi="Arial" w:cs="Arial"/>
          <w:sz w:val="20"/>
          <w:szCs w:val="20"/>
          <w:lang w:eastAsia="en-US"/>
        </w:rPr>
        <w:t>r bodo morali biti potrjeni s strani naročnika referenčnega dela, ki v tem naročilu ni niti ponudnik niti njegov partner, če nastopa s partnerji, niti podizvajalec. Iz referenčnega  potrdila bo moralo izhajati, da so bila dela opravljena v zahtevanem obsegu, obdobju, kvalitetno, strokovno in v dogovorjenih rokih. Iz izjave mora biti razvidno izpolnjevanje pogojev za referenčni projekt.</w:t>
      </w:r>
    </w:p>
    <w:p w14:paraId="343A105F"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69D4D78" w14:textId="77777777" w:rsidR="00045FC5"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3001BE">
        <w:rPr>
          <w:rFonts w:ascii="Arial" w:hAnsi="Arial" w:cs="Arial"/>
          <w:sz w:val="20"/>
          <w:szCs w:val="20"/>
          <w:lang w:eastAsia="en-US"/>
        </w:rPr>
        <w:t>Pri dokazovanju referenc za kad</w:t>
      </w:r>
      <w:r w:rsidR="00AD37EF">
        <w:rPr>
          <w:rFonts w:ascii="Arial" w:hAnsi="Arial" w:cs="Arial"/>
          <w:sz w:val="20"/>
          <w:szCs w:val="20"/>
          <w:lang w:eastAsia="en-US"/>
        </w:rPr>
        <w:t>e</w:t>
      </w:r>
      <w:r w:rsidRPr="003001BE">
        <w:rPr>
          <w:rFonts w:ascii="Arial" w:hAnsi="Arial" w:cs="Arial"/>
          <w:sz w:val="20"/>
          <w:szCs w:val="20"/>
          <w:lang w:eastAsia="en-US"/>
        </w:rPr>
        <w:t xml:space="preserve">r je še posebej pomembno, da bo iz referenčnega potrdila izhajalo, da je pri opravljanju del res sodeloval navedeni kader in v kakšni vlogi (vodja </w:t>
      </w:r>
      <w:r w:rsidR="00AD37EF">
        <w:rPr>
          <w:rFonts w:ascii="Arial" w:hAnsi="Arial" w:cs="Arial"/>
          <w:sz w:val="20"/>
          <w:szCs w:val="20"/>
          <w:lang w:eastAsia="en-US"/>
        </w:rPr>
        <w:t xml:space="preserve">del oziroma aktivno sodelujoči </w:t>
      </w:r>
      <w:r w:rsidR="008B6C65">
        <w:rPr>
          <w:rFonts w:ascii="Arial" w:hAnsi="Arial" w:cs="Arial"/>
          <w:sz w:val="20"/>
          <w:szCs w:val="20"/>
          <w:lang w:eastAsia="en-US"/>
        </w:rPr>
        <w:t>pri iz</w:t>
      </w:r>
      <w:r w:rsidR="00AD37EF">
        <w:rPr>
          <w:rFonts w:ascii="Arial" w:hAnsi="Arial" w:cs="Arial"/>
          <w:sz w:val="20"/>
          <w:szCs w:val="20"/>
          <w:lang w:eastAsia="en-US"/>
        </w:rPr>
        <w:t>vedbi</w:t>
      </w:r>
      <w:r>
        <w:rPr>
          <w:rFonts w:ascii="Arial" w:hAnsi="Arial" w:cs="Arial"/>
          <w:sz w:val="20"/>
          <w:szCs w:val="20"/>
          <w:lang w:eastAsia="en-US"/>
        </w:rPr>
        <w:t>).</w:t>
      </w:r>
      <w:r w:rsidRPr="003001BE">
        <w:rPr>
          <w:rFonts w:ascii="Arial" w:hAnsi="Arial" w:cs="Arial"/>
          <w:b/>
          <w:sz w:val="20"/>
          <w:szCs w:val="20"/>
          <w:lang w:eastAsia="en-US"/>
        </w:rPr>
        <w:t xml:space="preserve">   </w:t>
      </w:r>
    </w:p>
    <w:p w14:paraId="3292E860" w14:textId="3ECE97AB"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b/>
          <w:sz w:val="20"/>
          <w:szCs w:val="20"/>
          <w:lang w:eastAsia="en-US"/>
        </w:rPr>
        <w:t xml:space="preserve">    </w:t>
      </w:r>
    </w:p>
    <w:p w14:paraId="48E978E0" w14:textId="77777777" w:rsidR="00095528" w:rsidRDefault="0054343B" w:rsidP="00FB7DD3">
      <w:pPr>
        <w:spacing w:line="260" w:lineRule="atLeast"/>
        <w:jc w:val="both"/>
        <w:rPr>
          <w:rFonts w:ascii="Arial" w:hAnsi="Arial"/>
          <w:sz w:val="20"/>
          <w:szCs w:val="20"/>
          <w:lang w:eastAsia="en-US"/>
        </w:rPr>
      </w:pPr>
      <w:r w:rsidRPr="0054343B">
        <w:rPr>
          <w:rFonts w:ascii="Arial" w:hAnsi="Arial"/>
          <w:sz w:val="20"/>
          <w:szCs w:val="20"/>
          <w:lang w:eastAsia="en-US"/>
        </w:rPr>
        <w:t xml:space="preserve">           </w:t>
      </w:r>
    </w:p>
    <w:p w14:paraId="3FCF0696" w14:textId="77777777" w:rsidR="0075039D" w:rsidRPr="00095528" w:rsidRDefault="00542F36" w:rsidP="00FB7DD3">
      <w:pPr>
        <w:spacing w:line="260" w:lineRule="atLeast"/>
        <w:jc w:val="both"/>
        <w:rPr>
          <w:rFonts w:ascii="Arial" w:hAnsi="Arial"/>
          <w:sz w:val="20"/>
          <w:szCs w:val="20"/>
          <w:lang w:eastAsia="en-US"/>
        </w:rPr>
      </w:pPr>
      <w:r>
        <w:rPr>
          <w:rFonts w:ascii="Arial" w:hAnsi="Arial"/>
          <w:b/>
          <w:sz w:val="20"/>
          <w:szCs w:val="20"/>
          <w:lang w:eastAsia="en-US"/>
        </w:rPr>
        <w:t>3.2.</w:t>
      </w:r>
      <w:r w:rsidR="004A25D5">
        <w:rPr>
          <w:rFonts w:ascii="Arial" w:hAnsi="Arial"/>
          <w:b/>
          <w:sz w:val="20"/>
          <w:szCs w:val="20"/>
          <w:lang w:eastAsia="en-US"/>
        </w:rPr>
        <w:t>4</w:t>
      </w:r>
      <w:r w:rsidR="0075039D" w:rsidRPr="0070139D">
        <w:rPr>
          <w:rFonts w:ascii="Arial" w:hAnsi="Arial"/>
          <w:b/>
          <w:sz w:val="20"/>
          <w:szCs w:val="20"/>
          <w:lang w:eastAsia="en-US"/>
        </w:rPr>
        <w:t xml:space="preserve"> Podizvajalci </w:t>
      </w:r>
    </w:p>
    <w:p w14:paraId="043C80D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w:t>
      </w:r>
      <w:proofErr w:type="spellStart"/>
      <w:r w:rsidRPr="0070139D">
        <w:rPr>
          <w:rFonts w:ascii="Arial" w:hAnsi="Arial" w:cs="Arial"/>
          <w:sz w:val="20"/>
          <w:szCs w:val="20"/>
          <w:lang w:eastAsia="en-US"/>
        </w:rPr>
        <w:t>podizvajanje</w:t>
      </w:r>
      <w:proofErr w:type="spellEnd"/>
      <w:r w:rsidRPr="0070139D">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20274B24" w14:textId="77777777" w:rsidR="0075039D" w:rsidRPr="0070139D" w:rsidRDefault="0075039D" w:rsidP="00FB7DD3">
      <w:pPr>
        <w:spacing w:line="260" w:lineRule="atLeast"/>
        <w:jc w:val="both"/>
        <w:rPr>
          <w:rFonts w:ascii="Arial" w:hAnsi="Arial" w:cs="Arial"/>
          <w:sz w:val="20"/>
          <w:szCs w:val="20"/>
          <w:lang w:eastAsia="en-US"/>
        </w:rPr>
      </w:pPr>
    </w:p>
    <w:p w14:paraId="1E7A5CCD"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5746EB34" w14:textId="77777777" w:rsidR="007F7FA8"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navesti vse podizvajalce ter vsak del javnega naročila, ki ga namerava oddati v </w:t>
      </w:r>
      <w:proofErr w:type="spellStart"/>
      <w:r w:rsidRPr="004B06EF">
        <w:rPr>
          <w:rFonts w:ascii="Arial" w:hAnsi="Arial" w:cs="Arial"/>
          <w:sz w:val="20"/>
          <w:szCs w:val="20"/>
          <w:lang w:eastAsia="en-US"/>
        </w:rPr>
        <w:t>podizvajanje</w:t>
      </w:r>
      <w:proofErr w:type="spellEnd"/>
      <w:r w:rsidRPr="004B06EF">
        <w:rPr>
          <w:rFonts w:ascii="Arial" w:hAnsi="Arial" w:cs="Arial"/>
          <w:sz w:val="20"/>
          <w:szCs w:val="20"/>
          <w:lang w:eastAsia="en-US"/>
        </w:rPr>
        <w:t>,</w:t>
      </w:r>
    </w:p>
    <w:p w14:paraId="56BA15B6" w14:textId="77777777" w:rsidR="007F7FA8"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kontaktne podatke in zakonite zastopnike predlaganih podizvajalcev,</w:t>
      </w:r>
    </w:p>
    <w:p w14:paraId="3BDFCF91" w14:textId="77777777" w:rsidR="007F7FA8"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izpolnjene ESPD teh podizvajalcev v skladu z 79. členom ZJN-3 ter</w:t>
      </w:r>
    </w:p>
    <w:p w14:paraId="142ACF76"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priložiti zahtevo podizvajalca za neposredno plačilo, </w:t>
      </w:r>
      <w:r w:rsidRPr="004B06EF">
        <w:rPr>
          <w:rFonts w:ascii="Arial" w:hAnsi="Arial" w:cs="Arial"/>
          <w:b/>
          <w:sz w:val="20"/>
          <w:szCs w:val="20"/>
          <w:lang w:eastAsia="en-US"/>
        </w:rPr>
        <w:t>če podizvajalec to zahteva.</w:t>
      </w:r>
    </w:p>
    <w:p w14:paraId="496596EB" w14:textId="77777777" w:rsidR="0075039D" w:rsidRPr="0070139D" w:rsidRDefault="0075039D" w:rsidP="00FB7DD3">
      <w:pPr>
        <w:spacing w:line="260" w:lineRule="atLeast"/>
        <w:jc w:val="both"/>
        <w:rPr>
          <w:rFonts w:ascii="Arial" w:hAnsi="Arial" w:cs="Arial"/>
          <w:sz w:val="20"/>
          <w:szCs w:val="20"/>
          <w:lang w:eastAsia="en-US"/>
        </w:rPr>
      </w:pPr>
    </w:p>
    <w:p w14:paraId="595B7FE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w:t>
      </w:r>
      <w:r w:rsidRPr="0070139D">
        <w:rPr>
          <w:rFonts w:ascii="Arial" w:hAnsi="Arial" w:cs="Arial"/>
          <w:sz w:val="20"/>
          <w:szCs w:val="20"/>
          <w:lang w:eastAsia="en-US"/>
        </w:rPr>
        <w:lastRenderedPageBreak/>
        <w:t>moral glavni izvajalec skupaj z obvestilom posredovati tudi podatke in dokumente iz druge, tretje in četrte alineje prejšnjega odstavka.</w:t>
      </w:r>
    </w:p>
    <w:p w14:paraId="1EA07A94" w14:textId="1AA2E523"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0D8B4E4B"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zanj obstajajo razlogi za izključitev, kot so navedeni v poglavju 3.1 te razpisne dokumentacije ter zahteval </w:t>
      </w:r>
      <w:r w:rsidR="00324EDD" w:rsidRPr="004B06EF">
        <w:rPr>
          <w:rFonts w:ascii="Arial" w:hAnsi="Arial" w:cs="Arial"/>
          <w:sz w:val="20"/>
          <w:szCs w:val="20"/>
          <w:lang w:eastAsia="en-US"/>
        </w:rPr>
        <w:t xml:space="preserve">njegovo </w:t>
      </w:r>
      <w:r w:rsidRPr="004B06EF">
        <w:rPr>
          <w:rFonts w:ascii="Arial" w:hAnsi="Arial" w:cs="Arial"/>
          <w:sz w:val="20"/>
          <w:szCs w:val="20"/>
          <w:lang w:eastAsia="en-US"/>
        </w:rPr>
        <w:t xml:space="preserve">zamenjavo, </w:t>
      </w:r>
    </w:p>
    <w:p w14:paraId="34475482"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če bi to lahko vplivalo na nemoteno izvajanje ali dokončanje del,</w:t>
      </w:r>
    </w:p>
    <w:p w14:paraId="2F81E116"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novi podizvajalec ne izpolnjuje pogojev v zvezi z oddajo javnega naročila. </w:t>
      </w:r>
    </w:p>
    <w:p w14:paraId="24A4C503" w14:textId="77777777" w:rsidR="0075039D" w:rsidRPr="0070139D" w:rsidRDefault="0075039D" w:rsidP="00FB7DD3">
      <w:pPr>
        <w:spacing w:line="260" w:lineRule="atLeast"/>
        <w:jc w:val="both"/>
        <w:rPr>
          <w:rFonts w:ascii="Arial" w:hAnsi="Arial" w:cs="Arial"/>
          <w:sz w:val="20"/>
          <w:szCs w:val="20"/>
          <w:lang w:eastAsia="en-US"/>
        </w:rPr>
      </w:pPr>
    </w:p>
    <w:p w14:paraId="6026CA85"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4B3446A1"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2F866110"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podizvajalec predložiti soglasje, na podlagi katerega naročnik namesto ponudnika poravna podizvajalčevo terjatev do ponudnika,</w:t>
      </w:r>
    </w:p>
    <w:p w14:paraId="51465CBB"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svojemu računu ali situaciji priložiti račun ali situacijo podizvajalca, ki ga je predhodno potrdil.</w:t>
      </w:r>
    </w:p>
    <w:p w14:paraId="13605B70" w14:textId="77777777" w:rsidR="00490066" w:rsidRDefault="00490066" w:rsidP="00FB7DD3">
      <w:pPr>
        <w:spacing w:line="260" w:lineRule="atLeast"/>
        <w:jc w:val="both"/>
        <w:rPr>
          <w:rFonts w:ascii="Arial" w:hAnsi="Arial" w:cs="Arial"/>
          <w:sz w:val="20"/>
          <w:szCs w:val="20"/>
          <w:lang w:eastAsia="en-US"/>
        </w:rPr>
      </w:pPr>
    </w:p>
    <w:p w14:paraId="72A08192"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1297AC7D" w14:textId="77777777" w:rsidR="00E74A6D" w:rsidRPr="0070139D" w:rsidRDefault="00E74A6D" w:rsidP="00FB7DD3">
      <w:pPr>
        <w:spacing w:line="260" w:lineRule="atLeast"/>
        <w:jc w:val="both"/>
        <w:rPr>
          <w:rFonts w:ascii="Arial" w:hAnsi="Arial" w:cs="Arial"/>
          <w:sz w:val="20"/>
          <w:szCs w:val="20"/>
          <w:lang w:eastAsia="en-US"/>
        </w:rPr>
      </w:pPr>
    </w:p>
    <w:p w14:paraId="5FC0E0FE" w14:textId="77777777" w:rsidR="003E45F7"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05846936"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490066" w:rsidRPr="00DE2F2E">
        <w:rPr>
          <w:rFonts w:ascii="Arial" w:hAnsi="Arial" w:cs="Arial"/>
          <w:sz w:val="20"/>
          <w:lang w:eastAsia="en-US"/>
        </w:rPr>
        <w:t>ESPD</w:t>
      </w:r>
      <w:r w:rsidR="0075039D" w:rsidRPr="00DE2F2E">
        <w:rPr>
          <w:rFonts w:ascii="Arial" w:hAnsi="Arial" w:cs="Arial"/>
          <w:sz w:val="20"/>
          <w:lang w:eastAsia="en-US"/>
        </w:rPr>
        <w:t xml:space="preserve"> obrazec </w:t>
      </w:r>
      <w:r w:rsidRPr="00DE2F2E">
        <w:rPr>
          <w:rFonts w:ascii="Arial" w:hAnsi="Arial" w:cs="Arial"/>
          <w:sz w:val="20"/>
          <w:lang w:eastAsia="en-US"/>
        </w:rPr>
        <w:t xml:space="preserve">ponudnika </w:t>
      </w:r>
      <w:r w:rsidR="0075039D" w:rsidRPr="00DE2F2E">
        <w:rPr>
          <w:rFonts w:ascii="Arial" w:hAnsi="Arial" w:cs="Arial"/>
          <w:sz w:val="20"/>
          <w:lang w:eastAsia="en-US"/>
        </w:rPr>
        <w:t xml:space="preserve">s podatki vseh podizvajalcev </w:t>
      </w:r>
    </w:p>
    <w:p w14:paraId="43C4F689"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ESPD obrazec posameznega podizvajalca </w:t>
      </w:r>
      <w:r w:rsidR="0075039D" w:rsidRPr="00DE2F2E">
        <w:rPr>
          <w:rFonts w:ascii="Arial" w:hAnsi="Arial" w:cs="Arial"/>
          <w:sz w:val="20"/>
          <w:lang w:eastAsia="en-US"/>
        </w:rPr>
        <w:t xml:space="preserve">ter </w:t>
      </w:r>
    </w:p>
    <w:p w14:paraId="7632CF44" w14:textId="77777777" w:rsidR="0075039D" w:rsidRPr="0070139D"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75039D" w:rsidRPr="00DE2F2E">
        <w:rPr>
          <w:rFonts w:ascii="Arial" w:hAnsi="Arial" w:cs="Arial"/>
          <w:sz w:val="20"/>
          <w:lang w:eastAsia="en-US"/>
        </w:rPr>
        <w:t>obrazec 1</w:t>
      </w:r>
      <w:r w:rsidR="004601E3" w:rsidRPr="00DE2F2E">
        <w:rPr>
          <w:rFonts w:ascii="Arial" w:hAnsi="Arial" w:cs="Arial"/>
          <w:sz w:val="20"/>
          <w:lang w:eastAsia="en-US"/>
        </w:rPr>
        <w:t>A</w:t>
      </w:r>
      <w:r w:rsidR="0075039D" w:rsidRPr="00DE2F2E">
        <w:rPr>
          <w:rFonts w:ascii="Arial" w:hAnsi="Arial" w:cs="Arial"/>
          <w:sz w:val="20"/>
          <w:lang w:eastAsia="en-US"/>
        </w:rPr>
        <w:t xml:space="preserve"> in 1</w:t>
      </w:r>
      <w:r w:rsidR="004601E3" w:rsidRPr="00DE2F2E">
        <w:rPr>
          <w:rFonts w:ascii="Arial" w:hAnsi="Arial" w:cs="Arial"/>
          <w:sz w:val="20"/>
          <w:lang w:eastAsia="en-US"/>
        </w:rPr>
        <w:t>B</w:t>
      </w:r>
      <w:r w:rsidR="0075039D" w:rsidRPr="0070139D">
        <w:rPr>
          <w:rFonts w:ascii="Arial" w:hAnsi="Arial" w:cs="Arial"/>
          <w:sz w:val="20"/>
          <w:lang w:eastAsia="en-US"/>
        </w:rPr>
        <w:t xml:space="preserve"> </w:t>
      </w:r>
    </w:p>
    <w:p w14:paraId="16465A51"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2" w:name="_Toc130197575"/>
      <w:bookmarkStart w:id="123" w:name="_Toc130198076"/>
      <w:bookmarkStart w:id="124" w:name="_Toc130198136"/>
      <w:bookmarkStart w:id="125" w:name="_Toc130799597"/>
      <w:bookmarkStart w:id="126" w:name="_Toc132106368"/>
      <w:bookmarkStart w:id="127" w:name="_Toc132424982"/>
      <w:bookmarkStart w:id="128" w:name="_Toc132432231"/>
      <w:bookmarkStart w:id="129" w:name="_Toc156997259"/>
    </w:p>
    <w:p w14:paraId="24039D95" w14:textId="77777777"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3.2.</w:t>
      </w:r>
      <w:r w:rsidR="004A25D5">
        <w:rPr>
          <w:rFonts w:ascii="Arial" w:hAnsi="Arial" w:cs="Arial"/>
          <w:b/>
          <w:bCs/>
          <w:sz w:val="20"/>
          <w:szCs w:val="20"/>
          <w:lang w:eastAsia="en-US"/>
        </w:rPr>
        <w:t>5</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22"/>
      <w:bookmarkEnd w:id="123"/>
      <w:bookmarkEnd w:id="124"/>
      <w:bookmarkEnd w:id="125"/>
      <w:bookmarkEnd w:id="126"/>
      <w:bookmarkEnd w:id="127"/>
      <w:bookmarkEnd w:id="128"/>
      <w:bookmarkEnd w:id="129"/>
      <w:r w:rsidR="00B160F6">
        <w:rPr>
          <w:rFonts w:ascii="Arial" w:hAnsi="Arial" w:cs="Arial"/>
          <w:b/>
          <w:bCs/>
          <w:sz w:val="20"/>
          <w:szCs w:val="20"/>
          <w:lang w:eastAsia="en-US"/>
        </w:rPr>
        <w:t xml:space="preserve"> </w:t>
      </w:r>
    </w:p>
    <w:p w14:paraId="39C133E6"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43F0BF11" w14:textId="77777777" w:rsidR="00400770" w:rsidRPr="00400770" w:rsidRDefault="00400770" w:rsidP="001B5312">
      <w:pPr>
        <w:numPr>
          <w:ilvl w:val="0"/>
          <w:numId w:val="23"/>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05DED814" w14:textId="77777777" w:rsidR="00400770" w:rsidRPr="00400770" w:rsidRDefault="00400770" w:rsidP="001B5312">
      <w:pPr>
        <w:numPr>
          <w:ilvl w:val="0"/>
          <w:numId w:val="23"/>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51143621" w14:textId="77777777" w:rsidR="00400770" w:rsidRPr="00400770" w:rsidRDefault="00400770" w:rsidP="001B5312">
      <w:pPr>
        <w:numPr>
          <w:ilvl w:val="0"/>
          <w:numId w:val="23"/>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način plačevanja (preko vodilnega partnerja ali vsakemu </w:t>
      </w:r>
      <w:proofErr w:type="spellStart"/>
      <w:r w:rsidRPr="00400770">
        <w:rPr>
          <w:rFonts w:ascii="Arial" w:hAnsi="Arial" w:cs="Arial"/>
          <w:sz w:val="20"/>
          <w:szCs w:val="20"/>
          <w:lang w:eastAsia="ar-SA"/>
        </w:rPr>
        <w:t>soponudniku</w:t>
      </w:r>
      <w:proofErr w:type="spellEnd"/>
      <w:r w:rsidRPr="00400770">
        <w:rPr>
          <w:rFonts w:ascii="Arial" w:hAnsi="Arial" w:cs="Arial"/>
          <w:sz w:val="20"/>
          <w:szCs w:val="20"/>
          <w:lang w:eastAsia="ar-SA"/>
        </w:rPr>
        <w:t xml:space="preserve"> posebej – v tem primeru mora biti račun partnerja potrjen s strani vodilnega partnerja)</w:t>
      </w:r>
    </w:p>
    <w:p w14:paraId="0F6D790B" w14:textId="77777777" w:rsidR="003F323B" w:rsidRDefault="00400770" w:rsidP="001B5312">
      <w:pPr>
        <w:numPr>
          <w:ilvl w:val="0"/>
          <w:numId w:val="23"/>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75C9416E" w14:textId="77777777" w:rsidR="00400770" w:rsidRPr="003F323B" w:rsidRDefault="00400770" w:rsidP="001B5312">
      <w:pPr>
        <w:numPr>
          <w:ilvl w:val="0"/>
          <w:numId w:val="23"/>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 ter</w:t>
      </w:r>
    </w:p>
    <w:p w14:paraId="44E02022" w14:textId="77777777" w:rsidR="00400770" w:rsidRPr="00400770" w:rsidRDefault="00400770" w:rsidP="001B5312">
      <w:pPr>
        <w:numPr>
          <w:ilvl w:val="0"/>
          <w:numId w:val="23"/>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navedbo oseb, ki bodo odgovorne za izvedbo predmetnega naročila, za vsakega partnerja posebej.</w:t>
      </w:r>
    </w:p>
    <w:p w14:paraId="653D85E7" w14:textId="77777777" w:rsidR="00400770" w:rsidRPr="00400770" w:rsidRDefault="00400770" w:rsidP="00400770">
      <w:pPr>
        <w:suppressAutoHyphens/>
        <w:spacing w:line="260" w:lineRule="atLeast"/>
        <w:jc w:val="both"/>
        <w:rPr>
          <w:rFonts w:ascii="Arial" w:hAnsi="Arial" w:cs="Arial"/>
          <w:sz w:val="20"/>
          <w:szCs w:val="20"/>
          <w:lang w:eastAsia="ar-SA"/>
        </w:rPr>
      </w:pPr>
    </w:p>
    <w:p w14:paraId="0446C8B0" w14:textId="77777777" w:rsid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2A8DAC48" w14:textId="77777777" w:rsidR="008A0916" w:rsidRPr="00400770" w:rsidRDefault="008A0916" w:rsidP="00400770">
      <w:pPr>
        <w:suppressAutoHyphens/>
        <w:spacing w:line="260" w:lineRule="atLeast"/>
        <w:jc w:val="both"/>
        <w:rPr>
          <w:rFonts w:ascii="Arial" w:hAnsi="Arial" w:cs="Arial"/>
          <w:sz w:val="20"/>
          <w:szCs w:val="20"/>
          <w:lang w:eastAsia="ar-SA"/>
        </w:rPr>
      </w:pPr>
    </w:p>
    <w:p w14:paraId="1816FD4E" w14:textId="77777777" w:rsid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Za ugotavljanje tehnične in/ali kadrovske sposobnosti pa bo naročnik upošteval usposobljenost od katerega koli partnerja v skupni ponudbi</w:t>
      </w:r>
      <w:r w:rsidR="00C01E7C">
        <w:rPr>
          <w:rFonts w:ascii="Arial" w:hAnsi="Arial" w:cs="Arial"/>
          <w:sz w:val="20"/>
          <w:szCs w:val="20"/>
          <w:lang w:eastAsia="ar-SA"/>
        </w:rPr>
        <w:t>.</w:t>
      </w:r>
      <w:r w:rsidRPr="00400770">
        <w:rPr>
          <w:rFonts w:ascii="Arial" w:hAnsi="Arial" w:cs="Arial"/>
          <w:sz w:val="20"/>
          <w:szCs w:val="20"/>
          <w:lang w:eastAsia="ar-SA"/>
        </w:rPr>
        <w:t xml:space="preserve"> </w:t>
      </w:r>
    </w:p>
    <w:p w14:paraId="3B836BB6" w14:textId="584CEF04" w:rsidR="0098413D" w:rsidRDefault="0098413D" w:rsidP="00400770">
      <w:pPr>
        <w:suppressAutoHyphens/>
        <w:spacing w:line="260" w:lineRule="atLeast"/>
        <w:jc w:val="both"/>
        <w:rPr>
          <w:rFonts w:ascii="Arial" w:hAnsi="Arial" w:cs="Arial"/>
          <w:sz w:val="20"/>
          <w:szCs w:val="20"/>
          <w:lang w:eastAsia="ar-SA"/>
        </w:rPr>
      </w:pPr>
    </w:p>
    <w:p w14:paraId="3BC805B3" w14:textId="77777777" w:rsidR="0098413D"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038F830A" w14:textId="77777777" w:rsidR="0098413D" w:rsidRPr="0070139D"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Pr="0098413D">
        <w:rPr>
          <w:rFonts w:ascii="Arial" w:hAnsi="Arial" w:cs="Arial"/>
          <w:sz w:val="20"/>
          <w:lang w:eastAsia="en-US"/>
        </w:rPr>
        <w:t>akt o skupnem nast</w:t>
      </w:r>
      <w:r>
        <w:rPr>
          <w:rFonts w:ascii="Arial" w:hAnsi="Arial" w:cs="Arial"/>
          <w:sz w:val="20"/>
          <w:lang w:eastAsia="en-US"/>
        </w:rPr>
        <w:t>opu oz. skupni izvedbi naročila</w:t>
      </w:r>
    </w:p>
    <w:p w14:paraId="33A2D666" w14:textId="77777777" w:rsidR="0098413D" w:rsidRDefault="0098413D" w:rsidP="0098413D">
      <w:pPr>
        <w:keepNext/>
        <w:spacing w:line="260" w:lineRule="atLeast"/>
        <w:jc w:val="both"/>
        <w:outlineLvl w:val="2"/>
        <w:rPr>
          <w:rFonts w:ascii="Arial" w:hAnsi="Arial" w:cs="Arial"/>
          <w:b/>
          <w:bCs/>
          <w:sz w:val="20"/>
          <w:szCs w:val="20"/>
          <w:lang w:eastAsia="en-US"/>
        </w:rPr>
      </w:pPr>
    </w:p>
    <w:p w14:paraId="0907D0A3" w14:textId="77777777" w:rsidR="0098413D" w:rsidRPr="00400770" w:rsidRDefault="0098413D" w:rsidP="00400770">
      <w:pPr>
        <w:suppressAutoHyphens/>
        <w:spacing w:line="260" w:lineRule="atLeast"/>
        <w:jc w:val="both"/>
        <w:rPr>
          <w:rFonts w:ascii="Arial" w:hAnsi="Arial" w:cs="Arial"/>
          <w:sz w:val="20"/>
          <w:szCs w:val="20"/>
          <w:lang w:eastAsia="ar-SA"/>
        </w:rPr>
      </w:pPr>
    </w:p>
    <w:p w14:paraId="0BDBBEEE" w14:textId="77777777" w:rsidR="0075039D" w:rsidRPr="00FA5478" w:rsidRDefault="00FA5478" w:rsidP="0075039D">
      <w:pPr>
        <w:spacing w:line="260" w:lineRule="atLeast"/>
        <w:jc w:val="both"/>
        <w:rPr>
          <w:rFonts w:ascii="Arial" w:hAnsi="Arial" w:cs="Arial"/>
          <w:sz w:val="20"/>
          <w:szCs w:val="20"/>
          <w:lang w:eastAsia="en-US"/>
        </w:rPr>
      </w:pPr>
      <w:r w:rsidRPr="00FA5478">
        <w:rPr>
          <w:rFonts w:ascii="Arial" w:hAnsi="Arial"/>
          <w:u w:val="single"/>
          <w:lang w:eastAsia="en-US"/>
        </w:rPr>
        <w:br w:type="page"/>
      </w:r>
      <w:bookmarkEnd w:id="53"/>
      <w:r w:rsidR="0075039D" w:rsidRPr="00AE27CA">
        <w:rPr>
          <w:rFonts w:ascii="Arial" w:hAnsi="Arial" w:cs="Arial"/>
          <w:b/>
          <w:sz w:val="20"/>
          <w:szCs w:val="20"/>
          <w:lang w:eastAsia="en-US"/>
        </w:rPr>
        <w:lastRenderedPageBreak/>
        <w:t>P</w:t>
      </w:r>
      <w:r w:rsidR="00E74A6D" w:rsidRPr="00AE27CA">
        <w:rPr>
          <w:rFonts w:ascii="Arial" w:hAnsi="Arial" w:cs="Arial"/>
          <w:b/>
          <w:sz w:val="20"/>
          <w:szCs w:val="20"/>
          <w:lang w:eastAsia="en-US"/>
        </w:rPr>
        <w:t>OGLAVJE</w:t>
      </w:r>
      <w:r w:rsidR="0075039D" w:rsidRPr="00AE27CA">
        <w:rPr>
          <w:rFonts w:ascii="Arial" w:hAnsi="Arial" w:cs="Arial"/>
          <w:b/>
          <w:sz w:val="20"/>
          <w:szCs w:val="20"/>
          <w:lang w:eastAsia="en-US"/>
        </w:rPr>
        <w:t xml:space="preserve"> 4:</w:t>
      </w:r>
      <w:r w:rsidR="0075039D" w:rsidRPr="0082255A">
        <w:rPr>
          <w:rFonts w:ascii="Arial" w:hAnsi="Arial" w:cs="Arial"/>
          <w:b/>
          <w:sz w:val="20"/>
          <w:szCs w:val="20"/>
          <w:lang w:eastAsia="en-US"/>
        </w:rPr>
        <w:t xml:space="preserve"> </w:t>
      </w:r>
      <w:r w:rsidR="0075039D" w:rsidRPr="001C6EFC">
        <w:rPr>
          <w:rFonts w:ascii="Arial" w:hAnsi="Arial" w:cs="Arial"/>
          <w:b/>
          <w:sz w:val="20"/>
          <w:szCs w:val="20"/>
          <w:lang w:eastAsia="en-US"/>
        </w:rPr>
        <w:t>OBRAZCI</w:t>
      </w:r>
      <w:r w:rsidR="0075039D" w:rsidRPr="009B26E4">
        <w:rPr>
          <w:rFonts w:ascii="Arial" w:hAnsi="Arial" w:cs="Arial"/>
          <w:b/>
          <w:sz w:val="20"/>
          <w:szCs w:val="20"/>
          <w:lang w:eastAsia="en-US"/>
        </w:rPr>
        <w:t xml:space="preserve"> NAROČNIKA</w:t>
      </w:r>
    </w:p>
    <w:bookmarkEnd w:id="3"/>
    <w:bookmarkEnd w:id="4"/>
    <w:bookmarkEnd w:id="5"/>
    <w:bookmarkEnd w:id="6"/>
    <w:bookmarkEnd w:id="7"/>
    <w:bookmarkEnd w:id="8"/>
    <w:bookmarkEnd w:id="9"/>
    <w:bookmarkEnd w:id="10"/>
    <w:p w14:paraId="08386F68" w14:textId="77777777" w:rsidR="00E74A6D" w:rsidRPr="00161C6E" w:rsidRDefault="00E74A6D" w:rsidP="00E74A6D">
      <w:pPr>
        <w:spacing w:line="260" w:lineRule="atLeast"/>
        <w:jc w:val="both"/>
        <w:rPr>
          <w:rFonts w:ascii="Arial" w:hAnsi="Arial" w:cs="Arial"/>
          <w:b/>
          <w:sz w:val="20"/>
          <w:szCs w:val="20"/>
          <w:lang w:eastAsia="en-US"/>
        </w:rPr>
      </w:pPr>
    </w:p>
    <w:p w14:paraId="78168C12"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14087D96" w14:textId="77777777" w:rsidR="004A25D5" w:rsidRDefault="004A25D5" w:rsidP="004A25D5">
      <w:pPr>
        <w:spacing w:line="260" w:lineRule="atLeast"/>
        <w:jc w:val="both"/>
        <w:rPr>
          <w:rFonts w:ascii="Arial" w:hAnsi="Arial" w:cs="Arial"/>
          <w:b/>
          <w:sz w:val="20"/>
          <w:szCs w:val="20"/>
          <w:lang w:eastAsia="en-US"/>
        </w:rPr>
      </w:pPr>
    </w:p>
    <w:p w14:paraId="24C69E76" w14:textId="77777777" w:rsidR="005722D3" w:rsidRPr="00161C6E" w:rsidRDefault="005722D3" w:rsidP="005722D3">
      <w:pPr>
        <w:spacing w:line="260" w:lineRule="atLeast"/>
        <w:jc w:val="both"/>
        <w:rPr>
          <w:rFonts w:ascii="Arial" w:hAnsi="Arial" w:cs="Arial"/>
          <w:b/>
          <w:sz w:val="20"/>
          <w:szCs w:val="20"/>
          <w:lang w:eastAsia="en-US"/>
        </w:rPr>
      </w:pPr>
    </w:p>
    <w:p w14:paraId="72B9ECD5" w14:textId="77777777" w:rsidR="005722D3" w:rsidRPr="00161C6E" w:rsidRDefault="005722D3" w:rsidP="001B5312">
      <w:pPr>
        <w:pStyle w:val="Odstavekseznama"/>
        <w:numPr>
          <w:ilvl w:val="0"/>
          <w:numId w:val="13"/>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Pr>
          <w:rFonts w:ascii="Arial" w:hAnsi="Arial" w:cs="Arial"/>
          <w:b/>
          <w:sz w:val="20"/>
          <w:szCs w:val="20"/>
          <w:lang w:eastAsia="en-US"/>
        </w:rPr>
        <w:t>:</w:t>
      </w:r>
    </w:p>
    <w:p w14:paraId="61BF8AA8" w14:textId="77777777" w:rsidR="005722D3" w:rsidRPr="00161C6E" w:rsidRDefault="005722D3" w:rsidP="001B5312">
      <w:pPr>
        <w:numPr>
          <w:ilvl w:val="0"/>
          <w:numId w:val="10"/>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r>
        <w:rPr>
          <w:rFonts w:ascii="Arial" w:hAnsi="Arial" w:cs="Arial"/>
          <w:sz w:val="20"/>
          <w:szCs w:val="20"/>
        </w:rPr>
        <w:t>,</w:t>
      </w:r>
    </w:p>
    <w:p w14:paraId="0C3742CD" w14:textId="11826820" w:rsidR="005722D3" w:rsidRPr="00161C6E" w:rsidRDefault="0024478B" w:rsidP="001B5312">
      <w:pPr>
        <w:numPr>
          <w:ilvl w:val="0"/>
          <w:numId w:val="10"/>
        </w:numPr>
        <w:spacing w:line="260" w:lineRule="atLeast"/>
        <w:jc w:val="both"/>
        <w:rPr>
          <w:rFonts w:ascii="Arial" w:hAnsi="Arial" w:cs="Arial"/>
          <w:sz w:val="20"/>
          <w:szCs w:val="20"/>
        </w:rPr>
      </w:pPr>
      <w:r>
        <w:rPr>
          <w:rFonts w:ascii="Arial" w:hAnsi="Arial" w:cs="Arial"/>
          <w:sz w:val="20"/>
          <w:szCs w:val="20"/>
        </w:rPr>
        <w:t>Akt</w:t>
      </w:r>
      <w:r w:rsidR="005722D3" w:rsidRPr="00161C6E">
        <w:rPr>
          <w:rFonts w:ascii="Arial" w:hAnsi="Arial" w:cs="Arial"/>
          <w:sz w:val="20"/>
          <w:szCs w:val="20"/>
        </w:rPr>
        <w:t xml:space="preserve"> o skupnem nastopu v primeru skupnega nastopa ponudnikov</w:t>
      </w:r>
      <w:r w:rsidR="005722D3">
        <w:rPr>
          <w:rFonts w:ascii="Arial" w:hAnsi="Arial" w:cs="Arial"/>
          <w:sz w:val="20"/>
          <w:szCs w:val="20"/>
        </w:rPr>
        <w:t>,</w:t>
      </w:r>
    </w:p>
    <w:p w14:paraId="3F0A57F0" w14:textId="77777777" w:rsidR="005722D3" w:rsidRPr="00161C6E" w:rsidRDefault="005722D3" w:rsidP="001B5312">
      <w:pPr>
        <w:numPr>
          <w:ilvl w:val="0"/>
          <w:numId w:val="10"/>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0ADC6523" w14:textId="77777777" w:rsidR="005722D3" w:rsidRPr="00161C6E" w:rsidRDefault="005722D3" w:rsidP="00783281">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1A: Dodatni podatki o podizvajalcih</w:t>
      </w:r>
      <w:r>
        <w:rPr>
          <w:rFonts w:ascii="Arial" w:hAnsi="Arial" w:cs="Arial"/>
          <w:sz w:val="20"/>
          <w:szCs w:val="20"/>
          <w:lang w:eastAsia="en-US"/>
        </w:rPr>
        <w:t>,</w:t>
      </w:r>
    </w:p>
    <w:p w14:paraId="4420A61D" w14:textId="77777777" w:rsidR="005722D3" w:rsidRPr="00161C6E" w:rsidRDefault="005722D3" w:rsidP="00783281">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1B: Soglasje podizvajalcev za neposredna plačila (v primeru, da podizvajalci zahtevajo neposredna plačila)</w:t>
      </w:r>
      <w:r>
        <w:rPr>
          <w:rFonts w:ascii="Arial" w:hAnsi="Arial" w:cs="Arial"/>
          <w:sz w:val="20"/>
          <w:szCs w:val="20"/>
          <w:lang w:eastAsia="en-US"/>
        </w:rPr>
        <w:t>,</w:t>
      </w:r>
    </w:p>
    <w:p w14:paraId="33917B6E" w14:textId="4BA6AF5C" w:rsidR="005722D3" w:rsidRDefault="005722D3" w:rsidP="001C6EFC">
      <w:pPr>
        <w:numPr>
          <w:ilvl w:val="0"/>
          <w:numId w:val="11"/>
        </w:numPr>
        <w:spacing w:line="260" w:lineRule="atLeast"/>
        <w:jc w:val="both"/>
        <w:rPr>
          <w:rFonts w:ascii="Arial" w:hAnsi="Arial" w:cs="Arial"/>
          <w:sz w:val="20"/>
          <w:szCs w:val="20"/>
        </w:rPr>
      </w:pPr>
      <w:r w:rsidRPr="00602BE1">
        <w:rPr>
          <w:rFonts w:ascii="Arial" w:hAnsi="Arial" w:cs="Arial"/>
          <w:sz w:val="20"/>
          <w:szCs w:val="20"/>
          <w:lang w:eastAsia="en-US"/>
        </w:rPr>
        <w:t xml:space="preserve">Obrazec 2: </w:t>
      </w:r>
      <w:r w:rsidR="001C6EFC" w:rsidRPr="001C6EFC">
        <w:rPr>
          <w:rFonts w:ascii="Arial" w:hAnsi="Arial" w:cs="Arial"/>
          <w:sz w:val="20"/>
          <w:szCs w:val="20"/>
          <w:lang w:eastAsia="en-US"/>
        </w:rPr>
        <w:t>Seznam referenčnih projektov (izpolnjevanje pogojev iz poglavja 3.2.</w:t>
      </w:r>
      <w:r w:rsidR="00963853">
        <w:rPr>
          <w:rFonts w:ascii="Arial" w:hAnsi="Arial" w:cs="Arial"/>
          <w:sz w:val="20"/>
          <w:szCs w:val="20"/>
          <w:lang w:eastAsia="en-US"/>
        </w:rPr>
        <w:t>2</w:t>
      </w:r>
      <w:r w:rsidR="001C6EFC" w:rsidRPr="001C6EFC">
        <w:rPr>
          <w:rFonts w:ascii="Arial" w:hAnsi="Arial" w:cs="Arial"/>
          <w:sz w:val="20"/>
          <w:szCs w:val="20"/>
          <w:lang w:eastAsia="en-US"/>
        </w:rPr>
        <w:t>.1),</w:t>
      </w:r>
    </w:p>
    <w:p w14:paraId="6F38FD14" w14:textId="169F97D6" w:rsidR="005722D3" w:rsidRDefault="005722D3" w:rsidP="001B5312">
      <w:pPr>
        <w:numPr>
          <w:ilvl w:val="0"/>
          <w:numId w:val="11"/>
        </w:numPr>
        <w:suppressAutoHyphens/>
        <w:spacing w:line="260" w:lineRule="atLeast"/>
        <w:jc w:val="both"/>
        <w:rPr>
          <w:rFonts w:ascii="Arial" w:hAnsi="Arial" w:cs="Arial"/>
          <w:sz w:val="20"/>
          <w:szCs w:val="20"/>
        </w:rPr>
      </w:pPr>
      <w:r w:rsidRPr="00233122">
        <w:rPr>
          <w:rFonts w:ascii="Arial" w:hAnsi="Arial" w:cs="Arial"/>
          <w:sz w:val="20"/>
          <w:szCs w:val="20"/>
        </w:rPr>
        <w:t xml:space="preserve">Obrazec 3: Seznam referenčnega kadra (izpolnjevanje pogojev iz </w:t>
      </w:r>
      <w:r>
        <w:rPr>
          <w:rFonts w:ascii="Arial" w:hAnsi="Arial" w:cs="Arial"/>
          <w:sz w:val="20"/>
          <w:szCs w:val="20"/>
        </w:rPr>
        <w:t>točke</w:t>
      </w:r>
      <w:r w:rsidRPr="00233122">
        <w:rPr>
          <w:rFonts w:ascii="Arial" w:hAnsi="Arial" w:cs="Arial"/>
          <w:sz w:val="20"/>
          <w:szCs w:val="20"/>
        </w:rPr>
        <w:t xml:space="preserve"> 3.2.</w:t>
      </w:r>
      <w:r w:rsidR="00963853">
        <w:rPr>
          <w:rFonts w:ascii="Arial" w:hAnsi="Arial" w:cs="Arial"/>
          <w:sz w:val="20"/>
          <w:szCs w:val="20"/>
        </w:rPr>
        <w:t>2</w:t>
      </w:r>
      <w:r w:rsidRPr="00233122">
        <w:rPr>
          <w:rFonts w:ascii="Arial" w:hAnsi="Arial" w:cs="Arial"/>
          <w:sz w:val="20"/>
          <w:szCs w:val="20"/>
        </w:rPr>
        <w:t>.2.)</w:t>
      </w:r>
      <w:r>
        <w:rPr>
          <w:rFonts w:ascii="Arial" w:hAnsi="Arial" w:cs="Arial"/>
          <w:sz w:val="20"/>
          <w:szCs w:val="20"/>
        </w:rPr>
        <w:t>,</w:t>
      </w:r>
      <w:r w:rsidRPr="00233122">
        <w:rPr>
          <w:rFonts w:ascii="Arial" w:hAnsi="Arial" w:cs="Arial"/>
          <w:sz w:val="20"/>
          <w:szCs w:val="20"/>
        </w:rPr>
        <w:t xml:space="preserve"> </w:t>
      </w:r>
    </w:p>
    <w:p w14:paraId="7851EB76" w14:textId="3AAC1FAC" w:rsidR="00167323" w:rsidRDefault="00167323" w:rsidP="001C6EFC">
      <w:pPr>
        <w:numPr>
          <w:ilvl w:val="0"/>
          <w:numId w:val="11"/>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Obrazec 4: </w:t>
      </w:r>
      <w:r w:rsidR="003D4EE4">
        <w:rPr>
          <w:rFonts w:ascii="Arial" w:hAnsi="Arial" w:cs="Arial"/>
          <w:sz w:val="20"/>
          <w:szCs w:val="20"/>
          <w:lang w:eastAsia="en-US"/>
        </w:rPr>
        <w:t xml:space="preserve">Izjava o vključevanju </w:t>
      </w:r>
      <w:proofErr w:type="spellStart"/>
      <w:r w:rsidR="003D4EE4">
        <w:rPr>
          <w:rFonts w:ascii="Arial" w:hAnsi="Arial" w:cs="Arial"/>
          <w:sz w:val="20"/>
          <w:szCs w:val="20"/>
          <w:lang w:eastAsia="en-US"/>
        </w:rPr>
        <w:t>okoljskih</w:t>
      </w:r>
      <w:proofErr w:type="spellEnd"/>
      <w:r w:rsidR="003D4EE4">
        <w:rPr>
          <w:rFonts w:ascii="Arial" w:hAnsi="Arial" w:cs="Arial"/>
          <w:sz w:val="20"/>
          <w:szCs w:val="20"/>
          <w:lang w:eastAsia="en-US"/>
        </w:rPr>
        <w:t xml:space="preserve"> vidikov</w:t>
      </w:r>
      <w:r w:rsidR="001C6EFC">
        <w:rPr>
          <w:rFonts w:ascii="Arial" w:hAnsi="Arial" w:cs="Arial"/>
          <w:sz w:val="20"/>
          <w:szCs w:val="20"/>
          <w:lang w:eastAsia="en-US"/>
        </w:rPr>
        <w:t>,</w:t>
      </w:r>
    </w:p>
    <w:p w14:paraId="79C3102A" w14:textId="07ACBC6F" w:rsidR="00E24521" w:rsidRDefault="00E24521" w:rsidP="001B5312">
      <w:pPr>
        <w:numPr>
          <w:ilvl w:val="0"/>
          <w:numId w:val="11"/>
        </w:numPr>
        <w:spacing w:line="260" w:lineRule="atLeast"/>
        <w:jc w:val="both"/>
        <w:rPr>
          <w:rFonts w:ascii="Arial" w:hAnsi="Arial" w:cs="Arial"/>
          <w:sz w:val="20"/>
          <w:szCs w:val="20"/>
          <w:lang w:eastAsia="en-US"/>
        </w:rPr>
      </w:pPr>
      <w:r w:rsidRPr="00E24521">
        <w:rPr>
          <w:rFonts w:ascii="Arial" w:hAnsi="Arial" w:cs="Arial"/>
          <w:sz w:val="20"/>
          <w:szCs w:val="20"/>
          <w:lang w:eastAsia="en-US"/>
        </w:rPr>
        <w:t xml:space="preserve">Obrazec 5: Izjava referenčnega naročnika – reference </w:t>
      </w:r>
      <w:r w:rsidR="000435E6">
        <w:rPr>
          <w:rFonts w:ascii="Arial" w:hAnsi="Arial" w:cs="Arial"/>
          <w:sz w:val="20"/>
          <w:szCs w:val="20"/>
          <w:lang w:eastAsia="en-US"/>
        </w:rPr>
        <w:t xml:space="preserve">ponudnika in </w:t>
      </w:r>
      <w:r w:rsidRPr="00E24521">
        <w:rPr>
          <w:rFonts w:ascii="Arial" w:hAnsi="Arial" w:cs="Arial"/>
          <w:sz w:val="20"/>
          <w:szCs w:val="20"/>
          <w:lang w:eastAsia="en-US"/>
        </w:rPr>
        <w:t>kadra,</w:t>
      </w:r>
    </w:p>
    <w:p w14:paraId="5A8257E4" w14:textId="47914607" w:rsidR="005722D3" w:rsidRPr="00EF0DAB" w:rsidRDefault="005722D3" w:rsidP="00EF0DAB">
      <w:pPr>
        <w:numPr>
          <w:ilvl w:val="0"/>
          <w:numId w:val="11"/>
        </w:numPr>
        <w:spacing w:line="260" w:lineRule="atLeast"/>
        <w:jc w:val="both"/>
        <w:rPr>
          <w:rFonts w:ascii="Arial" w:hAnsi="Arial" w:cs="Arial"/>
          <w:sz w:val="20"/>
          <w:szCs w:val="20"/>
          <w:lang w:eastAsia="en-US"/>
        </w:rPr>
      </w:pPr>
      <w:r w:rsidRPr="00EF0DAB">
        <w:rPr>
          <w:rFonts w:ascii="Arial" w:hAnsi="Arial" w:cs="Arial"/>
          <w:sz w:val="20"/>
          <w:szCs w:val="20"/>
        </w:rPr>
        <w:t xml:space="preserve">Obrazec </w:t>
      </w:r>
      <w:r w:rsidR="00102992">
        <w:rPr>
          <w:rFonts w:ascii="Arial" w:hAnsi="Arial" w:cs="Arial"/>
          <w:sz w:val="20"/>
          <w:szCs w:val="20"/>
        </w:rPr>
        <w:t>6</w:t>
      </w:r>
      <w:r w:rsidRPr="00EF0DAB">
        <w:rPr>
          <w:rFonts w:ascii="Arial" w:hAnsi="Arial" w:cs="Arial"/>
          <w:sz w:val="20"/>
          <w:szCs w:val="20"/>
        </w:rPr>
        <w:t>: Vzorec pogodbe  o izvedbi javnega naročila</w:t>
      </w:r>
      <w:r w:rsidRPr="00EF0DAB">
        <w:rPr>
          <w:rFonts w:ascii="Arial" w:hAnsi="Arial" w:cs="Arial"/>
          <w:sz w:val="20"/>
          <w:szCs w:val="20"/>
          <w:lang w:eastAsia="en-US"/>
        </w:rPr>
        <w:t xml:space="preserve">; ponudbi je potrebno priložiti izpolnjen obrazec </w:t>
      </w:r>
      <w:r w:rsidR="00102992">
        <w:rPr>
          <w:rFonts w:ascii="Arial" w:hAnsi="Arial" w:cs="Arial"/>
          <w:sz w:val="20"/>
          <w:szCs w:val="20"/>
          <w:lang w:eastAsia="en-US"/>
        </w:rPr>
        <w:t>6</w:t>
      </w:r>
      <w:r w:rsidRPr="00EF0DAB">
        <w:rPr>
          <w:rFonts w:ascii="Arial" w:hAnsi="Arial" w:cs="Arial"/>
          <w:sz w:val="20"/>
          <w:szCs w:val="20"/>
          <w:lang w:eastAsia="en-US"/>
        </w:rPr>
        <w:t>,</w:t>
      </w:r>
    </w:p>
    <w:p w14:paraId="5572A164" w14:textId="574174D7" w:rsidR="005722D3" w:rsidRDefault="005722D3" w:rsidP="001B5312">
      <w:pPr>
        <w:numPr>
          <w:ilvl w:val="0"/>
          <w:numId w:val="11"/>
        </w:numPr>
        <w:spacing w:line="260" w:lineRule="atLeast"/>
        <w:jc w:val="both"/>
        <w:rPr>
          <w:rFonts w:ascii="Arial" w:hAnsi="Arial" w:cs="Arial"/>
          <w:sz w:val="20"/>
          <w:szCs w:val="20"/>
        </w:rPr>
      </w:pPr>
      <w:r>
        <w:rPr>
          <w:rFonts w:ascii="Arial" w:hAnsi="Arial" w:cs="Arial"/>
          <w:sz w:val="20"/>
          <w:szCs w:val="20"/>
          <w:lang w:eastAsia="en-US"/>
        </w:rPr>
        <w:t xml:space="preserve">Obrazec </w:t>
      </w:r>
      <w:r w:rsidR="00102992">
        <w:rPr>
          <w:rFonts w:ascii="Arial" w:hAnsi="Arial" w:cs="Arial"/>
          <w:sz w:val="20"/>
          <w:szCs w:val="20"/>
          <w:lang w:eastAsia="en-US"/>
        </w:rPr>
        <w:t>7</w:t>
      </w:r>
      <w:r>
        <w:rPr>
          <w:rFonts w:ascii="Arial" w:hAnsi="Arial" w:cs="Arial"/>
          <w:sz w:val="20"/>
          <w:szCs w:val="20"/>
          <w:lang w:eastAsia="en-US"/>
        </w:rPr>
        <w:t>.1: Zavarovanje za resnost ponudbe (obvezna priloga v ponudbi - .</w:t>
      </w:r>
      <w:proofErr w:type="spellStart"/>
      <w:r>
        <w:rPr>
          <w:rFonts w:ascii="Arial" w:hAnsi="Arial" w:cs="Arial"/>
          <w:sz w:val="20"/>
          <w:szCs w:val="20"/>
          <w:lang w:eastAsia="en-US"/>
        </w:rPr>
        <w:t>pdf</w:t>
      </w:r>
      <w:proofErr w:type="spellEnd"/>
      <w:r>
        <w:rPr>
          <w:rFonts w:ascii="Arial" w:hAnsi="Arial" w:cs="Arial"/>
          <w:sz w:val="20"/>
          <w:szCs w:val="20"/>
          <w:lang w:eastAsia="en-US"/>
        </w:rPr>
        <w:t xml:space="preserve"> datoteka)</w:t>
      </w:r>
      <w:r w:rsidR="009E685E">
        <w:rPr>
          <w:rFonts w:ascii="Arial" w:hAnsi="Arial" w:cs="Arial"/>
          <w:sz w:val="20"/>
          <w:szCs w:val="20"/>
          <w:lang w:eastAsia="en-US"/>
        </w:rPr>
        <w:t>,</w:t>
      </w:r>
    </w:p>
    <w:p w14:paraId="29A651D2" w14:textId="4FE8D756" w:rsidR="005722D3" w:rsidRDefault="005722D3" w:rsidP="001B5312">
      <w:pPr>
        <w:numPr>
          <w:ilvl w:val="0"/>
          <w:numId w:val="12"/>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102992">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 Zavarovanje za dobro izvedbo pogodbenih obveznosti (v ponudbi je potrebno predložiti samo s strani ponudnika oziroma v primeru skupne ponudbe s strani tistega ponudnika, ki bo</w:t>
      </w:r>
      <w:r>
        <w:rPr>
          <w:rFonts w:ascii="Arial" w:hAnsi="Arial" w:cs="Arial"/>
          <w:sz w:val="20"/>
          <w:szCs w:val="20"/>
          <w:lang w:eastAsia="en-US"/>
        </w:rPr>
        <w:t xml:space="preserve"> garancijo pridobil, </w:t>
      </w:r>
      <w:r w:rsidRPr="00161C6E">
        <w:rPr>
          <w:rFonts w:ascii="Arial" w:hAnsi="Arial" w:cs="Arial"/>
          <w:sz w:val="20"/>
          <w:szCs w:val="20"/>
          <w:lang w:eastAsia="en-US"/>
        </w:rPr>
        <w:t xml:space="preserve">parafiran obrazec </w:t>
      </w:r>
      <w:r w:rsidR="00102992">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w:t>
      </w:r>
      <w:r w:rsidR="00062B76">
        <w:rPr>
          <w:rFonts w:ascii="Arial" w:hAnsi="Arial" w:cs="Arial"/>
          <w:sz w:val="20"/>
          <w:szCs w:val="20"/>
          <w:lang w:eastAsia="en-US"/>
        </w:rPr>
        <w:t>,</w:t>
      </w:r>
    </w:p>
    <w:p w14:paraId="09559332" w14:textId="21C09E22" w:rsidR="00062B76" w:rsidRPr="00210042" w:rsidRDefault="00062B76" w:rsidP="00062B76">
      <w:pPr>
        <w:pStyle w:val="Odstavekseznama"/>
        <w:numPr>
          <w:ilvl w:val="0"/>
          <w:numId w:val="12"/>
        </w:numPr>
        <w:rPr>
          <w:rFonts w:ascii="Arial" w:hAnsi="Arial" w:cs="Arial"/>
          <w:sz w:val="20"/>
          <w:szCs w:val="20"/>
          <w:lang w:eastAsia="en-US"/>
        </w:rPr>
      </w:pPr>
      <w:r w:rsidRPr="00210042">
        <w:rPr>
          <w:rFonts w:ascii="Arial" w:hAnsi="Arial" w:cs="Arial"/>
          <w:sz w:val="20"/>
          <w:szCs w:val="20"/>
          <w:lang w:eastAsia="en-US"/>
        </w:rPr>
        <w:t>Izpolnjena priloga »Popis del« s cenami (</w:t>
      </w:r>
      <w:proofErr w:type="spellStart"/>
      <w:r w:rsidRPr="00210042">
        <w:rPr>
          <w:rFonts w:ascii="Arial" w:hAnsi="Arial" w:cs="Arial"/>
          <w:sz w:val="20"/>
          <w:szCs w:val="20"/>
          <w:lang w:eastAsia="en-US"/>
        </w:rPr>
        <w:t>excel</w:t>
      </w:r>
      <w:proofErr w:type="spellEnd"/>
      <w:r w:rsidRPr="00210042">
        <w:rPr>
          <w:rFonts w:ascii="Arial" w:hAnsi="Arial" w:cs="Arial"/>
          <w:sz w:val="20"/>
          <w:szCs w:val="20"/>
          <w:lang w:eastAsia="en-US"/>
        </w:rPr>
        <w:t>)</w:t>
      </w:r>
    </w:p>
    <w:p w14:paraId="61AAF496" w14:textId="77777777" w:rsidR="00062B76" w:rsidRPr="00062B76" w:rsidRDefault="00062B76" w:rsidP="00062B76">
      <w:pPr>
        <w:pStyle w:val="Odstavekseznama"/>
        <w:ind w:left="720"/>
        <w:rPr>
          <w:rFonts w:ascii="Arial" w:hAnsi="Arial" w:cs="Arial"/>
          <w:sz w:val="20"/>
          <w:szCs w:val="20"/>
          <w:lang w:eastAsia="en-US"/>
        </w:rPr>
      </w:pPr>
    </w:p>
    <w:p w14:paraId="6C9DAC9E" w14:textId="77777777" w:rsidR="005722D3" w:rsidRPr="00161C6E" w:rsidRDefault="005722D3" w:rsidP="00167323">
      <w:pPr>
        <w:spacing w:line="260" w:lineRule="atLeast"/>
        <w:jc w:val="both"/>
        <w:rPr>
          <w:rFonts w:ascii="Arial" w:hAnsi="Arial" w:cs="Arial"/>
          <w:b/>
          <w:sz w:val="20"/>
          <w:szCs w:val="20"/>
          <w:lang w:eastAsia="en-US"/>
        </w:rPr>
      </w:pPr>
    </w:p>
    <w:p w14:paraId="77F4269A" w14:textId="77777777" w:rsidR="005722D3" w:rsidRPr="00161C6E" w:rsidRDefault="005722D3" w:rsidP="001B5312">
      <w:pPr>
        <w:pStyle w:val="Odstavekseznama"/>
        <w:numPr>
          <w:ilvl w:val="0"/>
          <w:numId w:val="13"/>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6C79CFDD" w14:textId="77777777" w:rsidR="005722D3" w:rsidRPr="00161C6E" w:rsidRDefault="005722D3" w:rsidP="005722D3">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18283D1C" w14:textId="77777777" w:rsidR="005722D3" w:rsidRPr="00161C6E" w:rsidRDefault="005722D3" w:rsidP="005722D3">
      <w:pPr>
        <w:spacing w:line="260" w:lineRule="atLeast"/>
        <w:ind w:left="360"/>
        <w:jc w:val="both"/>
        <w:rPr>
          <w:rFonts w:ascii="Arial" w:hAnsi="Arial" w:cs="Arial"/>
          <w:sz w:val="20"/>
          <w:szCs w:val="20"/>
        </w:rPr>
      </w:pPr>
    </w:p>
    <w:p w14:paraId="5ABD1D55" w14:textId="77777777" w:rsidR="005722D3" w:rsidRDefault="005722D3" w:rsidP="001B5312">
      <w:pPr>
        <w:pStyle w:val="Odstavekseznama"/>
        <w:numPr>
          <w:ilvl w:val="0"/>
          <w:numId w:val="13"/>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s ponudbenih predračunom</w:t>
      </w:r>
      <w:r w:rsidRPr="00161C6E">
        <w:rPr>
          <w:rFonts w:ascii="Arial" w:hAnsi="Arial" w:cs="Arial"/>
          <w:b/>
          <w:sz w:val="20"/>
          <w:szCs w:val="20"/>
          <w:lang w:eastAsia="en-US"/>
        </w:rPr>
        <w:t xml:space="preserve"> (ločena datoteka)</w:t>
      </w:r>
      <w:r>
        <w:rPr>
          <w:rFonts w:ascii="Arial" w:hAnsi="Arial" w:cs="Arial"/>
          <w:b/>
          <w:sz w:val="20"/>
          <w:szCs w:val="20"/>
          <w:lang w:eastAsia="en-US"/>
        </w:rPr>
        <w:t>.</w:t>
      </w:r>
    </w:p>
    <w:p w14:paraId="241B2EA1" w14:textId="77777777" w:rsidR="005722D3" w:rsidRDefault="005722D3" w:rsidP="005722D3">
      <w:pPr>
        <w:pStyle w:val="Odstavekseznama"/>
        <w:spacing w:line="260" w:lineRule="atLeast"/>
        <w:jc w:val="both"/>
        <w:rPr>
          <w:rFonts w:ascii="Arial" w:hAnsi="Arial" w:cs="Arial"/>
          <w:b/>
          <w:sz w:val="20"/>
          <w:szCs w:val="20"/>
          <w:lang w:eastAsia="en-US"/>
        </w:rPr>
      </w:pPr>
    </w:p>
    <w:p w14:paraId="41D8ADC8" w14:textId="77777777" w:rsidR="005722D3" w:rsidRDefault="005722D3" w:rsidP="004A25D5">
      <w:pPr>
        <w:spacing w:line="260" w:lineRule="atLeast"/>
        <w:jc w:val="both"/>
        <w:rPr>
          <w:rFonts w:ascii="Arial" w:hAnsi="Arial" w:cs="Arial"/>
          <w:b/>
          <w:sz w:val="20"/>
          <w:szCs w:val="20"/>
          <w:lang w:eastAsia="en-US"/>
        </w:rPr>
      </w:pPr>
    </w:p>
    <w:p w14:paraId="308F9C96" w14:textId="77777777" w:rsidR="004A25D5" w:rsidRDefault="004A25D5" w:rsidP="004A25D5">
      <w:pPr>
        <w:spacing w:line="260" w:lineRule="atLeast"/>
        <w:jc w:val="both"/>
        <w:rPr>
          <w:rFonts w:ascii="Arial" w:hAnsi="Arial" w:cs="Arial"/>
          <w:b/>
          <w:sz w:val="20"/>
          <w:szCs w:val="20"/>
          <w:lang w:eastAsia="en-US"/>
        </w:rPr>
      </w:pPr>
    </w:p>
    <w:p w14:paraId="1076F28C" w14:textId="77777777" w:rsidR="004A25D5" w:rsidRDefault="004A25D5" w:rsidP="004A25D5">
      <w:pPr>
        <w:spacing w:line="260" w:lineRule="atLeast"/>
        <w:jc w:val="both"/>
        <w:rPr>
          <w:rFonts w:ascii="Arial" w:hAnsi="Arial" w:cs="Arial"/>
          <w:b/>
          <w:sz w:val="20"/>
          <w:szCs w:val="20"/>
          <w:lang w:eastAsia="en-US"/>
        </w:rPr>
      </w:pPr>
    </w:p>
    <w:p w14:paraId="3E43A659" w14:textId="77777777" w:rsidR="00955803" w:rsidRPr="004A25D5" w:rsidRDefault="00955803" w:rsidP="004A25D5">
      <w:pPr>
        <w:spacing w:line="260" w:lineRule="atLeast"/>
        <w:jc w:val="both"/>
        <w:rPr>
          <w:rFonts w:ascii="Arial" w:hAnsi="Arial" w:cs="Arial"/>
          <w:i/>
          <w:sz w:val="20"/>
          <w:szCs w:val="20"/>
          <w:lang w:eastAsia="en-US"/>
        </w:rPr>
      </w:pPr>
    </w:p>
    <w:p w14:paraId="445174BB" w14:textId="77777777" w:rsidR="00955803" w:rsidRDefault="00955803" w:rsidP="004A25D5">
      <w:pPr>
        <w:spacing w:line="260" w:lineRule="atLeast"/>
        <w:jc w:val="both"/>
        <w:rPr>
          <w:rFonts w:ascii="Arial" w:hAnsi="Arial" w:cs="Arial"/>
          <w:b/>
          <w:sz w:val="20"/>
          <w:szCs w:val="20"/>
          <w:lang w:eastAsia="en-US"/>
        </w:rPr>
      </w:pPr>
    </w:p>
    <w:p w14:paraId="03F7FFF5" w14:textId="77777777" w:rsidR="005722D3" w:rsidRDefault="005722D3" w:rsidP="004A25D5">
      <w:pPr>
        <w:spacing w:line="260" w:lineRule="atLeast"/>
        <w:jc w:val="both"/>
        <w:rPr>
          <w:rFonts w:ascii="Arial" w:hAnsi="Arial" w:cs="Arial"/>
          <w:b/>
          <w:sz w:val="20"/>
          <w:szCs w:val="20"/>
          <w:lang w:eastAsia="en-US"/>
        </w:rPr>
      </w:pPr>
    </w:p>
    <w:p w14:paraId="5C22FB32" w14:textId="77777777" w:rsidR="005722D3" w:rsidRDefault="005722D3" w:rsidP="004A25D5">
      <w:pPr>
        <w:spacing w:line="260" w:lineRule="atLeast"/>
        <w:jc w:val="both"/>
        <w:rPr>
          <w:rFonts w:ascii="Arial" w:hAnsi="Arial" w:cs="Arial"/>
          <w:b/>
          <w:sz w:val="20"/>
          <w:szCs w:val="20"/>
          <w:lang w:eastAsia="en-US"/>
        </w:rPr>
      </w:pPr>
    </w:p>
    <w:p w14:paraId="450B98E9" w14:textId="77777777" w:rsidR="005722D3" w:rsidRDefault="005722D3" w:rsidP="004A25D5">
      <w:pPr>
        <w:spacing w:line="260" w:lineRule="atLeast"/>
        <w:jc w:val="both"/>
        <w:rPr>
          <w:rFonts w:ascii="Arial" w:hAnsi="Arial" w:cs="Arial"/>
          <w:b/>
          <w:sz w:val="20"/>
          <w:szCs w:val="20"/>
          <w:lang w:eastAsia="en-US"/>
        </w:rPr>
      </w:pPr>
    </w:p>
    <w:p w14:paraId="68F60420" w14:textId="77777777" w:rsidR="005722D3" w:rsidRDefault="005722D3" w:rsidP="004A25D5">
      <w:pPr>
        <w:spacing w:line="260" w:lineRule="atLeast"/>
        <w:jc w:val="both"/>
        <w:rPr>
          <w:rFonts w:ascii="Arial" w:hAnsi="Arial" w:cs="Arial"/>
          <w:b/>
          <w:sz w:val="20"/>
          <w:szCs w:val="20"/>
          <w:lang w:eastAsia="en-US"/>
        </w:rPr>
      </w:pPr>
    </w:p>
    <w:p w14:paraId="41092587" w14:textId="77777777" w:rsidR="005722D3" w:rsidRDefault="005722D3" w:rsidP="004A25D5">
      <w:pPr>
        <w:spacing w:line="260" w:lineRule="atLeast"/>
        <w:jc w:val="both"/>
        <w:rPr>
          <w:rFonts w:ascii="Arial" w:hAnsi="Arial" w:cs="Arial"/>
          <w:b/>
          <w:sz w:val="20"/>
          <w:szCs w:val="20"/>
          <w:lang w:eastAsia="en-US"/>
        </w:rPr>
      </w:pPr>
    </w:p>
    <w:p w14:paraId="16F18715" w14:textId="77777777" w:rsidR="005722D3" w:rsidRDefault="005722D3" w:rsidP="004A25D5">
      <w:pPr>
        <w:spacing w:line="260" w:lineRule="atLeast"/>
        <w:jc w:val="both"/>
        <w:rPr>
          <w:rFonts w:ascii="Arial" w:hAnsi="Arial" w:cs="Arial"/>
          <w:b/>
          <w:sz w:val="20"/>
          <w:szCs w:val="20"/>
          <w:lang w:eastAsia="en-US"/>
        </w:rPr>
      </w:pPr>
    </w:p>
    <w:p w14:paraId="4AD7FEB4" w14:textId="77777777" w:rsidR="005722D3" w:rsidRDefault="005722D3" w:rsidP="004A25D5">
      <w:pPr>
        <w:spacing w:line="260" w:lineRule="atLeast"/>
        <w:jc w:val="both"/>
        <w:rPr>
          <w:rFonts w:ascii="Arial" w:hAnsi="Arial" w:cs="Arial"/>
          <w:b/>
          <w:sz w:val="20"/>
          <w:szCs w:val="20"/>
          <w:lang w:eastAsia="en-US"/>
        </w:rPr>
      </w:pPr>
    </w:p>
    <w:p w14:paraId="5B532392" w14:textId="77777777" w:rsidR="005722D3" w:rsidRDefault="005722D3" w:rsidP="004A25D5">
      <w:pPr>
        <w:spacing w:line="260" w:lineRule="atLeast"/>
        <w:jc w:val="both"/>
        <w:rPr>
          <w:rFonts w:ascii="Arial" w:hAnsi="Arial" w:cs="Arial"/>
          <w:b/>
          <w:sz w:val="20"/>
          <w:szCs w:val="20"/>
          <w:lang w:eastAsia="en-US"/>
        </w:rPr>
      </w:pPr>
    </w:p>
    <w:p w14:paraId="1F886C43" w14:textId="77777777" w:rsidR="005722D3" w:rsidRDefault="005722D3" w:rsidP="004A25D5">
      <w:pPr>
        <w:spacing w:line="260" w:lineRule="atLeast"/>
        <w:jc w:val="both"/>
        <w:rPr>
          <w:rFonts w:ascii="Arial" w:hAnsi="Arial" w:cs="Arial"/>
          <w:b/>
          <w:sz w:val="20"/>
          <w:szCs w:val="20"/>
          <w:lang w:eastAsia="en-US"/>
        </w:rPr>
      </w:pPr>
    </w:p>
    <w:p w14:paraId="4FAE001C" w14:textId="77777777" w:rsidR="005722D3" w:rsidRDefault="005722D3" w:rsidP="004A25D5">
      <w:pPr>
        <w:spacing w:line="260" w:lineRule="atLeast"/>
        <w:jc w:val="both"/>
        <w:rPr>
          <w:rFonts w:ascii="Arial" w:hAnsi="Arial" w:cs="Arial"/>
          <w:b/>
          <w:sz w:val="20"/>
          <w:szCs w:val="20"/>
          <w:lang w:eastAsia="en-US"/>
        </w:rPr>
      </w:pPr>
    </w:p>
    <w:p w14:paraId="61470DBC" w14:textId="77777777" w:rsidR="005722D3" w:rsidRDefault="005722D3" w:rsidP="004A25D5">
      <w:pPr>
        <w:spacing w:line="260" w:lineRule="atLeast"/>
        <w:jc w:val="both"/>
        <w:rPr>
          <w:rFonts w:ascii="Arial" w:hAnsi="Arial" w:cs="Arial"/>
          <w:b/>
          <w:sz w:val="20"/>
          <w:szCs w:val="20"/>
          <w:lang w:eastAsia="en-US"/>
        </w:rPr>
      </w:pPr>
    </w:p>
    <w:p w14:paraId="7DE6BDC9" w14:textId="77777777" w:rsidR="005722D3" w:rsidRDefault="005722D3" w:rsidP="004A25D5">
      <w:pPr>
        <w:spacing w:line="260" w:lineRule="atLeast"/>
        <w:jc w:val="both"/>
        <w:rPr>
          <w:rFonts w:ascii="Arial" w:hAnsi="Arial" w:cs="Arial"/>
          <w:b/>
          <w:sz w:val="20"/>
          <w:szCs w:val="20"/>
          <w:lang w:eastAsia="en-US"/>
        </w:rPr>
      </w:pPr>
    </w:p>
    <w:p w14:paraId="180BB5B8" w14:textId="77777777" w:rsidR="005722D3" w:rsidRDefault="005722D3" w:rsidP="004A25D5">
      <w:pPr>
        <w:spacing w:line="260" w:lineRule="atLeast"/>
        <w:jc w:val="both"/>
        <w:rPr>
          <w:rFonts w:ascii="Arial" w:hAnsi="Arial" w:cs="Arial"/>
          <w:b/>
          <w:sz w:val="20"/>
          <w:szCs w:val="20"/>
          <w:lang w:eastAsia="en-US"/>
        </w:rPr>
      </w:pPr>
    </w:p>
    <w:p w14:paraId="14470453" w14:textId="77777777" w:rsidR="005722D3" w:rsidRDefault="005722D3" w:rsidP="004A25D5">
      <w:pPr>
        <w:spacing w:line="260" w:lineRule="atLeast"/>
        <w:jc w:val="both"/>
        <w:rPr>
          <w:rFonts w:ascii="Arial" w:hAnsi="Arial" w:cs="Arial"/>
          <w:b/>
          <w:sz w:val="20"/>
          <w:szCs w:val="20"/>
          <w:lang w:eastAsia="en-US"/>
        </w:rPr>
      </w:pPr>
    </w:p>
    <w:p w14:paraId="037DABA3" w14:textId="77777777" w:rsidR="00C220D6" w:rsidRDefault="00C220D6" w:rsidP="004A25D5">
      <w:pPr>
        <w:spacing w:line="260" w:lineRule="atLeast"/>
        <w:jc w:val="both"/>
        <w:rPr>
          <w:rFonts w:ascii="Arial" w:hAnsi="Arial" w:cs="Arial"/>
          <w:b/>
          <w:sz w:val="20"/>
          <w:szCs w:val="20"/>
          <w:lang w:eastAsia="en-US"/>
        </w:rPr>
      </w:pPr>
    </w:p>
    <w:p w14:paraId="072E4AA2" w14:textId="77777777" w:rsidR="00C220D6" w:rsidRDefault="00C220D6" w:rsidP="004A25D5">
      <w:pPr>
        <w:spacing w:line="260" w:lineRule="atLeast"/>
        <w:jc w:val="both"/>
        <w:rPr>
          <w:rFonts w:ascii="Arial" w:hAnsi="Arial" w:cs="Arial"/>
          <w:b/>
          <w:sz w:val="20"/>
          <w:szCs w:val="20"/>
          <w:lang w:eastAsia="en-US"/>
        </w:rPr>
      </w:pPr>
    </w:p>
    <w:p w14:paraId="15F1E818" w14:textId="77777777" w:rsidR="005722D3" w:rsidRDefault="005722D3" w:rsidP="004A25D5">
      <w:pPr>
        <w:spacing w:line="260" w:lineRule="atLeast"/>
        <w:jc w:val="both"/>
        <w:rPr>
          <w:rFonts w:ascii="Arial" w:hAnsi="Arial" w:cs="Arial"/>
          <w:b/>
          <w:sz w:val="20"/>
          <w:szCs w:val="20"/>
          <w:lang w:eastAsia="en-US"/>
        </w:rPr>
      </w:pPr>
    </w:p>
    <w:p w14:paraId="7C619FE1" w14:textId="42DF2165" w:rsidR="00943809" w:rsidRDefault="00943809" w:rsidP="004A25D5">
      <w:pPr>
        <w:spacing w:line="260" w:lineRule="atLeast"/>
        <w:jc w:val="both"/>
        <w:rPr>
          <w:rFonts w:ascii="Arial" w:hAnsi="Arial" w:cs="Arial"/>
          <w:b/>
          <w:sz w:val="20"/>
          <w:szCs w:val="20"/>
          <w:lang w:eastAsia="en-US"/>
        </w:rPr>
      </w:pPr>
    </w:p>
    <w:p w14:paraId="05110705" w14:textId="72142EA8" w:rsidR="00045FC5" w:rsidRDefault="00045FC5" w:rsidP="004A25D5">
      <w:pPr>
        <w:spacing w:line="260" w:lineRule="atLeast"/>
        <w:jc w:val="both"/>
        <w:rPr>
          <w:rFonts w:ascii="Arial" w:hAnsi="Arial" w:cs="Arial"/>
          <w:b/>
          <w:sz w:val="20"/>
          <w:szCs w:val="20"/>
          <w:lang w:eastAsia="en-US"/>
        </w:rPr>
      </w:pPr>
    </w:p>
    <w:p w14:paraId="0B4EE7E2" w14:textId="77777777" w:rsidR="00045FC5" w:rsidRDefault="00045FC5" w:rsidP="004A25D5">
      <w:pPr>
        <w:spacing w:line="260" w:lineRule="atLeast"/>
        <w:jc w:val="both"/>
        <w:rPr>
          <w:rFonts w:ascii="Arial" w:hAnsi="Arial" w:cs="Arial"/>
          <w:b/>
          <w:sz w:val="20"/>
          <w:szCs w:val="20"/>
          <w:lang w:eastAsia="en-US"/>
        </w:rPr>
      </w:pPr>
    </w:p>
    <w:p w14:paraId="7DA6C7D4" w14:textId="2653BD0F" w:rsidR="00E74A6D" w:rsidRPr="00161C6E" w:rsidRDefault="00E74A6D" w:rsidP="00E74A6D">
      <w:pPr>
        <w:rPr>
          <w:rFonts w:ascii="Arial" w:hAnsi="Arial" w:cs="Arial"/>
          <w:b/>
          <w:sz w:val="20"/>
          <w:szCs w:val="20"/>
          <w:lang w:eastAsia="en-US"/>
        </w:rPr>
      </w:pPr>
    </w:p>
    <w:p w14:paraId="024D1338"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1A: Dodatni podatki o podizvajalcih</w:t>
      </w:r>
    </w:p>
    <w:p w14:paraId="61E700EA" w14:textId="77777777" w:rsidR="00E74A6D" w:rsidRPr="00161C6E" w:rsidRDefault="00E74A6D" w:rsidP="00E74A6D">
      <w:pPr>
        <w:spacing w:line="260" w:lineRule="atLeast"/>
        <w:rPr>
          <w:rFonts w:ascii="Arial" w:hAnsi="Arial" w:cs="Arial"/>
          <w:b/>
          <w:sz w:val="20"/>
          <w:szCs w:val="20"/>
          <w:lang w:eastAsia="en-US"/>
        </w:rPr>
      </w:pPr>
    </w:p>
    <w:p w14:paraId="06B555B4" w14:textId="5C68AF6D" w:rsidR="000E0B66" w:rsidRDefault="00E74A6D" w:rsidP="005669C4">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D34CF2" w:rsidRPr="00D34CF2">
        <w:rPr>
          <w:rFonts w:ascii="Arial" w:hAnsi="Arial" w:cs="Arial"/>
          <w:b/>
          <w:sz w:val="20"/>
          <w:szCs w:val="20"/>
          <w:lang w:eastAsia="en-US"/>
        </w:rPr>
        <w:t xml:space="preserve">Izdelava, dobava </w:t>
      </w:r>
      <w:r w:rsidR="00D34CF2" w:rsidRPr="00210042">
        <w:rPr>
          <w:rFonts w:ascii="Arial" w:hAnsi="Arial" w:cs="Arial"/>
          <w:b/>
          <w:sz w:val="20"/>
          <w:szCs w:val="20"/>
          <w:lang w:eastAsia="en-US"/>
        </w:rPr>
        <w:t>in montaža</w:t>
      </w:r>
      <w:r w:rsidR="00D34CF2" w:rsidRPr="00D34CF2">
        <w:rPr>
          <w:rFonts w:ascii="Arial" w:hAnsi="Arial" w:cs="Arial"/>
          <w:b/>
          <w:sz w:val="20"/>
          <w:szCs w:val="20"/>
          <w:lang w:eastAsia="en-US"/>
        </w:rPr>
        <w:t xml:space="preserve"> pohištva</w:t>
      </w:r>
    </w:p>
    <w:p w14:paraId="1F587EAC" w14:textId="77777777" w:rsidR="005669C4" w:rsidRPr="00161C6E" w:rsidRDefault="005669C4" w:rsidP="005669C4">
      <w:pPr>
        <w:rPr>
          <w:rFonts w:ascii="Arial" w:hAnsi="Arial" w:cs="Arial"/>
          <w:b/>
          <w:sz w:val="20"/>
          <w:szCs w:val="20"/>
          <w:lang w:eastAsia="en-US"/>
        </w:rPr>
      </w:pPr>
    </w:p>
    <w:p w14:paraId="75A583AC"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69B960E8" w14:textId="77777777" w:rsidR="00E74A6D" w:rsidRPr="00161C6E" w:rsidRDefault="00E74A6D" w:rsidP="00E74A6D">
      <w:pPr>
        <w:spacing w:line="260" w:lineRule="atLeast"/>
        <w:rPr>
          <w:rFonts w:ascii="Arial" w:hAnsi="Arial" w:cs="Arial"/>
          <w:b/>
          <w:sz w:val="20"/>
          <w:szCs w:val="20"/>
          <w:lang w:eastAsia="en-US"/>
        </w:rPr>
      </w:pPr>
    </w:p>
    <w:p w14:paraId="07C79534"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0EB3951B"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0208F4A6" w14:textId="77777777" w:rsidTr="00E74A6D">
        <w:tc>
          <w:tcPr>
            <w:tcW w:w="2307" w:type="dxa"/>
            <w:shd w:val="clear" w:color="auto" w:fill="auto"/>
          </w:tcPr>
          <w:p w14:paraId="1A6BDC8A" w14:textId="77777777" w:rsidR="00E74A6D" w:rsidRPr="00161C6E" w:rsidRDefault="00E74A6D" w:rsidP="00E74A6D">
            <w:pPr>
              <w:spacing w:line="260" w:lineRule="atLeast"/>
              <w:rPr>
                <w:rFonts w:ascii="Arial" w:hAnsi="Arial" w:cs="Arial"/>
                <w:b/>
                <w:sz w:val="20"/>
                <w:szCs w:val="20"/>
                <w:lang w:eastAsia="en-US"/>
              </w:rPr>
            </w:pPr>
          </w:p>
          <w:p w14:paraId="36F868A9"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72D3DCA8"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44C4FAE3"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53D9B8FF"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629AE301" w14:textId="77777777" w:rsidR="00E74A6D" w:rsidRPr="00161C6E" w:rsidRDefault="00E74A6D" w:rsidP="00E74A6D">
            <w:pPr>
              <w:spacing w:line="260" w:lineRule="atLeast"/>
              <w:rPr>
                <w:rFonts w:ascii="Arial" w:hAnsi="Arial" w:cs="Arial"/>
                <w:b/>
                <w:sz w:val="20"/>
                <w:szCs w:val="20"/>
                <w:lang w:eastAsia="en-US"/>
              </w:rPr>
            </w:pPr>
          </w:p>
          <w:p w14:paraId="6B038B6E" w14:textId="77777777" w:rsidR="00E74A6D" w:rsidRPr="00161C6E" w:rsidRDefault="00E74A6D" w:rsidP="00E74A6D">
            <w:pPr>
              <w:spacing w:line="260" w:lineRule="atLeast"/>
              <w:rPr>
                <w:rFonts w:ascii="Arial" w:hAnsi="Arial" w:cs="Arial"/>
                <w:b/>
                <w:i/>
                <w:sz w:val="20"/>
                <w:szCs w:val="20"/>
                <w:lang w:eastAsia="en-US"/>
              </w:rPr>
            </w:pPr>
            <w:r w:rsidRPr="00161C6E">
              <w:rPr>
                <w:rFonts w:ascii="Arial" w:hAnsi="Arial" w:cs="Arial"/>
                <w:b/>
                <w:i/>
                <w:sz w:val="20"/>
                <w:szCs w:val="20"/>
                <w:lang w:eastAsia="en-US"/>
              </w:rPr>
              <w:t>(</w:t>
            </w:r>
            <w:r w:rsidRPr="00161C6E">
              <w:rPr>
                <w:rFonts w:ascii="Arial" w:hAnsi="Arial" w:cs="Arial"/>
                <w:i/>
                <w:sz w:val="20"/>
                <w:szCs w:val="20"/>
                <w:lang w:eastAsia="en-US"/>
              </w:rPr>
              <w:t>po potrebi dodaj)</w:t>
            </w:r>
          </w:p>
        </w:tc>
      </w:tr>
      <w:tr w:rsidR="00E74A6D" w:rsidRPr="00161C6E" w14:paraId="5C5B9276" w14:textId="77777777" w:rsidTr="00E74A6D">
        <w:tc>
          <w:tcPr>
            <w:tcW w:w="2307" w:type="dxa"/>
            <w:shd w:val="clear" w:color="auto" w:fill="auto"/>
          </w:tcPr>
          <w:p w14:paraId="2C9E372F"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4CB7C65D"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4141C8C8"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13C0892F"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11044CED" w14:textId="77777777" w:rsidTr="00E74A6D">
        <w:tc>
          <w:tcPr>
            <w:tcW w:w="2307" w:type="dxa"/>
            <w:shd w:val="clear" w:color="auto" w:fill="auto"/>
          </w:tcPr>
          <w:p w14:paraId="400E9029"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09BD3FD4"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C464DB5"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701FDA3D"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24E1E44" w14:textId="77777777" w:rsidTr="00E74A6D">
        <w:tc>
          <w:tcPr>
            <w:tcW w:w="2307" w:type="dxa"/>
            <w:shd w:val="clear" w:color="auto" w:fill="auto"/>
          </w:tcPr>
          <w:p w14:paraId="6D07CFD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5FBCC68A"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81983C2"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5E08B5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0DB86E7" w14:textId="77777777" w:rsidTr="00E74A6D">
        <w:tc>
          <w:tcPr>
            <w:tcW w:w="2307" w:type="dxa"/>
            <w:shd w:val="clear" w:color="auto" w:fill="auto"/>
          </w:tcPr>
          <w:p w14:paraId="09EBB6C7"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32CF99E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14F364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6E3164E"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D688120" w14:textId="77777777" w:rsidTr="00E74A6D">
        <w:tc>
          <w:tcPr>
            <w:tcW w:w="2307" w:type="dxa"/>
            <w:shd w:val="clear" w:color="auto" w:fill="auto"/>
          </w:tcPr>
          <w:p w14:paraId="40D31A38"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7DA1A910"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DDFB90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ACA493D"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F54B358" w14:textId="77777777" w:rsidTr="00E74A6D">
        <w:tc>
          <w:tcPr>
            <w:tcW w:w="2307" w:type="dxa"/>
            <w:shd w:val="clear" w:color="auto" w:fill="auto"/>
          </w:tcPr>
          <w:p w14:paraId="3D2E8BE8"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3DBA109C"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61BF58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9A7397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D7E714A" w14:textId="77777777" w:rsidTr="00E74A6D">
        <w:tc>
          <w:tcPr>
            <w:tcW w:w="2307" w:type="dxa"/>
            <w:shd w:val="clear" w:color="auto" w:fill="auto"/>
          </w:tcPr>
          <w:p w14:paraId="2F710F63"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1F680955"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753AB67A"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87753CA"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4D654C2"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2E7121FB" w14:textId="77777777" w:rsidTr="00E74A6D">
        <w:tc>
          <w:tcPr>
            <w:tcW w:w="2307" w:type="dxa"/>
            <w:shd w:val="clear" w:color="auto" w:fill="auto"/>
          </w:tcPr>
          <w:p w14:paraId="26CD036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208EA2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4B0AA7B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72CFF183" w14:textId="77777777" w:rsidR="00E74A6D" w:rsidRPr="00161C6E" w:rsidRDefault="00E74A6D" w:rsidP="00E74A6D">
            <w:pPr>
              <w:spacing w:line="260" w:lineRule="atLeast"/>
              <w:rPr>
                <w:rFonts w:ascii="Arial" w:hAnsi="Arial" w:cs="Arial"/>
                <w:sz w:val="20"/>
                <w:szCs w:val="20"/>
                <w:lang w:eastAsia="en-US"/>
              </w:rPr>
            </w:pPr>
          </w:p>
        </w:tc>
      </w:tr>
    </w:tbl>
    <w:p w14:paraId="45316988"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13AA6DF6"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0C492AE5" w14:textId="77777777" w:rsidR="00E74A6D" w:rsidRPr="00161C6E" w:rsidRDefault="00E74A6D" w:rsidP="00E74A6D">
      <w:pPr>
        <w:spacing w:line="260" w:lineRule="atLeast"/>
        <w:rPr>
          <w:rFonts w:ascii="Arial" w:hAnsi="Arial" w:cs="Arial"/>
          <w:bCs/>
          <w:sz w:val="20"/>
          <w:szCs w:val="20"/>
          <w:lang w:eastAsia="en-US"/>
        </w:rPr>
      </w:pPr>
    </w:p>
    <w:p w14:paraId="6DFF5354" w14:textId="77777777" w:rsidR="00E74A6D" w:rsidRPr="00161C6E" w:rsidRDefault="00E74A6D" w:rsidP="00E74A6D">
      <w:pPr>
        <w:spacing w:line="260" w:lineRule="atLeast"/>
        <w:rPr>
          <w:rFonts w:ascii="Arial" w:hAnsi="Arial" w:cs="Arial"/>
          <w:bCs/>
          <w:sz w:val="20"/>
          <w:szCs w:val="20"/>
          <w:lang w:eastAsia="en-US"/>
        </w:rPr>
      </w:pPr>
    </w:p>
    <w:p w14:paraId="772CA9EF" w14:textId="77777777" w:rsidR="00E74A6D" w:rsidRPr="00161C6E" w:rsidRDefault="00E74A6D" w:rsidP="00E74A6D">
      <w:pPr>
        <w:spacing w:line="260" w:lineRule="atLeast"/>
        <w:rPr>
          <w:rFonts w:ascii="Arial" w:hAnsi="Arial" w:cs="Arial"/>
          <w:bCs/>
          <w:sz w:val="20"/>
          <w:szCs w:val="20"/>
          <w:lang w:eastAsia="en-US"/>
        </w:rPr>
      </w:pPr>
    </w:p>
    <w:p w14:paraId="07802FBC" w14:textId="77777777" w:rsidR="00E74A6D" w:rsidRPr="00161C6E" w:rsidRDefault="00E74A6D" w:rsidP="00E74A6D">
      <w:pPr>
        <w:spacing w:line="260" w:lineRule="atLeast"/>
        <w:rPr>
          <w:rFonts w:ascii="Arial" w:hAnsi="Arial" w:cs="Arial"/>
          <w:bCs/>
          <w:sz w:val="20"/>
          <w:szCs w:val="20"/>
          <w:lang w:eastAsia="en-US"/>
        </w:rPr>
      </w:pPr>
    </w:p>
    <w:p w14:paraId="5BB40727" w14:textId="77777777" w:rsidR="00E74A6D" w:rsidRPr="00161C6E" w:rsidRDefault="00E74A6D" w:rsidP="00E74A6D">
      <w:pPr>
        <w:spacing w:line="260" w:lineRule="atLeast"/>
        <w:rPr>
          <w:rFonts w:ascii="Arial" w:hAnsi="Arial" w:cs="Arial"/>
          <w:bCs/>
          <w:sz w:val="20"/>
          <w:szCs w:val="20"/>
          <w:lang w:eastAsia="en-US"/>
        </w:rPr>
      </w:pPr>
    </w:p>
    <w:p w14:paraId="2483446D"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AE4DA98" w14:textId="77777777" w:rsidR="00E74A6D" w:rsidRPr="00161C6E" w:rsidRDefault="00E74A6D" w:rsidP="00E74A6D">
      <w:pPr>
        <w:spacing w:after="120"/>
        <w:jc w:val="both"/>
        <w:rPr>
          <w:rFonts w:ascii="Arial" w:hAnsi="Arial" w:cs="Arial"/>
          <w:sz w:val="20"/>
          <w:szCs w:val="20"/>
        </w:rPr>
      </w:pPr>
    </w:p>
    <w:p w14:paraId="18A2E09F" w14:textId="77777777" w:rsidR="00E74A6D" w:rsidRPr="00161C6E" w:rsidRDefault="00E74A6D" w:rsidP="00E74A6D">
      <w:pPr>
        <w:spacing w:after="120"/>
        <w:jc w:val="both"/>
        <w:rPr>
          <w:rFonts w:ascii="Arial" w:hAnsi="Arial" w:cs="Arial"/>
          <w:sz w:val="20"/>
          <w:szCs w:val="20"/>
        </w:rPr>
      </w:pPr>
    </w:p>
    <w:p w14:paraId="3B9000B7"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1E7834DD"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0490C799"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4145ECBB"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3297ABF5"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ACB0AA" w14:textId="77777777" w:rsidR="00E74A6D" w:rsidRPr="00161C6E" w:rsidRDefault="00E74A6D" w:rsidP="00E74A6D">
      <w:pPr>
        <w:spacing w:line="260" w:lineRule="atLeast"/>
        <w:jc w:val="both"/>
        <w:rPr>
          <w:rFonts w:ascii="Arial" w:hAnsi="Arial" w:cs="Arial"/>
          <w:b/>
          <w:sz w:val="20"/>
          <w:szCs w:val="20"/>
          <w:lang w:eastAsia="en-US"/>
        </w:rPr>
      </w:pPr>
    </w:p>
    <w:p w14:paraId="1F0261B8" w14:textId="41F5AD0D" w:rsidR="00A4343A" w:rsidRPr="003001BE" w:rsidRDefault="00E74A6D" w:rsidP="003001BE">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D34CF2" w:rsidRPr="00D34CF2">
        <w:rPr>
          <w:rFonts w:ascii="Arial" w:hAnsi="Arial" w:cs="Arial"/>
          <w:b/>
          <w:sz w:val="20"/>
          <w:szCs w:val="20"/>
          <w:lang w:eastAsia="en-US"/>
        </w:rPr>
        <w:t xml:space="preserve">Izdelava, dobava </w:t>
      </w:r>
      <w:r w:rsidR="00D34CF2" w:rsidRPr="00210042">
        <w:rPr>
          <w:rFonts w:ascii="Arial" w:hAnsi="Arial" w:cs="Arial"/>
          <w:b/>
          <w:sz w:val="20"/>
          <w:szCs w:val="20"/>
          <w:lang w:eastAsia="en-US"/>
        </w:rPr>
        <w:t>in montaža</w:t>
      </w:r>
      <w:r w:rsidR="00D34CF2" w:rsidRPr="00D34CF2">
        <w:rPr>
          <w:rFonts w:ascii="Arial" w:hAnsi="Arial" w:cs="Arial"/>
          <w:b/>
          <w:sz w:val="20"/>
          <w:szCs w:val="20"/>
          <w:lang w:eastAsia="en-US"/>
        </w:rPr>
        <w:t xml:space="preserve"> pohištva</w:t>
      </w:r>
    </w:p>
    <w:p w14:paraId="396BA257" w14:textId="77777777" w:rsidR="00B31A65" w:rsidRPr="00161C6E" w:rsidRDefault="00B31A65" w:rsidP="00B31A65">
      <w:pPr>
        <w:spacing w:line="260" w:lineRule="atLeast"/>
        <w:jc w:val="both"/>
        <w:rPr>
          <w:rFonts w:ascii="Arial" w:hAnsi="Arial" w:cs="Arial"/>
        </w:rPr>
      </w:pPr>
    </w:p>
    <w:p w14:paraId="713FBCE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53F70FE" w14:textId="77777777" w:rsidR="00E74A6D" w:rsidRPr="00161C6E" w:rsidRDefault="00E74A6D" w:rsidP="00E74A6D">
      <w:pPr>
        <w:spacing w:line="260" w:lineRule="atLeast"/>
        <w:rPr>
          <w:rFonts w:ascii="Arial" w:hAnsi="Arial" w:cs="Arial"/>
          <w:sz w:val="20"/>
          <w:szCs w:val="20"/>
          <w:lang w:eastAsia="en-US"/>
        </w:rPr>
      </w:pPr>
    </w:p>
    <w:p w14:paraId="5DDE9038" w14:textId="77777777"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p>
    <w:p w14:paraId="3E4FAD47" w14:textId="77777777" w:rsidR="00E74A6D" w:rsidRPr="00161C6E" w:rsidRDefault="00E74A6D" w:rsidP="00E74A6D">
      <w:pPr>
        <w:spacing w:line="260" w:lineRule="atLeast"/>
        <w:rPr>
          <w:rFonts w:ascii="Arial" w:hAnsi="Arial" w:cs="Arial"/>
          <w:sz w:val="20"/>
          <w:lang w:eastAsia="en-US"/>
        </w:rPr>
      </w:pPr>
    </w:p>
    <w:p w14:paraId="11B75D14" w14:textId="77777777" w:rsidR="00E74A6D" w:rsidRPr="00161C6E" w:rsidRDefault="00E74A6D" w:rsidP="00E74A6D">
      <w:pPr>
        <w:spacing w:line="260" w:lineRule="atLeast"/>
        <w:rPr>
          <w:rFonts w:ascii="Arial" w:hAnsi="Arial" w:cs="Arial"/>
          <w:sz w:val="20"/>
          <w:lang w:eastAsia="en-US"/>
        </w:rPr>
      </w:pPr>
    </w:p>
    <w:p w14:paraId="427A8B67" w14:textId="77777777" w:rsidR="00E74A6D" w:rsidRPr="00161C6E" w:rsidRDefault="00E74A6D" w:rsidP="00E74A6D">
      <w:pPr>
        <w:spacing w:line="260" w:lineRule="atLeast"/>
        <w:rPr>
          <w:rFonts w:ascii="Arial" w:hAnsi="Arial" w:cs="Arial"/>
          <w:sz w:val="20"/>
          <w:lang w:eastAsia="en-US"/>
        </w:rPr>
      </w:pPr>
    </w:p>
    <w:p w14:paraId="7242BEAA" w14:textId="77777777" w:rsidR="00E74A6D" w:rsidRPr="00161C6E" w:rsidRDefault="00E74A6D" w:rsidP="00E74A6D">
      <w:pPr>
        <w:spacing w:line="260" w:lineRule="atLeast"/>
        <w:rPr>
          <w:rFonts w:ascii="Arial" w:hAnsi="Arial" w:cs="Arial"/>
          <w:sz w:val="20"/>
          <w:lang w:eastAsia="en-US"/>
        </w:rPr>
      </w:pPr>
    </w:p>
    <w:p w14:paraId="05996E35" w14:textId="77777777" w:rsidR="00E74A6D" w:rsidRPr="00161C6E" w:rsidRDefault="00E74A6D" w:rsidP="00E74A6D">
      <w:pPr>
        <w:spacing w:line="260" w:lineRule="atLeast"/>
        <w:rPr>
          <w:rFonts w:ascii="Arial" w:hAnsi="Arial" w:cs="Arial"/>
          <w:sz w:val="20"/>
          <w:lang w:eastAsia="en-US"/>
        </w:rPr>
      </w:pPr>
    </w:p>
    <w:p w14:paraId="6A2590D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3E325AAD" w14:textId="77777777" w:rsidR="00E74A6D" w:rsidRPr="00161C6E" w:rsidRDefault="00E74A6D" w:rsidP="00E74A6D">
      <w:pPr>
        <w:spacing w:after="120"/>
        <w:jc w:val="both"/>
        <w:rPr>
          <w:rFonts w:ascii="Arial" w:hAnsi="Arial" w:cs="Arial"/>
          <w:sz w:val="20"/>
          <w:szCs w:val="20"/>
        </w:rPr>
      </w:pPr>
    </w:p>
    <w:p w14:paraId="2CCD7F22" w14:textId="77777777" w:rsidR="00E74A6D" w:rsidRPr="00161C6E" w:rsidRDefault="00E74A6D" w:rsidP="00E74A6D">
      <w:pPr>
        <w:spacing w:after="120"/>
        <w:jc w:val="both"/>
        <w:rPr>
          <w:rFonts w:ascii="Arial" w:hAnsi="Arial" w:cs="Arial"/>
          <w:sz w:val="20"/>
          <w:szCs w:val="20"/>
        </w:rPr>
      </w:pPr>
    </w:p>
    <w:p w14:paraId="6292FE7C"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C39D1A9" w14:textId="77777777" w:rsidR="00E74A6D" w:rsidRPr="00161C6E" w:rsidRDefault="00E74A6D" w:rsidP="00E74A6D">
      <w:pPr>
        <w:spacing w:line="260" w:lineRule="atLeast"/>
        <w:rPr>
          <w:rFonts w:ascii="Arial" w:hAnsi="Arial" w:cs="Arial"/>
          <w:i/>
          <w:iCs/>
          <w:sz w:val="20"/>
          <w:lang w:eastAsia="en-US"/>
        </w:rPr>
      </w:pPr>
    </w:p>
    <w:p w14:paraId="112D087B" w14:textId="77777777" w:rsidR="00E74A6D" w:rsidRPr="00161C6E" w:rsidRDefault="00E74A6D" w:rsidP="00E74A6D">
      <w:pPr>
        <w:spacing w:line="260" w:lineRule="atLeast"/>
        <w:rPr>
          <w:rFonts w:ascii="Arial" w:hAnsi="Arial" w:cs="Arial"/>
          <w:i/>
          <w:iCs/>
          <w:sz w:val="20"/>
          <w:lang w:eastAsia="en-US"/>
        </w:rPr>
      </w:pPr>
    </w:p>
    <w:p w14:paraId="07AB001F" w14:textId="77777777" w:rsidR="00E74A6D" w:rsidRPr="00161C6E" w:rsidRDefault="00E74A6D" w:rsidP="00E74A6D">
      <w:pPr>
        <w:spacing w:line="260" w:lineRule="atLeast"/>
        <w:rPr>
          <w:rFonts w:ascii="Arial" w:hAnsi="Arial" w:cs="Arial"/>
          <w:i/>
          <w:iCs/>
          <w:sz w:val="20"/>
          <w:lang w:eastAsia="en-US"/>
        </w:rPr>
      </w:pPr>
    </w:p>
    <w:p w14:paraId="463069E5" w14:textId="77777777" w:rsidR="00E74A6D" w:rsidRPr="00161C6E" w:rsidRDefault="00E74A6D" w:rsidP="00E74A6D">
      <w:pPr>
        <w:spacing w:line="260" w:lineRule="atLeast"/>
        <w:rPr>
          <w:rFonts w:ascii="Arial" w:hAnsi="Arial" w:cs="Arial"/>
          <w:i/>
          <w:iCs/>
          <w:sz w:val="20"/>
          <w:lang w:eastAsia="en-US"/>
        </w:rPr>
      </w:pPr>
    </w:p>
    <w:p w14:paraId="4A5B5EB7" w14:textId="77777777" w:rsidR="00E74A6D" w:rsidRPr="00161C6E" w:rsidRDefault="00E74A6D" w:rsidP="00E74A6D">
      <w:pPr>
        <w:spacing w:line="260" w:lineRule="atLeast"/>
        <w:rPr>
          <w:rFonts w:ascii="Arial" w:hAnsi="Arial" w:cs="Arial"/>
          <w:i/>
          <w:iCs/>
          <w:sz w:val="20"/>
          <w:lang w:eastAsia="en-US"/>
        </w:rPr>
      </w:pPr>
    </w:p>
    <w:p w14:paraId="2E4D7B3B" w14:textId="77777777" w:rsidR="00E74A6D" w:rsidRPr="00161C6E" w:rsidRDefault="00E74A6D" w:rsidP="00E74A6D">
      <w:pPr>
        <w:spacing w:line="260" w:lineRule="atLeast"/>
        <w:rPr>
          <w:rFonts w:ascii="Arial" w:hAnsi="Arial" w:cs="Arial"/>
          <w:i/>
          <w:iCs/>
          <w:sz w:val="20"/>
          <w:lang w:eastAsia="en-US"/>
        </w:rPr>
      </w:pPr>
    </w:p>
    <w:p w14:paraId="6D7D5DB9" w14:textId="77777777" w:rsidR="00E74A6D" w:rsidRPr="00161C6E" w:rsidRDefault="00E74A6D" w:rsidP="00E74A6D">
      <w:pPr>
        <w:spacing w:line="260" w:lineRule="atLeast"/>
        <w:rPr>
          <w:rFonts w:ascii="Arial" w:hAnsi="Arial" w:cs="Arial"/>
          <w:i/>
          <w:iCs/>
          <w:sz w:val="20"/>
          <w:lang w:eastAsia="en-US"/>
        </w:rPr>
      </w:pPr>
    </w:p>
    <w:p w14:paraId="7D81737F" w14:textId="77777777" w:rsidR="00E74A6D" w:rsidRPr="00161C6E" w:rsidRDefault="00E74A6D" w:rsidP="00E74A6D">
      <w:pPr>
        <w:spacing w:line="260" w:lineRule="atLeast"/>
        <w:rPr>
          <w:rFonts w:ascii="Arial" w:hAnsi="Arial" w:cs="Arial"/>
          <w:i/>
          <w:iCs/>
          <w:sz w:val="20"/>
          <w:lang w:eastAsia="en-US"/>
        </w:rPr>
      </w:pPr>
    </w:p>
    <w:p w14:paraId="6A38C18D" w14:textId="77777777" w:rsidR="00E74A6D" w:rsidRPr="00161C6E" w:rsidRDefault="00E74A6D" w:rsidP="00E74A6D">
      <w:pPr>
        <w:spacing w:line="260" w:lineRule="atLeast"/>
        <w:rPr>
          <w:rFonts w:ascii="Arial" w:hAnsi="Arial" w:cs="Arial"/>
          <w:i/>
          <w:iCs/>
          <w:sz w:val="20"/>
          <w:lang w:eastAsia="en-US"/>
        </w:rPr>
      </w:pPr>
    </w:p>
    <w:p w14:paraId="1E662627" w14:textId="77777777" w:rsidR="00E74A6D" w:rsidRPr="00161C6E" w:rsidRDefault="00E74A6D" w:rsidP="00E74A6D">
      <w:pPr>
        <w:spacing w:line="260" w:lineRule="atLeast"/>
        <w:rPr>
          <w:rFonts w:ascii="Arial" w:hAnsi="Arial" w:cs="Arial"/>
          <w:i/>
          <w:iCs/>
          <w:sz w:val="20"/>
          <w:lang w:eastAsia="en-US"/>
        </w:rPr>
      </w:pPr>
    </w:p>
    <w:p w14:paraId="4FD2572C" w14:textId="77777777" w:rsidR="00E74A6D" w:rsidRPr="00161C6E" w:rsidRDefault="00E74A6D" w:rsidP="00E74A6D">
      <w:pPr>
        <w:spacing w:line="260" w:lineRule="atLeast"/>
        <w:rPr>
          <w:rFonts w:ascii="Arial" w:hAnsi="Arial" w:cs="Arial"/>
          <w:i/>
          <w:iCs/>
          <w:sz w:val="20"/>
          <w:lang w:eastAsia="en-US"/>
        </w:rPr>
      </w:pPr>
    </w:p>
    <w:p w14:paraId="536704E1" w14:textId="77777777" w:rsidR="00E74A6D" w:rsidRPr="00161C6E" w:rsidRDefault="00E74A6D" w:rsidP="00E74A6D">
      <w:pPr>
        <w:spacing w:line="260" w:lineRule="atLeast"/>
        <w:rPr>
          <w:rFonts w:ascii="Arial" w:hAnsi="Arial" w:cs="Arial"/>
          <w:i/>
          <w:iCs/>
          <w:sz w:val="20"/>
          <w:lang w:eastAsia="en-US"/>
        </w:rPr>
      </w:pPr>
    </w:p>
    <w:p w14:paraId="32331A09" w14:textId="77777777" w:rsidR="00E74A6D" w:rsidRPr="00161C6E" w:rsidRDefault="00E74A6D" w:rsidP="00E74A6D">
      <w:pPr>
        <w:spacing w:line="260" w:lineRule="atLeast"/>
        <w:rPr>
          <w:rFonts w:ascii="Arial" w:hAnsi="Arial" w:cs="Arial"/>
          <w:i/>
          <w:iCs/>
          <w:sz w:val="20"/>
          <w:lang w:eastAsia="en-US"/>
        </w:rPr>
      </w:pPr>
    </w:p>
    <w:p w14:paraId="6D7A8D21" w14:textId="77777777" w:rsidR="00E74A6D" w:rsidRPr="00161C6E" w:rsidRDefault="00E74A6D" w:rsidP="00E74A6D">
      <w:pPr>
        <w:spacing w:line="260" w:lineRule="atLeast"/>
        <w:rPr>
          <w:rFonts w:ascii="Arial" w:hAnsi="Arial" w:cs="Arial"/>
          <w:i/>
          <w:iCs/>
          <w:sz w:val="20"/>
          <w:lang w:eastAsia="en-US"/>
        </w:rPr>
      </w:pPr>
    </w:p>
    <w:p w14:paraId="11851E3B" w14:textId="77777777" w:rsidR="00E74A6D" w:rsidRPr="00161C6E" w:rsidRDefault="00E74A6D" w:rsidP="00E74A6D">
      <w:pPr>
        <w:spacing w:line="260" w:lineRule="atLeast"/>
        <w:rPr>
          <w:rFonts w:ascii="Arial" w:hAnsi="Arial" w:cs="Arial"/>
          <w:i/>
          <w:iCs/>
          <w:sz w:val="20"/>
          <w:lang w:eastAsia="en-US"/>
        </w:rPr>
      </w:pPr>
    </w:p>
    <w:p w14:paraId="3AE57EFF" w14:textId="77777777" w:rsidR="00E74A6D" w:rsidRPr="00161C6E" w:rsidRDefault="00E74A6D" w:rsidP="00E74A6D">
      <w:pPr>
        <w:spacing w:line="260" w:lineRule="atLeast"/>
        <w:rPr>
          <w:rFonts w:ascii="Arial" w:hAnsi="Arial" w:cs="Arial"/>
          <w:i/>
          <w:iCs/>
          <w:sz w:val="20"/>
          <w:lang w:eastAsia="en-US"/>
        </w:rPr>
      </w:pPr>
    </w:p>
    <w:p w14:paraId="1145D402" w14:textId="77777777" w:rsidR="00E74A6D" w:rsidRPr="00161C6E" w:rsidRDefault="00E74A6D" w:rsidP="00E74A6D">
      <w:pPr>
        <w:spacing w:line="260" w:lineRule="atLeast"/>
        <w:rPr>
          <w:rFonts w:ascii="Arial" w:hAnsi="Arial" w:cs="Arial"/>
          <w:i/>
          <w:iCs/>
          <w:sz w:val="20"/>
          <w:lang w:eastAsia="en-US"/>
        </w:rPr>
      </w:pPr>
    </w:p>
    <w:p w14:paraId="3EE2FC43" w14:textId="77777777" w:rsidR="00E74A6D" w:rsidRPr="00161C6E" w:rsidRDefault="00E74A6D" w:rsidP="00E74A6D">
      <w:pPr>
        <w:spacing w:line="260" w:lineRule="atLeast"/>
        <w:rPr>
          <w:rFonts w:ascii="Arial" w:hAnsi="Arial" w:cs="Arial"/>
          <w:i/>
          <w:iCs/>
          <w:sz w:val="20"/>
          <w:lang w:eastAsia="en-US"/>
        </w:rPr>
      </w:pPr>
    </w:p>
    <w:p w14:paraId="24F45E46" w14:textId="77777777" w:rsidR="00E74A6D" w:rsidRPr="00161C6E" w:rsidRDefault="00E74A6D" w:rsidP="00E74A6D">
      <w:pPr>
        <w:spacing w:line="260" w:lineRule="atLeast"/>
        <w:rPr>
          <w:rFonts w:ascii="Arial" w:hAnsi="Arial" w:cs="Arial"/>
          <w:i/>
          <w:iCs/>
          <w:sz w:val="20"/>
          <w:lang w:eastAsia="en-US"/>
        </w:rPr>
      </w:pPr>
    </w:p>
    <w:p w14:paraId="4DD1654B" w14:textId="77777777" w:rsidR="00E74A6D" w:rsidRPr="00161C6E" w:rsidRDefault="00E74A6D" w:rsidP="00E74A6D">
      <w:pPr>
        <w:spacing w:line="260" w:lineRule="atLeast"/>
        <w:rPr>
          <w:rFonts w:ascii="Arial" w:hAnsi="Arial" w:cs="Arial"/>
          <w:i/>
          <w:iCs/>
          <w:sz w:val="20"/>
          <w:lang w:eastAsia="en-US"/>
        </w:rPr>
      </w:pPr>
    </w:p>
    <w:p w14:paraId="7527BB1F" w14:textId="77777777" w:rsidR="00E74A6D" w:rsidRPr="00161C6E" w:rsidRDefault="00E74A6D" w:rsidP="00E74A6D">
      <w:pPr>
        <w:spacing w:line="260" w:lineRule="atLeast"/>
        <w:rPr>
          <w:rFonts w:ascii="Arial" w:hAnsi="Arial" w:cs="Arial"/>
          <w:i/>
          <w:iCs/>
          <w:sz w:val="20"/>
          <w:lang w:eastAsia="en-US"/>
        </w:rPr>
      </w:pPr>
    </w:p>
    <w:p w14:paraId="10427C0A" w14:textId="77777777" w:rsidR="00E74A6D" w:rsidRPr="00161C6E" w:rsidRDefault="00E74A6D" w:rsidP="00E74A6D">
      <w:pPr>
        <w:spacing w:line="260" w:lineRule="atLeast"/>
        <w:rPr>
          <w:rFonts w:ascii="Arial" w:hAnsi="Arial" w:cs="Arial"/>
          <w:i/>
          <w:iCs/>
          <w:sz w:val="20"/>
          <w:lang w:eastAsia="en-US"/>
        </w:rPr>
      </w:pPr>
    </w:p>
    <w:p w14:paraId="619D5523" w14:textId="77777777" w:rsidR="00E74A6D" w:rsidRPr="00161C6E" w:rsidRDefault="00E74A6D" w:rsidP="00E74A6D">
      <w:pPr>
        <w:spacing w:line="260" w:lineRule="atLeast"/>
        <w:rPr>
          <w:rFonts w:ascii="Arial" w:hAnsi="Arial" w:cs="Arial"/>
          <w:i/>
          <w:iCs/>
          <w:sz w:val="20"/>
          <w:lang w:eastAsia="en-US"/>
        </w:rPr>
      </w:pPr>
    </w:p>
    <w:p w14:paraId="6BD800D2" w14:textId="77777777" w:rsidR="00E74A6D" w:rsidRPr="00161C6E" w:rsidRDefault="00E74A6D" w:rsidP="00E74A6D">
      <w:pPr>
        <w:spacing w:line="260" w:lineRule="atLeast"/>
        <w:rPr>
          <w:rFonts w:ascii="Arial" w:hAnsi="Arial" w:cs="Arial"/>
          <w:i/>
          <w:iCs/>
          <w:sz w:val="20"/>
          <w:lang w:eastAsia="en-US"/>
        </w:rPr>
      </w:pPr>
    </w:p>
    <w:p w14:paraId="58A461B6" w14:textId="77777777" w:rsidR="00E74A6D" w:rsidRPr="00161C6E" w:rsidRDefault="00E74A6D" w:rsidP="00E74A6D">
      <w:pPr>
        <w:spacing w:line="260" w:lineRule="atLeast"/>
        <w:rPr>
          <w:rFonts w:ascii="Arial" w:hAnsi="Arial" w:cs="Arial"/>
          <w:i/>
          <w:iCs/>
          <w:sz w:val="20"/>
          <w:lang w:eastAsia="en-US"/>
        </w:rPr>
      </w:pPr>
    </w:p>
    <w:p w14:paraId="354572D6" w14:textId="77777777" w:rsidR="00E74A6D" w:rsidRPr="00161C6E" w:rsidRDefault="00E74A6D" w:rsidP="00E74A6D">
      <w:pPr>
        <w:spacing w:line="260" w:lineRule="atLeast"/>
        <w:rPr>
          <w:rFonts w:ascii="Arial" w:hAnsi="Arial" w:cs="Arial"/>
          <w:i/>
          <w:iCs/>
          <w:sz w:val="20"/>
          <w:lang w:eastAsia="en-US"/>
        </w:rPr>
      </w:pPr>
    </w:p>
    <w:p w14:paraId="44534EEA" w14:textId="77777777" w:rsidR="00E74A6D" w:rsidRDefault="00E74A6D" w:rsidP="00E74A6D">
      <w:pPr>
        <w:spacing w:line="260" w:lineRule="atLeast"/>
        <w:rPr>
          <w:rFonts w:ascii="Arial" w:hAnsi="Arial" w:cs="Arial"/>
          <w:i/>
          <w:iCs/>
          <w:sz w:val="20"/>
          <w:lang w:eastAsia="en-US"/>
        </w:rPr>
      </w:pPr>
    </w:p>
    <w:p w14:paraId="4B07324F" w14:textId="77777777" w:rsidR="00A4343A" w:rsidRDefault="00A4343A" w:rsidP="00E74A6D">
      <w:pPr>
        <w:spacing w:line="260" w:lineRule="atLeast"/>
        <w:rPr>
          <w:rFonts w:ascii="Arial" w:hAnsi="Arial" w:cs="Arial"/>
          <w:i/>
          <w:iCs/>
          <w:sz w:val="20"/>
          <w:lang w:eastAsia="en-US"/>
        </w:rPr>
      </w:pPr>
    </w:p>
    <w:p w14:paraId="6E21EF97" w14:textId="77777777" w:rsidR="00A4343A" w:rsidRDefault="00A4343A" w:rsidP="00E74A6D">
      <w:pPr>
        <w:spacing w:line="260" w:lineRule="atLeast"/>
        <w:rPr>
          <w:rFonts w:ascii="Arial" w:hAnsi="Arial" w:cs="Arial"/>
          <w:i/>
          <w:iCs/>
          <w:sz w:val="20"/>
          <w:lang w:eastAsia="en-US"/>
        </w:rPr>
      </w:pPr>
    </w:p>
    <w:p w14:paraId="26F16D77" w14:textId="77777777" w:rsidR="00A4343A" w:rsidRDefault="00A4343A" w:rsidP="00E74A6D">
      <w:pPr>
        <w:spacing w:line="260" w:lineRule="atLeast"/>
        <w:rPr>
          <w:rFonts w:ascii="Arial" w:hAnsi="Arial" w:cs="Arial"/>
          <w:i/>
          <w:iCs/>
          <w:sz w:val="20"/>
          <w:lang w:eastAsia="en-US"/>
        </w:rPr>
      </w:pPr>
    </w:p>
    <w:p w14:paraId="17014094" w14:textId="77777777" w:rsidR="00A4343A" w:rsidRDefault="00A4343A" w:rsidP="00E74A6D">
      <w:pPr>
        <w:spacing w:line="260" w:lineRule="atLeast"/>
        <w:rPr>
          <w:rFonts w:ascii="Arial" w:hAnsi="Arial" w:cs="Arial"/>
          <w:i/>
          <w:iCs/>
          <w:sz w:val="20"/>
          <w:lang w:eastAsia="en-US"/>
        </w:rPr>
      </w:pPr>
    </w:p>
    <w:p w14:paraId="26173925" w14:textId="77777777" w:rsidR="00A4343A" w:rsidRDefault="00A4343A" w:rsidP="00E74A6D">
      <w:pPr>
        <w:spacing w:line="260" w:lineRule="atLeast"/>
        <w:rPr>
          <w:rFonts w:ascii="Arial" w:hAnsi="Arial" w:cs="Arial"/>
          <w:i/>
          <w:iCs/>
          <w:sz w:val="20"/>
          <w:lang w:eastAsia="en-US"/>
        </w:rPr>
      </w:pPr>
    </w:p>
    <w:p w14:paraId="63F80FF0" w14:textId="77777777" w:rsidR="00E74A6D" w:rsidRPr="00161C6E" w:rsidRDefault="00E74A6D" w:rsidP="00E74A6D">
      <w:pPr>
        <w:spacing w:line="260" w:lineRule="atLeast"/>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3E885FAD"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br w:type="page"/>
      </w:r>
    </w:p>
    <w:p w14:paraId="10CB427F" w14:textId="77777777" w:rsidR="00683CE7" w:rsidRPr="00581032" w:rsidRDefault="00683CE7" w:rsidP="00683CE7">
      <w:pPr>
        <w:tabs>
          <w:tab w:val="right" w:pos="9072"/>
        </w:tabs>
        <w:spacing w:after="120"/>
        <w:rPr>
          <w:rFonts w:ascii="Arial" w:hAnsi="Arial" w:cs="Arial"/>
          <w:sz w:val="20"/>
          <w:szCs w:val="20"/>
        </w:rPr>
        <w:sectPr w:rsidR="00683CE7" w:rsidRPr="00581032" w:rsidSect="00E74A6D">
          <w:headerReference w:type="default" r:id="rId17"/>
          <w:footerReference w:type="default" r:id="rId18"/>
          <w:headerReference w:type="first" r:id="rId19"/>
          <w:footerReference w:type="first" r:id="rId20"/>
          <w:pgSz w:w="11900" w:h="16840" w:code="9"/>
          <w:pgMar w:top="851" w:right="843" w:bottom="851" w:left="1134" w:header="964" w:footer="794" w:gutter="0"/>
          <w:cols w:space="708"/>
          <w:titlePg/>
          <w:docGrid w:linePitch="326"/>
        </w:sectPr>
      </w:pPr>
    </w:p>
    <w:p w14:paraId="60C2C306" w14:textId="77777777" w:rsidR="001C6EFC" w:rsidRPr="00C30B22"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210042">
        <w:rPr>
          <w:rFonts w:ascii="Arial" w:hAnsi="Arial" w:cs="Arial"/>
          <w:b/>
          <w:sz w:val="20"/>
          <w:szCs w:val="20"/>
        </w:rPr>
        <w:lastRenderedPageBreak/>
        <w:t>Obrazec 2:</w:t>
      </w:r>
      <w:r w:rsidRPr="00841163">
        <w:rPr>
          <w:rFonts w:ascii="Arial" w:hAnsi="Arial" w:cs="Arial"/>
          <w:b/>
          <w:sz w:val="20"/>
          <w:szCs w:val="20"/>
        </w:rPr>
        <w:t xml:space="preserve"> IZJAVA PONUDNIKA O IZPOLNJEVANJU REFERENČNIH ZAHTEV</w:t>
      </w:r>
    </w:p>
    <w:p w14:paraId="0EB652AC" w14:textId="3E8D682C" w:rsidR="00210042" w:rsidRDefault="00210042" w:rsidP="00210042">
      <w:pPr>
        <w:spacing w:before="60" w:after="60"/>
        <w:rPr>
          <w:rFonts w:ascii="Arial" w:hAnsi="Arial" w:cs="Arial"/>
          <w:sz w:val="20"/>
          <w:szCs w:val="20"/>
        </w:rPr>
      </w:pPr>
    </w:p>
    <w:p w14:paraId="51E23135" w14:textId="77777777" w:rsidR="00046E56" w:rsidRPr="00161C6E" w:rsidRDefault="00046E56" w:rsidP="00210042">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210042" w:rsidRPr="00161C6E" w14:paraId="0683E701" w14:textId="77777777" w:rsidTr="0021004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38E55F2" w14:textId="68885F42" w:rsidR="00210042" w:rsidRPr="00161C6E" w:rsidRDefault="00210042" w:rsidP="00210042">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poglavja 3.2.</w:t>
            </w:r>
            <w:r>
              <w:rPr>
                <w:rFonts w:ascii="Arial" w:hAnsi="Arial" w:cs="Arial"/>
                <w:i/>
                <w:iCs/>
                <w:sz w:val="20"/>
                <w:szCs w:val="20"/>
              </w:rPr>
              <w:t>2.1</w:t>
            </w:r>
            <w:r w:rsidRPr="00161C6E">
              <w:rPr>
                <w:rFonts w:ascii="Arial" w:hAnsi="Arial" w:cs="Arial"/>
                <w:i/>
                <w:iCs/>
                <w:sz w:val="20"/>
                <w:szCs w:val="20"/>
              </w:rPr>
              <w:t xml:space="preserve"> razpisne dokumentacije</w:t>
            </w:r>
          </w:p>
        </w:tc>
      </w:tr>
      <w:tr w:rsidR="00210042" w:rsidRPr="00161C6E" w14:paraId="290C414B" w14:textId="77777777" w:rsidTr="00210042">
        <w:tc>
          <w:tcPr>
            <w:tcW w:w="4536" w:type="dxa"/>
            <w:tcBorders>
              <w:top w:val="single" w:sz="4" w:space="0" w:color="auto"/>
              <w:left w:val="single" w:sz="4" w:space="0" w:color="auto"/>
              <w:bottom w:val="single" w:sz="4" w:space="0" w:color="auto"/>
              <w:right w:val="single" w:sz="4" w:space="0" w:color="auto"/>
            </w:tcBorders>
          </w:tcPr>
          <w:p w14:paraId="0D41CCC9" w14:textId="77777777" w:rsidR="00210042" w:rsidRDefault="00210042" w:rsidP="00210042">
            <w:pPr>
              <w:spacing w:line="260" w:lineRule="atLeast"/>
              <w:rPr>
                <w:rFonts w:ascii="Arial" w:hAnsi="Arial" w:cs="Arial"/>
                <w:b/>
                <w:bCs/>
                <w:i/>
                <w:iCs/>
              </w:rPr>
            </w:pPr>
            <w:r w:rsidRPr="00161C6E">
              <w:rPr>
                <w:rFonts w:ascii="Arial" w:hAnsi="Arial" w:cs="Arial"/>
                <w:b/>
                <w:bCs/>
                <w:i/>
                <w:iCs/>
              </w:rPr>
              <w:t>Naziv referenčnega projekta 1:</w:t>
            </w:r>
          </w:p>
          <w:p w14:paraId="3059F012" w14:textId="77777777" w:rsidR="00210042" w:rsidRPr="00161C6E" w:rsidRDefault="00210042" w:rsidP="00210042">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055BAD19" w14:textId="77777777" w:rsidR="00210042" w:rsidRPr="00161C6E" w:rsidRDefault="00210042" w:rsidP="00210042">
            <w:pPr>
              <w:spacing w:before="60" w:after="60"/>
              <w:rPr>
                <w:rFonts w:ascii="Arial" w:hAnsi="Arial" w:cs="Arial"/>
                <w:b/>
                <w:bCs/>
                <w:iCs/>
                <w:sz w:val="20"/>
                <w:szCs w:val="20"/>
              </w:rPr>
            </w:pPr>
          </w:p>
        </w:tc>
      </w:tr>
      <w:tr w:rsidR="00210042" w:rsidRPr="00161C6E" w14:paraId="2B1145E5" w14:textId="77777777" w:rsidTr="00210042">
        <w:tc>
          <w:tcPr>
            <w:tcW w:w="4536" w:type="dxa"/>
            <w:tcBorders>
              <w:top w:val="single" w:sz="4" w:space="0" w:color="auto"/>
              <w:left w:val="single" w:sz="4" w:space="0" w:color="auto"/>
              <w:bottom w:val="single" w:sz="4" w:space="0" w:color="auto"/>
              <w:right w:val="single" w:sz="4" w:space="0" w:color="auto"/>
            </w:tcBorders>
            <w:shd w:val="clear" w:color="auto" w:fill="auto"/>
          </w:tcPr>
          <w:p w14:paraId="5631B056" w14:textId="77777777" w:rsidR="00210042" w:rsidRDefault="00210042" w:rsidP="00210042">
            <w:pPr>
              <w:spacing w:line="260" w:lineRule="atLeast"/>
              <w:rPr>
                <w:rFonts w:ascii="Arial" w:hAnsi="Arial" w:cs="Arial"/>
                <w:b/>
                <w:i/>
                <w:iCs/>
                <w:sz w:val="20"/>
                <w:szCs w:val="20"/>
              </w:rPr>
            </w:pPr>
            <w:r w:rsidRPr="00147381">
              <w:rPr>
                <w:rFonts w:ascii="Arial" w:hAnsi="Arial" w:cs="Arial"/>
                <w:i/>
                <w:iCs/>
                <w:sz w:val="20"/>
                <w:szCs w:val="20"/>
              </w:rPr>
              <w:t>Naročnik referenčnega projekta</w:t>
            </w:r>
            <w:r w:rsidRPr="00161C6E">
              <w:rPr>
                <w:rFonts w:ascii="Arial" w:hAnsi="Arial" w:cs="Arial"/>
                <w:b/>
                <w:i/>
                <w:iCs/>
                <w:sz w:val="20"/>
                <w:szCs w:val="20"/>
              </w:rPr>
              <w:t xml:space="preserve">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4B46C821" w14:textId="77777777" w:rsidR="00210042" w:rsidRPr="00161C6E" w:rsidRDefault="00210042" w:rsidP="00210042">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578819C" w14:textId="77777777" w:rsidR="00210042" w:rsidRPr="00161C6E" w:rsidRDefault="00210042" w:rsidP="00210042">
            <w:pPr>
              <w:spacing w:before="60" w:after="60"/>
              <w:rPr>
                <w:rFonts w:ascii="Arial" w:hAnsi="Arial" w:cs="Arial"/>
                <w:b/>
                <w:bCs/>
                <w:iCs/>
                <w:sz w:val="20"/>
                <w:szCs w:val="20"/>
              </w:rPr>
            </w:pPr>
          </w:p>
        </w:tc>
      </w:tr>
      <w:tr w:rsidR="00210042" w:rsidRPr="00161C6E" w14:paraId="311F9777" w14:textId="77777777" w:rsidTr="00210042">
        <w:tc>
          <w:tcPr>
            <w:tcW w:w="4536" w:type="dxa"/>
            <w:tcBorders>
              <w:top w:val="single" w:sz="4" w:space="0" w:color="auto"/>
              <w:left w:val="single" w:sz="4" w:space="0" w:color="auto"/>
              <w:bottom w:val="single" w:sz="4" w:space="0" w:color="auto"/>
              <w:right w:val="single" w:sz="4" w:space="0" w:color="auto"/>
            </w:tcBorders>
          </w:tcPr>
          <w:p w14:paraId="50B31E5C" w14:textId="77777777" w:rsidR="00210042" w:rsidRDefault="00210042" w:rsidP="00210042">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p w14:paraId="02A083CC" w14:textId="77777777" w:rsidR="00210042" w:rsidRPr="00161C6E" w:rsidRDefault="00210042" w:rsidP="00210042">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62ECCA73" w14:textId="77777777" w:rsidR="00210042" w:rsidRPr="00161C6E" w:rsidRDefault="00210042" w:rsidP="00210042">
            <w:pPr>
              <w:spacing w:before="60" w:after="60"/>
              <w:rPr>
                <w:rFonts w:ascii="Arial" w:hAnsi="Arial" w:cs="Arial"/>
                <w:b/>
                <w:bCs/>
                <w:iCs/>
                <w:sz w:val="20"/>
                <w:szCs w:val="20"/>
              </w:rPr>
            </w:pPr>
          </w:p>
        </w:tc>
      </w:tr>
      <w:tr w:rsidR="00210042" w:rsidRPr="00161C6E" w14:paraId="6C6F42C3" w14:textId="77777777" w:rsidTr="00210042">
        <w:tc>
          <w:tcPr>
            <w:tcW w:w="4536" w:type="dxa"/>
            <w:tcBorders>
              <w:top w:val="single" w:sz="4" w:space="0" w:color="auto"/>
              <w:left w:val="single" w:sz="4" w:space="0" w:color="auto"/>
              <w:bottom w:val="single" w:sz="4" w:space="0" w:color="auto"/>
              <w:right w:val="single" w:sz="4" w:space="0" w:color="auto"/>
            </w:tcBorders>
          </w:tcPr>
          <w:p w14:paraId="24027A1D" w14:textId="77777777" w:rsidR="00210042" w:rsidRPr="00147381" w:rsidRDefault="00210042" w:rsidP="00210042">
            <w:pPr>
              <w:spacing w:line="260" w:lineRule="atLeast"/>
              <w:rPr>
                <w:rFonts w:ascii="Arial" w:hAnsi="Arial" w:cs="Arial"/>
                <w:i/>
                <w:iCs/>
                <w:sz w:val="20"/>
              </w:rPr>
            </w:pPr>
            <w:r w:rsidRPr="00147381">
              <w:rPr>
                <w:rFonts w:ascii="Arial" w:hAnsi="Arial" w:cs="Arial"/>
                <w:i/>
                <w:iCs/>
                <w:sz w:val="20"/>
              </w:rPr>
              <w:t>Gospodarski subjekt, ki je izvedel projekt (</w:t>
            </w:r>
            <w:r w:rsidRPr="00147381">
              <w:rPr>
                <w:rFonts w:ascii="Arial" w:hAnsi="Arial" w:cs="Arial"/>
                <w:i/>
                <w:iCs/>
                <w:sz w:val="16"/>
                <w:szCs w:val="16"/>
              </w:rPr>
              <w:t>z navedbo ali je dela izvajal kot izvajalec ali kot podizvajalec</w:t>
            </w:r>
            <w:r w:rsidRPr="00147381">
              <w:rPr>
                <w:rFonts w:ascii="Arial" w:hAnsi="Arial" w:cs="Arial"/>
                <w:i/>
                <w:iCs/>
                <w:sz w:val="20"/>
              </w:rPr>
              <w:t>)</w:t>
            </w:r>
          </w:p>
          <w:p w14:paraId="0E1361C3" w14:textId="77777777" w:rsidR="00210042" w:rsidRPr="00147381" w:rsidRDefault="00210042" w:rsidP="00210042">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189A244C" w14:textId="77777777" w:rsidR="00210042" w:rsidRPr="00161C6E" w:rsidRDefault="00210042" w:rsidP="00210042">
            <w:pPr>
              <w:spacing w:before="60" w:after="60"/>
              <w:rPr>
                <w:rFonts w:ascii="Arial" w:hAnsi="Arial" w:cs="Arial"/>
                <w:b/>
                <w:bCs/>
                <w:iCs/>
                <w:sz w:val="20"/>
                <w:szCs w:val="20"/>
              </w:rPr>
            </w:pPr>
          </w:p>
        </w:tc>
      </w:tr>
      <w:tr w:rsidR="00210042" w:rsidRPr="00161C6E" w14:paraId="6A43020A" w14:textId="77777777" w:rsidTr="00210042">
        <w:tc>
          <w:tcPr>
            <w:tcW w:w="4536" w:type="dxa"/>
            <w:tcBorders>
              <w:top w:val="single" w:sz="4" w:space="0" w:color="auto"/>
              <w:left w:val="single" w:sz="4" w:space="0" w:color="auto"/>
              <w:bottom w:val="single" w:sz="4" w:space="0" w:color="auto"/>
              <w:right w:val="single" w:sz="4" w:space="0" w:color="auto"/>
            </w:tcBorders>
          </w:tcPr>
          <w:p w14:paraId="036113CD" w14:textId="77777777" w:rsidR="00210042" w:rsidRDefault="00210042" w:rsidP="00210042">
            <w:pPr>
              <w:spacing w:line="260" w:lineRule="atLeast"/>
              <w:rPr>
                <w:rFonts w:ascii="Arial" w:hAnsi="Arial" w:cs="Arial"/>
                <w:i/>
                <w:iCs/>
                <w:sz w:val="20"/>
              </w:rPr>
            </w:pPr>
            <w:r w:rsidRPr="00161C6E">
              <w:rPr>
                <w:rFonts w:ascii="Arial" w:hAnsi="Arial" w:cs="Arial"/>
                <w:i/>
                <w:iCs/>
                <w:sz w:val="20"/>
              </w:rPr>
              <w:t>Obdobje izvedbe (od mesec leto – do mesec leto):</w:t>
            </w:r>
          </w:p>
          <w:p w14:paraId="3E4154BF" w14:textId="77777777" w:rsidR="00210042" w:rsidRPr="00161C6E" w:rsidRDefault="00210042" w:rsidP="00210042">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6B5D02D8" w14:textId="77777777" w:rsidR="00210042" w:rsidRPr="00161C6E" w:rsidRDefault="00210042" w:rsidP="00210042">
            <w:pPr>
              <w:spacing w:before="60" w:after="60"/>
              <w:rPr>
                <w:rFonts w:ascii="Arial" w:hAnsi="Arial" w:cs="Arial"/>
                <w:b/>
                <w:bCs/>
                <w:iCs/>
                <w:sz w:val="20"/>
                <w:szCs w:val="20"/>
              </w:rPr>
            </w:pPr>
          </w:p>
        </w:tc>
      </w:tr>
      <w:tr w:rsidR="00210042" w:rsidRPr="00161C6E" w14:paraId="1280E5BD" w14:textId="77777777" w:rsidTr="00210042">
        <w:tc>
          <w:tcPr>
            <w:tcW w:w="4536" w:type="dxa"/>
            <w:tcBorders>
              <w:top w:val="single" w:sz="4" w:space="0" w:color="auto"/>
              <w:left w:val="single" w:sz="4" w:space="0" w:color="auto"/>
              <w:bottom w:val="single" w:sz="4" w:space="0" w:color="auto"/>
              <w:right w:val="single" w:sz="4" w:space="0" w:color="auto"/>
            </w:tcBorders>
          </w:tcPr>
          <w:p w14:paraId="7AFFDCCF" w14:textId="73023ACD" w:rsidR="00210042" w:rsidRDefault="00210042" w:rsidP="00210042">
            <w:pPr>
              <w:spacing w:line="260" w:lineRule="atLeast"/>
              <w:rPr>
                <w:rFonts w:ascii="Arial" w:hAnsi="Arial" w:cs="Arial"/>
                <w:i/>
                <w:iCs/>
                <w:sz w:val="20"/>
                <w:lang w:eastAsia="en-US"/>
              </w:rPr>
            </w:pPr>
            <w:r w:rsidRPr="00161C6E">
              <w:rPr>
                <w:rFonts w:ascii="Arial" w:hAnsi="Arial" w:cs="Arial"/>
                <w:i/>
                <w:iCs/>
                <w:sz w:val="20"/>
                <w:lang w:eastAsia="en-US"/>
              </w:rPr>
              <w:t>Opis projekta, iz katerega bo razvidno, ali po vsebini ustreza zahtevam javnega naročila:</w:t>
            </w:r>
          </w:p>
          <w:p w14:paraId="44C6E39D" w14:textId="77777777" w:rsidR="00210042" w:rsidRPr="00161C6E" w:rsidRDefault="00210042" w:rsidP="00210042">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1D16E5F7" w14:textId="77777777" w:rsidR="00210042" w:rsidRPr="00161C6E" w:rsidRDefault="00210042" w:rsidP="00210042">
            <w:pPr>
              <w:spacing w:before="60" w:after="60"/>
              <w:rPr>
                <w:rFonts w:ascii="Arial" w:hAnsi="Arial" w:cs="Arial"/>
                <w:b/>
                <w:bCs/>
                <w:iCs/>
                <w:sz w:val="20"/>
                <w:szCs w:val="20"/>
              </w:rPr>
            </w:pPr>
          </w:p>
        </w:tc>
      </w:tr>
      <w:tr w:rsidR="00210042" w:rsidRPr="00161C6E" w14:paraId="576371CA" w14:textId="77777777" w:rsidTr="00210042">
        <w:tc>
          <w:tcPr>
            <w:tcW w:w="4536" w:type="dxa"/>
            <w:tcBorders>
              <w:top w:val="single" w:sz="4" w:space="0" w:color="auto"/>
              <w:left w:val="single" w:sz="4" w:space="0" w:color="auto"/>
              <w:bottom w:val="single" w:sz="4" w:space="0" w:color="auto"/>
              <w:right w:val="single" w:sz="4" w:space="0" w:color="auto"/>
            </w:tcBorders>
          </w:tcPr>
          <w:p w14:paraId="75FA2F31" w14:textId="77777777" w:rsidR="00210042" w:rsidRDefault="00210042" w:rsidP="00210042">
            <w:pPr>
              <w:spacing w:line="260" w:lineRule="atLeast"/>
              <w:rPr>
                <w:rFonts w:ascii="Arial" w:hAnsi="Arial" w:cs="Arial"/>
                <w:i/>
                <w:iCs/>
                <w:sz w:val="20"/>
                <w:lang w:eastAsia="en-US"/>
              </w:rPr>
            </w:pPr>
            <w:r>
              <w:rPr>
                <w:rFonts w:ascii="Arial" w:hAnsi="Arial" w:cs="Arial"/>
                <w:i/>
                <w:iCs/>
                <w:sz w:val="20"/>
                <w:lang w:eastAsia="en-US"/>
              </w:rPr>
              <w:t>Datum primopredajnega zapisnika:</w:t>
            </w:r>
          </w:p>
          <w:p w14:paraId="19F15919" w14:textId="77777777" w:rsidR="00210042" w:rsidRPr="00161C6E" w:rsidRDefault="00210042" w:rsidP="00210042">
            <w:pPr>
              <w:spacing w:line="260" w:lineRule="atLeast"/>
              <w:rPr>
                <w:rFonts w:ascii="Arial" w:hAnsi="Arial" w:cs="Arial"/>
                <w:i/>
                <w:iCs/>
                <w:sz w:val="20"/>
                <w:lang w:eastAsia="en-US"/>
              </w:rPr>
            </w:pPr>
          </w:p>
        </w:tc>
        <w:tc>
          <w:tcPr>
            <w:tcW w:w="5245" w:type="dxa"/>
            <w:tcBorders>
              <w:top w:val="single" w:sz="4" w:space="0" w:color="auto"/>
              <w:left w:val="single" w:sz="4" w:space="0" w:color="auto"/>
              <w:bottom w:val="single" w:sz="4" w:space="0" w:color="auto"/>
              <w:right w:val="single" w:sz="4" w:space="0" w:color="auto"/>
            </w:tcBorders>
          </w:tcPr>
          <w:p w14:paraId="5AF3D5F1" w14:textId="77777777" w:rsidR="00210042" w:rsidRPr="00161C6E" w:rsidRDefault="00210042" w:rsidP="00210042">
            <w:pPr>
              <w:spacing w:before="60" w:after="60"/>
              <w:rPr>
                <w:rFonts w:ascii="Arial" w:hAnsi="Arial" w:cs="Arial"/>
                <w:b/>
                <w:bCs/>
                <w:iCs/>
                <w:sz w:val="20"/>
                <w:szCs w:val="20"/>
              </w:rPr>
            </w:pPr>
          </w:p>
        </w:tc>
      </w:tr>
      <w:tr w:rsidR="00210042" w:rsidRPr="00161C6E" w14:paraId="567CE66D" w14:textId="77777777" w:rsidTr="00210042">
        <w:tc>
          <w:tcPr>
            <w:tcW w:w="4536" w:type="dxa"/>
            <w:tcBorders>
              <w:top w:val="single" w:sz="4" w:space="0" w:color="auto"/>
              <w:left w:val="single" w:sz="4" w:space="0" w:color="auto"/>
              <w:bottom w:val="single" w:sz="4" w:space="0" w:color="auto"/>
              <w:right w:val="single" w:sz="4" w:space="0" w:color="auto"/>
            </w:tcBorders>
          </w:tcPr>
          <w:p w14:paraId="1D113A29" w14:textId="77777777" w:rsidR="00210042" w:rsidRDefault="00210042" w:rsidP="00210042">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p w14:paraId="38F10053" w14:textId="77777777" w:rsidR="00210042" w:rsidRPr="006D0C97" w:rsidRDefault="00210042" w:rsidP="00210042">
            <w:pPr>
              <w:spacing w:line="260" w:lineRule="atLeast"/>
              <w:rPr>
                <w:rFonts w:ascii="Arial" w:hAnsi="Arial"/>
                <w:i/>
                <w:iCs/>
                <w:sz w:val="20"/>
              </w:rPr>
            </w:pPr>
          </w:p>
        </w:tc>
        <w:tc>
          <w:tcPr>
            <w:tcW w:w="5245" w:type="dxa"/>
            <w:tcBorders>
              <w:top w:val="single" w:sz="4" w:space="0" w:color="auto"/>
              <w:left w:val="single" w:sz="4" w:space="0" w:color="auto"/>
              <w:bottom w:val="single" w:sz="4" w:space="0" w:color="auto"/>
              <w:right w:val="single" w:sz="4" w:space="0" w:color="auto"/>
            </w:tcBorders>
          </w:tcPr>
          <w:p w14:paraId="10A64A4B" w14:textId="77777777" w:rsidR="00210042" w:rsidRPr="00B81207" w:rsidRDefault="00210042" w:rsidP="00210042">
            <w:pPr>
              <w:spacing w:before="60" w:after="60"/>
              <w:rPr>
                <w:rFonts w:ascii="Arial" w:hAnsi="Arial"/>
                <w:b/>
                <w:bCs/>
                <w:iCs/>
                <w:sz w:val="20"/>
                <w:szCs w:val="20"/>
              </w:rPr>
            </w:pPr>
          </w:p>
        </w:tc>
      </w:tr>
    </w:tbl>
    <w:p w14:paraId="10A0D2DF" w14:textId="5BA3FCA3" w:rsidR="00210042" w:rsidRDefault="00210042" w:rsidP="00210042">
      <w:pPr>
        <w:spacing w:before="60" w:after="60"/>
        <w:rPr>
          <w:rFonts w:ascii="Arial" w:hAnsi="Arial" w:cs="Arial"/>
        </w:rPr>
      </w:pPr>
    </w:p>
    <w:p w14:paraId="3D1FEE2E" w14:textId="77777777" w:rsidR="00046E56" w:rsidRDefault="00046E56" w:rsidP="00210042">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210042" w:rsidRPr="00161C6E" w14:paraId="2D77A2AB" w14:textId="77777777" w:rsidTr="00210042">
        <w:tc>
          <w:tcPr>
            <w:tcW w:w="4536" w:type="dxa"/>
            <w:tcBorders>
              <w:top w:val="single" w:sz="4" w:space="0" w:color="auto"/>
              <w:left w:val="single" w:sz="4" w:space="0" w:color="auto"/>
              <w:bottom w:val="single" w:sz="4" w:space="0" w:color="auto"/>
              <w:right w:val="single" w:sz="4" w:space="0" w:color="auto"/>
            </w:tcBorders>
          </w:tcPr>
          <w:p w14:paraId="04C65E60" w14:textId="77777777" w:rsidR="00210042" w:rsidRDefault="00210042" w:rsidP="00210042">
            <w:pPr>
              <w:spacing w:line="260" w:lineRule="atLeast"/>
              <w:rPr>
                <w:rFonts w:ascii="Arial" w:hAnsi="Arial" w:cs="Arial"/>
                <w:b/>
                <w:bCs/>
                <w:i/>
                <w:iCs/>
              </w:rPr>
            </w:pPr>
            <w:r w:rsidRPr="00161C6E">
              <w:rPr>
                <w:rFonts w:ascii="Arial" w:hAnsi="Arial" w:cs="Arial"/>
                <w:b/>
                <w:bCs/>
                <w:i/>
                <w:iCs/>
              </w:rPr>
              <w:t xml:space="preserve">Naziv referenčnega projekta </w:t>
            </w:r>
            <w:r>
              <w:rPr>
                <w:rFonts w:ascii="Arial" w:hAnsi="Arial" w:cs="Arial"/>
                <w:b/>
                <w:bCs/>
                <w:i/>
                <w:iCs/>
              </w:rPr>
              <w:t>2</w:t>
            </w:r>
            <w:r w:rsidRPr="00161C6E">
              <w:rPr>
                <w:rFonts w:ascii="Arial" w:hAnsi="Arial" w:cs="Arial"/>
                <w:b/>
                <w:bCs/>
                <w:i/>
                <w:iCs/>
              </w:rPr>
              <w:t>:</w:t>
            </w:r>
          </w:p>
          <w:p w14:paraId="491F468A" w14:textId="77777777" w:rsidR="00210042" w:rsidRPr="00161C6E" w:rsidRDefault="00210042" w:rsidP="00210042">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4FE208C7" w14:textId="77777777" w:rsidR="00210042" w:rsidRPr="00161C6E" w:rsidRDefault="00210042" w:rsidP="00210042">
            <w:pPr>
              <w:spacing w:before="60" w:after="60"/>
              <w:rPr>
                <w:rFonts w:ascii="Arial" w:hAnsi="Arial" w:cs="Arial"/>
                <w:b/>
                <w:bCs/>
                <w:iCs/>
                <w:sz w:val="20"/>
                <w:szCs w:val="20"/>
              </w:rPr>
            </w:pPr>
          </w:p>
        </w:tc>
      </w:tr>
      <w:tr w:rsidR="00210042" w:rsidRPr="00161C6E" w14:paraId="26B1220B" w14:textId="77777777" w:rsidTr="00210042">
        <w:tc>
          <w:tcPr>
            <w:tcW w:w="4536" w:type="dxa"/>
            <w:tcBorders>
              <w:top w:val="single" w:sz="4" w:space="0" w:color="auto"/>
              <w:left w:val="single" w:sz="4" w:space="0" w:color="auto"/>
              <w:bottom w:val="single" w:sz="4" w:space="0" w:color="auto"/>
              <w:right w:val="single" w:sz="4" w:space="0" w:color="auto"/>
            </w:tcBorders>
            <w:shd w:val="clear" w:color="auto" w:fill="auto"/>
          </w:tcPr>
          <w:p w14:paraId="61A854EF" w14:textId="77777777" w:rsidR="00210042" w:rsidRDefault="00210042" w:rsidP="00210042">
            <w:pPr>
              <w:spacing w:line="260" w:lineRule="atLeast"/>
              <w:rPr>
                <w:rFonts w:ascii="Arial" w:hAnsi="Arial" w:cs="Arial"/>
                <w:b/>
                <w:i/>
                <w:iCs/>
                <w:sz w:val="20"/>
                <w:szCs w:val="20"/>
              </w:rPr>
            </w:pPr>
            <w:r w:rsidRPr="00147381">
              <w:rPr>
                <w:rFonts w:ascii="Arial" w:hAnsi="Arial" w:cs="Arial"/>
                <w:i/>
                <w:iCs/>
                <w:sz w:val="20"/>
                <w:szCs w:val="20"/>
              </w:rPr>
              <w:t>Naročnik referenčnega projekta</w:t>
            </w:r>
            <w:r w:rsidRPr="00161C6E">
              <w:rPr>
                <w:rFonts w:ascii="Arial" w:hAnsi="Arial" w:cs="Arial"/>
                <w:b/>
                <w:i/>
                <w:iCs/>
                <w:sz w:val="20"/>
                <w:szCs w:val="20"/>
              </w:rPr>
              <w:t xml:space="preserve">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11CF345C" w14:textId="77777777" w:rsidR="00210042" w:rsidRPr="00161C6E" w:rsidRDefault="00210042" w:rsidP="00210042">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518779A" w14:textId="77777777" w:rsidR="00210042" w:rsidRPr="00161C6E" w:rsidRDefault="00210042" w:rsidP="00210042">
            <w:pPr>
              <w:spacing w:before="60" w:after="60"/>
              <w:rPr>
                <w:rFonts w:ascii="Arial" w:hAnsi="Arial" w:cs="Arial"/>
                <w:b/>
                <w:bCs/>
                <w:iCs/>
                <w:sz w:val="20"/>
                <w:szCs w:val="20"/>
              </w:rPr>
            </w:pPr>
          </w:p>
        </w:tc>
      </w:tr>
      <w:tr w:rsidR="00210042" w:rsidRPr="00161C6E" w14:paraId="7F76A274" w14:textId="77777777" w:rsidTr="00210042">
        <w:tc>
          <w:tcPr>
            <w:tcW w:w="4536" w:type="dxa"/>
            <w:tcBorders>
              <w:top w:val="single" w:sz="4" w:space="0" w:color="auto"/>
              <w:left w:val="single" w:sz="4" w:space="0" w:color="auto"/>
              <w:bottom w:val="single" w:sz="4" w:space="0" w:color="auto"/>
              <w:right w:val="single" w:sz="4" w:space="0" w:color="auto"/>
            </w:tcBorders>
          </w:tcPr>
          <w:p w14:paraId="7473C454" w14:textId="77777777" w:rsidR="00210042" w:rsidRDefault="00210042" w:rsidP="00210042">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p w14:paraId="183FBD89" w14:textId="77777777" w:rsidR="00210042" w:rsidRPr="00161C6E" w:rsidRDefault="00210042" w:rsidP="00210042">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6056DD5A" w14:textId="77777777" w:rsidR="00210042" w:rsidRPr="00161C6E" w:rsidRDefault="00210042" w:rsidP="00210042">
            <w:pPr>
              <w:spacing w:before="60" w:after="60"/>
              <w:rPr>
                <w:rFonts w:ascii="Arial" w:hAnsi="Arial" w:cs="Arial"/>
                <w:b/>
                <w:bCs/>
                <w:iCs/>
                <w:sz w:val="20"/>
                <w:szCs w:val="20"/>
              </w:rPr>
            </w:pPr>
          </w:p>
        </w:tc>
      </w:tr>
      <w:tr w:rsidR="00210042" w:rsidRPr="00161C6E" w14:paraId="68C3E5D3" w14:textId="77777777" w:rsidTr="00210042">
        <w:tc>
          <w:tcPr>
            <w:tcW w:w="4536" w:type="dxa"/>
            <w:tcBorders>
              <w:top w:val="single" w:sz="4" w:space="0" w:color="auto"/>
              <w:left w:val="single" w:sz="4" w:space="0" w:color="auto"/>
              <w:bottom w:val="single" w:sz="4" w:space="0" w:color="auto"/>
              <w:right w:val="single" w:sz="4" w:space="0" w:color="auto"/>
            </w:tcBorders>
          </w:tcPr>
          <w:p w14:paraId="05433767" w14:textId="77777777" w:rsidR="00210042" w:rsidRDefault="00210042" w:rsidP="00210042">
            <w:pPr>
              <w:spacing w:line="260" w:lineRule="atLeast"/>
              <w:rPr>
                <w:rFonts w:ascii="Arial" w:hAnsi="Arial" w:cs="Arial"/>
                <w:i/>
                <w:iCs/>
                <w:sz w:val="20"/>
              </w:rPr>
            </w:pPr>
            <w:r w:rsidRPr="00147381">
              <w:rPr>
                <w:rFonts w:ascii="Arial" w:hAnsi="Arial" w:cs="Arial"/>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 ali kot podizvajalec</w:t>
            </w:r>
            <w:r w:rsidRPr="00161C6E">
              <w:rPr>
                <w:rFonts w:ascii="Arial" w:hAnsi="Arial" w:cs="Arial"/>
                <w:i/>
                <w:iCs/>
                <w:sz w:val="20"/>
              </w:rPr>
              <w:t>)</w:t>
            </w:r>
          </w:p>
          <w:p w14:paraId="7EB1163F" w14:textId="77777777" w:rsidR="00210042" w:rsidRPr="00161C6E" w:rsidRDefault="00210042" w:rsidP="00210042">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6AAF790D" w14:textId="77777777" w:rsidR="00210042" w:rsidRPr="00161C6E" w:rsidRDefault="00210042" w:rsidP="00210042">
            <w:pPr>
              <w:spacing w:before="60" w:after="60"/>
              <w:rPr>
                <w:rFonts w:ascii="Arial" w:hAnsi="Arial" w:cs="Arial"/>
                <w:b/>
                <w:bCs/>
                <w:iCs/>
                <w:sz w:val="20"/>
                <w:szCs w:val="20"/>
              </w:rPr>
            </w:pPr>
          </w:p>
        </w:tc>
      </w:tr>
      <w:tr w:rsidR="00210042" w:rsidRPr="00161C6E" w14:paraId="6D1D73DA" w14:textId="77777777" w:rsidTr="00210042">
        <w:tc>
          <w:tcPr>
            <w:tcW w:w="4536" w:type="dxa"/>
            <w:tcBorders>
              <w:top w:val="single" w:sz="4" w:space="0" w:color="auto"/>
              <w:left w:val="single" w:sz="4" w:space="0" w:color="auto"/>
              <w:bottom w:val="single" w:sz="4" w:space="0" w:color="auto"/>
              <w:right w:val="single" w:sz="4" w:space="0" w:color="auto"/>
            </w:tcBorders>
          </w:tcPr>
          <w:p w14:paraId="3E54C464" w14:textId="77777777" w:rsidR="00210042" w:rsidRDefault="00210042" w:rsidP="00210042">
            <w:pPr>
              <w:spacing w:line="260" w:lineRule="atLeast"/>
              <w:rPr>
                <w:rFonts w:ascii="Arial" w:hAnsi="Arial" w:cs="Arial"/>
                <w:i/>
                <w:iCs/>
                <w:sz w:val="20"/>
              </w:rPr>
            </w:pPr>
            <w:r w:rsidRPr="00161C6E">
              <w:rPr>
                <w:rFonts w:ascii="Arial" w:hAnsi="Arial" w:cs="Arial"/>
                <w:i/>
                <w:iCs/>
                <w:sz w:val="20"/>
              </w:rPr>
              <w:t>Obdobje izvedbe (od mesec leto – do mesec leto):</w:t>
            </w:r>
          </w:p>
          <w:p w14:paraId="54FF0A04" w14:textId="77777777" w:rsidR="00210042" w:rsidRPr="00161C6E" w:rsidRDefault="00210042" w:rsidP="00210042">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5730258D" w14:textId="77777777" w:rsidR="00210042" w:rsidRPr="00161C6E" w:rsidRDefault="00210042" w:rsidP="00210042">
            <w:pPr>
              <w:spacing w:before="60" w:after="60"/>
              <w:rPr>
                <w:rFonts w:ascii="Arial" w:hAnsi="Arial" w:cs="Arial"/>
                <w:b/>
                <w:bCs/>
                <w:iCs/>
                <w:sz w:val="20"/>
                <w:szCs w:val="20"/>
              </w:rPr>
            </w:pPr>
          </w:p>
        </w:tc>
      </w:tr>
      <w:tr w:rsidR="00210042" w:rsidRPr="00161C6E" w14:paraId="6FFE4E3B" w14:textId="77777777" w:rsidTr="00210042">
        <w:tc>
          <w:tcPr>
            <w:tcW w:w="4536" w:type="dxa"/>
            <w:tcBorders>
              <w:top w:val="single" w:sz="4" w:space="0" w:color="auto"/>
              <w:left w:val="single" w:sz="4" w:space="0" w:color="auto"/>
              <w:bottom w:val="single" w:sz="4" w:space="0" w:color="auto"/>
              <w:right w:val="single" w:sz="4" w:space="0" w:color="auto"/>
            </w:tcBorders>
          </w:tcPr>
          <w:p w14:paraId="77413A36" w14:textId="7A9F6FF4" w:rsidR="00210042" w:rsidRDefault="00210042" w:rsidP="00210042">
            <w:pPr>
              <w:spacing w:line="260" w:lineRule="atLeast"/>
              <w:rPr>
                <w:rFonts w:ascii="Arial" w:hAnsi="Arial" w:cs="Arial"/>
                <w:i/>
                <w:iCs/>
                <w:sz w:val="20"/>
                <w:lang w:eastAsia="en-US"/>
              </w:rPr>
            </w:pPr>
            <w:r w:rsidRPr="00161C6E">
              <w:rPr>
                <w:rFonts w:ascii="Arial" w:hAnsi="Arial" w:cs="Arial"/>
                <w:i/>
                <w:iCs/>
                <w:sz w:val="20"/>
                <w:lang w:eastAsia="en-US"/>
              </w:rPr>
              <w:t>Opis projekta, iz katerega bo razvidno, ali po vsebini ustreza zahtevam javnega naročila:</w:t>
            </w:r>
          </w:p>
          <w:p w14:paraId="1C632CBF" w14:textId="77777777" w:rsidR="00210042" w:rsidRPr="00161C6E" w:rsidRDefault="00210042" w:rsidP="00210042">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23B84A12" w14:textId="77777777" w:rsidR="00210042" w:rsidRPr="00161C6E" w:rsidRDefault="00210042" w:rsidP="00210042">
            <w:pPr>
              <w:spacing w:before="60" w:after="60"/>
              <w:rPr>
                <w:rFonts w:ascii="Arial" w:hAnsi="Arial" w:cs="Arial"/>
                <w:b/>
                <w:bCs/>
                <w:iCs/>
                <w:sz w:val="20"/>
                <w:szCs w:val="20"/>
              </w:rPr>
            </w:pPr>
          </w:p>
        </w:tc>
      </w:tr>
      <w:tr w:rsidR="00210042" w:rsidRPr="00161C6E" w14:paraId="54D2F37B" w14:textId="77777777" w:rsidTr="00210042">
        <w:tc>
          <w:tcPr>
            <w:tcW w:w="4536" w:type="dxa"/>
            <w:tcBorders>
              <w:top w:val="single" w:sz="4" w:space="0" w:color="auto"/>
              <w:left w:val="single" w:sz="4" w:space="0" w:color="auto"/>
              <w:bottom w:val="single" w:sz="4" w:space="0" w:color="auto"/>
              <w:right w:val="single" w:sz="4" w:space="0" w:color="auto"/>
            </w:tcBorders>
          </w:tcPr>
          <w:p w14:paraId="0A0C2865" w14:textId="77777777" w:rsidR="00210042" w:rsidRDefault="00210042" w:rsidP="00210042">
            <w:pPr>
              <w:spacing w:line="260" w:lineRule="atLeast"/>
              <w:rPr>
                <w:rFonts w:ascii="Arial" w:hAnsi="Arial" w:cs="Arial"/>
                <w:i/>
                <w:iCs/>
                <w:sz w:val="20"/>
                <w:lang w:eastAsia="en-US"/>
              </w:rPr>
            </w:pPr>
            <w:r>
              <w:rPr>
                <w:rFonts w:ascii="Arial" w:hAnsi="Arial" w:cs="Arial"/>
                <w:i/>
                <w:iCs/>
                <w:sz w:val="20"/>
                <w:lang w:eastAsia="en-US"/>
              </w:rPr>
              <w:t>Datum primopredajnega zapisnika:</w:t>
            </w:r>
          </w:p>
          <w:p w14:paraId="0F766105" w14:textId="77777777" w:rsidR="00210042" w:rsidRPr="00161C6E" w:rsidRDefault="00210042" w:rsidP="00210042">
            <w:pPr>
              <w:spacing w:line="260" w:lineRule="atLeast"/>
              <w:rPr>
                <w:rFonts w:ascii="Arial" w:hAnsi="Arial" w:cs="Arial"/>
                <w:i/>
                <w:iCs/>
                <w:sz w:val="20"/>
                <w:lang w:eastAsia="en-US"/>
              </w:rPr>
            </w:pPr>
          </w:p>
        </w:tc>
        <w:tc>
          <w:tcPr>
            <w:tcW w:w="5245" w:type="dxa"/>
            <w:tcBorders>
              <w:top w:val="single" w:sz="4" w:space="0" w:color="auto"/>
              <w:left w:val="single" w:sz="4" w:space="0" w:color="auto"/>
              <w:bottom w:val="single" w:sz="4" w:space="0" w:color="auto"/>
              <w:right w:val="single" w:sz="4" w:space="0" w:color="auto"/>
            </w:tcBorders>
          </w:tcPr>
          <w:p w14:paraId="4B74A461" w14:textId="77777777" w:rsidR="00210042" w:rsidRPr="00161C6E" w:rsidRDefault="00210042" w:rsidP="00210042">
            <w:pPr>
              <w:spacing w:before="60" w:after="60"/>
              <w:rPr>
                <w:rFonts w:ascii="Arial" w:hAnsi="Arial" w:cs="Arial"/>
                <w:b/>
                <w:bCs/>
                <w:iCs/>
                <w:sz w:val="20"/>
                <w:szCs w:val="20"/>
              </w:rPr>
            </w:pPr>
          </w:p>
        </w:tc>
      </w:tr>
      <w:tr w:rsidR="00210042" w:rsidRPr="00161C6E" w14:paraId="5050B050" w14:textId="77777777" w:rsidTr="00210042">
        <w:tc>
          <w:tcPr>
            <w:tcW w:w="4536" w:type="dxa"/>
            <w:tcBorders>
              <w:top w:val="single" w:sz="4" w:space="0" w:color="auto"/>
              <w:left w:val="single" w:sz="4" w:space="0" w:color="auto"/>
              <w:bottom w:val="single" w:sz="4" w:space="0" w:color="auto"/>
              <w:right w:val="single" w:sz="4" w:space="0" w:color="auto"/>
            </w:tcBorders>
          </w:tcPr>
          <w:p w14:paraId="3BD39225" w14:textId="77777777" w:rsidR="00210042" w:rsidRDefault="00210042" w:rsidP="00210042">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p w14:paraId="3E9A74D3" w14:textId="77777777" w:rsidR="00210042" w:rsidRPr="006D0C97" w:rsidRDefault="00210042" w:rsidP="00210042">
            <w:pPr>
              <w:spacing w:line="260" w:lineRule="atLeast"/>
              <w:rPr>
                <w:rFonts w:ascii="Arial" w:hAnsi="Arial"/>
                <w:i/>
                <w:iCs/>
                <w:sz w:val="20"/>
              </w:rPr>
            </w:pPr>
          </w:p>
        </w:tc>
        <w:tc>
          <w:tcPr>
            <w:tcW w:w="5245" w:type="dxa"/>
            <w:tcBorders>
              <w:top w:val="single" w:sz="4" w:space="0" w:color="auto"/>
              <w:left w:val="single" w:sz="4" w:space="0" w:color="auto"/>
              <w:bottom w:val="single" w:sz="4" w:space="0" w:color="auto"/>
              <w:right w:val="single" w:sz="4" w:space="0" w:color="auto"/>
            </w:tcBorders>
          </w:tcPr>
          <w:p w14:paraId="4680A542" w14:textId="77777777" w:rsidR="00210042" w:rsidRPr="00B81207" w:rsidRDefault="00210042" w:rsidP="00210042">
            <w:pPr>
              <w:spacing w:before="60" w:after="60"/>
              <w:rPr>
                <w:rFonts w:ascii="Arial" w:hAnsi="Arial"/>
                <w:b/>
                <w:bCs/>
                <w:iCs/>
                <w:sz w:val="20"/>
                <w:szCs w:val="20"/>
              </w:rPr>
            </w:pPr>
          </w:p>
        </w:tc>
      </w:tr>
    </w:tbl>
    <w:p w14:paraId="6F1DE27A" w14:textId="5396A08E" w:rsidR="0037518B" w:rsidRPr="00161C6E" w:rsidRDefault="0037518B" w:rsidP="001C6EFC">
      <w:pPr>
        <w:spacing w:before="60" w:after="60"/>
        <w:rPr>
          <w:rFonts w:ascii="Arial" w:hAnsi="Arial" w:cs="Arial"/>
        </w:rPr>
      </w:pPr>
    </w:p>
    <w:tbl>
      <w:tblPr>
        <w:tblW w:w="10023" w:type="dxa"/>
        <w:tblInd w:w="108" w:type="dxa"/>
        <w:tblLook w:val="01E0" w:firstRow="1" w:lastRow="1" w:firstColumn="1" w:lastColumn="1" w:noHBand="0" w:noVBand="0"/>
      </w:tblPr>
      <w:tblGrid>
        <w:gridCol w:w="2936"/>
        <w:gridCol w:w="7087"/>
      </w:tblGrid>
      <w:tr w:rsidR="001C6EFC" w:rsidRPr="00161C6E" w14:paraId="3C81787D" w14:textId="77777777" w:rsidTr="001C6EFC">
        <w:tc>
          <w:tcPr>
            <w:tcW w:w="2936" w:type="dxa"/>
            <w:tcBorders>
              <w:top w:val="single" w:sz="4" w:space="0" w:color="auto"/>
              <w:left w:val="single" w:sz="4" w:space="0" w:color="auto"/>
              <w:bottom w:val="single" w:sz="4" w:space="0" w:color="auto"/>
              <w:right w:val="single" w:sz="4" w:space="0" w:color="auto"/>
            </w:tcBorders>
          </w:tcPr>
          <w:p w14:paraId="31B7EC00" w14:textId="77777777" w:rsidR="001C6EFC" w:rsidRPr="00161C6E" w:rsidRDefault="001C6EFC" w:rsidP="001C6EFC">
            <w:pPr>
              <w:spacing w:line="260" w:lineRule="atLeast"/>
              <w:rPr>
                <w:rFonts w:ascii="Arial" w:hAnsi="Arial" w:cs="Arial"/>
                <w:i/>
                <w:iCs/>
                <w:sz w:val="20"/>
              </w:rPr>
            </w:pPr>
          </w:p>
        </w:tc>
        <w:tc>
          <w:tcPr>
            <w:tcW w:w="7087" w:type="dxa"/>
            <w:tcBorders>
              <w:top w:val="single" w:sz="4" w:space="0" w:color="auto"/>
              <w:left w:val="single" w:sz="4" w:space="0" w:color="auto"/>
              <w:bottom w:val="single" w:sz="4" w:space="0" w:color="auto"/>
              <w:right w:val="single" w:sz="4" w:space="0" w:color="auto"/>
            </w:tcBorders>
          </w:tcPr>
          <w:p w14:paraId="77E58DE5" w14:textId="77777777" w:rsidR="001C6EFC" w:rsidRPr="00161C6E" w:rsidRDefault="001C6EFC" w:rsidP="001C6EFC">
            <w:pPr>
              <w:spacing w:before="60" w:after="60"/>
              <w:rPr>
                <w:rFonts w:ascii="Arial" w:hAnsi="Arial" w:cs="Arial"/>
                <w:b/>
                <w:bCs/>
                <w:iCs/>
                <w:sz w:val="20"/>
                <w:szCs w:val="20"/>
              </w:rPr>
            </w:pPr>
            <w:r w:rsidRPr="00161C6E">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161C6E" w14:paraId="71D3F71C" w14:textId="77777777" w:rsidTr="001C6EFC">
        <w:tc>
          <w:tcPr>
            <w:tcW w:w="2936" w:type="dxa"/>
            <w:tcBorders>
              <w:top w:val="single" w:sz="4" w:space="0" w:color="auto"/>
              <w:left w:val="single" w:sz="4" w:space="0" w:color="auto"/>
              <w:bottom w:val="single" w:sz="4" w:space="0" w:color="auto"/>
              <w:right w:val="single" w:sz="4" w:space="0" w:color="auto"/>
            </w:tcBorders>
          </w:tcPr>
          <w:p w14:paraId="4DF81546" w14:textId="77777777" w:rsidR="001C6EFC" w:rsidRPr="00161C6E" w:rsidRDefault="001C6EFC" w:rsidP="001C6EFC">
            <w:pPr>
              <w:spacing w:line="260" w:lineRule="atLeast"/>
              <w:rPr>
                <w:rFonts w:ascii="Arial" w:hAnsi="Arial" w:cs="Arial"/>
                <w:i/>
                <w:iCs/>
                <w:sz w:val="20"/>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w:t>
            </w:r>
            <w:r w:rsidRPr="00161C6E">
              <w:rPr>
                <w:rFonts w:ascii="Arial" w:hAnsi="Arial" w:cs="Arial"/>
                <w:b/>
                <w:i/>
                <w:iCs/>
                <w:sz w:val="20"/>
              </w:rPr>
              <w:lastRenderedPageBreak/>
              <w:t>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154EB4E" w14:textId="77777777" w:rsidR="001C6EFC" w:rsidRPr="00161C6E" w:rsidRDefault="001C6EFC" w:rsidP="001C6EFC">
            <w:pPr>
              <w:spacing w:before="60" w:after="60"/>
              <w:rPr>
                <w:rFonts w:ascii="Arial" w:hAnsi="Arial" w:cs="Arial"/>
                <w:b/>
                <w:bCs/>
                <w:iCs/>
                <w:sz w:val="20"/>
                <w:szCs w:val="20"/>
              </w:rPr>
            </w:pPr>
          </w:p>
        </w:tc>
      </w:tr>
    </w:tbl>
    <w:p w14:paraId="6BBBDCF6" w14:textId="77777777" w:rsidR="001C6EFC" w:rsidRDefault="001C6EFC" w:rsidP="001C6EFC">
      <w:pPr>
        <w:spacing w:line="260" w:lineRule="atLeast"/>
        <w:jc w:val="both"/>
        <w:rPr>
          <w:rFonts w:ascii="Arial" w:hAnsi="Arial" w:cs="Arial"/>
          <w:i/>
          <w:sz w:val="20"/>
          <w:szCs w:val="20"/>
          <w:lang w:eastAsia="en-US"/>
        </w:rPr>
      </w:pPr>
    </w:p>
    <w:p w14:paraId="2118C9DF" w14:textId="77777777" w:rsidR="001C6EFC" w:rsidRPr="0040348E" w:rsidRDefault="001C6EFC" w:rsidP="001C6EFC">
      <w:pPr>
        <w:spacing w:line="260" w:lineRule="atLeast"/>
        <w:jc w:val="both"/>
        <w:rPr>
          <w:rFonts w:ascii="Arial" w:hAnsi="Arial" w:cs="Arial"/>
          <w:i/>
          <w:sz w:val="20"/>
          <w:szCs w:val="20"/>
          <w:lang w:eastAsia="en-US"/>
        </w:rPr>
      </w:pPr>
      <w:r w:rsidRPr="0040348E">
        <w:rPr>
          <w:rFonts w:ascii="Arial" w:hAnsi="Arial" w:cs="Arial"/>
          <w:i/>
          <w:sz w:val="20"/>
          <w:szCs w:val="20"/>
          <w:lang w:eastAsia="en-US"/>
        </w:rPr>
        <w:t>Po potrebi tabelo razširite za referenčne projekte.</w:t>
      </w:r>
    </w:p>
    <w:p w14:paraId="4F053745" w14:textId="77777777" w:rsidR="001C6EFC" w:rsidRDefault="001C6EFC" w:rsidP="001C6EFC">
      <w:pPr>
        <w:spacing w:before="60" w:after="60"/>
        <w:jc w:val="both"/>
        <w:rPr>
          <w:rFonts w:ascii="Arial" w:hAnsi="Arial" w:cs="Arial"/>
          <w:b/>
          <w:sz w:val="20"/>
          <w:szCs w:val="20"/>
        </w:rPr>
      </w:pPr>
    </w:p>
    <w:p w14:paraId="162621F1" w14:textId="77777777" w:rsidR="001C6EFC" w:rsidRDefault="001C6EFC" w:rsidP="001C6EFC">
      <w:pPr>
        <w:spacing w:before="60" w:after="60"/>
        <w:jc w:val="both"/>
        <w:rPr>
          <w:rFonts w:ascii="Arial" w:hAnsi="Arial" w:cs="Arial"/>
          <w:b/>
          <w:sz w:val="20"/>
          <w:szCs w:val="20"/>
        </w:rPr>
      </w:pPr>
    </w:p>
    <w:p w14:paraId="4FF0E627" w14:textId="77777777" w:rsidR="005F61DB" w:rsidRDefault="005F61DB" w:rsidP="005722D3">
      <w:pPr>
        <w:spacing w:before="60" w:after="60"/>
        <w:jc w:val="both"/>
        <w:rPr>
          <w:rFonts w:ascii="Arial" w:hAnsi="Arial" w:cs="Arial"/>
          <w:b/>
          <w:sz w:val="20"/>
          <w:szCs w:val="20"/>
        </w:rPr>
      </w:pPr>
    </w:p>
    <w:p w14:paraId="67BA4A92" w14:textId="1225B058" w:rsidR="005F61DB" w:rsidRDefault="005F61DB" w:rsidP="005722D3">
      <w:pPr>
        <w:spacing w:before="60" w:after="60"/>
        <w:jc w:val="both"/>
        <w:rPr>
          <w:rFonts w:ascii="Arial" w:hAnsi="Arial" w:cs="Arial"/>
          <w:b/>
          <w:sz w:val="20"/>
          <w:szCs w:val="20"/>
        </w:rPr>
      </w:pPr>
    </w:p>
    <w:p w14:paraId="4AEAECB2" w14:textId="2CEB4E18" w:rsidR="00210042" w:rsidRDefault="00210042" w:rsidP="005722D3">
      <w:pPr>
        <w:spacing w:before="60" w:after="60"/>
        <w:jc w:val="both"/>
        <w:rPr>
          <w:rFonts w:ascii="Arial" w:hAnsi="Arial" w:cs="Arial"/>
          <w:b/>
          <w:sz w:val="20"/>
          <w:szCs w:val="20"/>
        </w:rPr>
      </w:pPr>
    </w:p>
    <w:p w14:paraId="5A1FC1E3" w14:textId="69DB5030" w:rsidR="00210042" w:rsidRDefault="00210042" w:rsidP="005722D3">
      <w:pPr>
        <w:spacing w:before="60" w:after="60"/>
        <w:jc w:val="both"/>
        <w:rPr>
          <w:rFonts w:ascii="Arial" w:hAnsi="Arial" w:cs="Arial"/>
          <w:b/>
          <w:sz w:val="20"/>
          <w:szCs w:val="20"/>
        </w:rPr>
      </w:pPr>
    </w:p>
    <w:p w14:paraId="1DA023F8" w14:textId="1E2FD774" w:rsidR="00210042" w:rsidRDefault="00210042" w:rsidP="005722D3">
      <w:pPr>
        <w:spacing w:before="60" w:after="60"/>
        <w:jc w:val="both"/>
        <w:rPr>
          <w:rFonts w:ascii="Arial" w:hAnsi="Arial" w:cs="Arial"/>
          <w:b/>
          <w:sz w:val="20"/>
          <w:szCs w:val="20"/>
        </w:rPr>
      </w:pPr>
    </w:p>
    <w:p w14:paraId="2C694D8A" w14:textId="491AECBD" w:rsidR="00210042" w:rsidRDefault="00210042" w:rsidP="005722D3">
      <w:pPr>
        <w:spacing w:before="60" w:after="60"/>
        <w:jc w:val="both"/>
        <w:rPr>
          <w:rFonts w:ascii="Arial" w:hAnsi="Arial" w:cs="Arial"/>
          <w:b/>
          <w:sz w:val="20"/>
          <w:szCs w:val="20"/>
        </w:rPr>
      </w:pPr>
    </w:p>
    <w:p w14:paraId="28F8DE3C" w14:textId="2BBA1508" w:rsidR="00210042" w:rsidRDefault="00210042" w:rsidP="005722D3">
      <w:pPr>
        <w:spacing w:before="60" w:after="60"/>
        <w:jc w:val="both"/>
        <w:rPr>
          <w:rFonts w:ascii="Arial" w:hAnsi="Arial" w:cs="Arial"/>
          <w:b/>
          <w:sz w:val="20"/>
          <w:szCs w:val="20"/>
        </w:rPr>
      </w:pPr>
    </w:p>
    <w:p w14:paraId="1CC5A86E" w14:textId="5BEC6988" w:rsidR="00210042" w:rsidRDefault="00210042" w:rsidP="005722D3">
      <w:pPr>
        <w:spacing w:before="60" w:after="60"/>
        <w:jc w:val="both"/>
        <w:rPr>
          <w:rFonts w:ascii="Arial" w:hAnsi="Arial" w:cs="Arial"/>
          <w:b/>
          <w:sz w:val="20"/>
          <w:szCs w:val="20"/>
        </w:rPr>
      </w:pPr>
    </w:p>
    <w:p w14:paraId="179975FA" w14:textId="631B3EA4" w:rsidR="00210042" w:rsidRDefault="00210042" w:rsidP="005722D3">
      <w:pPr>
        <w:spacing w:before="60" w:after="60"/>
        <w:jc w:val="both"/>
        <w:rPr>
          <w:rFonts w:ascii="Arial" w:hAnsi="Arial" w:cs="Arial"/>
          <w:b/>
          <w:sz w:val="20"/>
          <w:szCs w:val="20"/>
        </w:rPr>
      </w:pPr>
    </w:p>
    <w:p w14:paraId="273F0853" w14:textId="0656D9C4" w:rsidR="00210042" w:rsidRDefault="00210042" w:rsidP="005722D3">
      <w:pPr>
        <w:spacing w:before="60" w:after="60"/>
        <w:jc w:val="both"/>
        <w:rPr>
          <w:rFonts w:ascii="Arial" w:hAnsi="Arial" w:cs="Arial"/>
          <w:b/>
          <w:sz w:val="20"/>
          <w:szCs w:val="20"/>
        </w:rPr>
      </w:pPr>
    </w:p>
    <w:p w14:paraId="4CECE97A" w14:textId="50F76AF0" w:rsidR="00210042" w:rsidRDefault="00210042" w:rsidP="005722D3">
      <w:pPr>
        <w:spacing w:before="60" w:after="60"/>
        <w:jc w:val="both"/>
        <w:rPr>
          <w:rFonts w:ascii="Arial" w:hAnsi="Arial" w:cs="Arial"/>
          <w:b/>
          <w:sz w:val="20"/>
          <w:szCs w:val="20"/>
        </w:rPr>
      </w:pPr>
    </w:p>
    <w:p w14:paraId="3ECE6216" w14:textId="06950505" w:rsidR="00210042" w:rsidRDefault="00210042" w:rsidP="005722D3">
      <w:pPr>
        <w:spacing w:before="60" w:after="60"/>
        <w:jc w:val="both"/>
        <w:rPr>
          <w:rFonts w:ascii="Arial" w:hAnsi="Arial" w:cs="Arial"/>
          <w:b/>
          <w:sz w:val="20"/>
          <w:szCs w:val="20"/>
        </w:rPr>
      </w:pPr>
    </w:p>
    <w:p w14:paraId="1DEE5169" w14:textId="0D870A4A" w:rsidR="00210042" w:rsidRDefault="00210042" w:rsidP="005722D3">
      <w:pPr>
        <w:spacing w:before="60" w:after="60"/>
        <w:jc w:val="both"/>
        <w:rPr>
          <w:rFonts w:ascii="Arial" w:hAnsi="Arial" w:cs="Arial"/>
          <w:b/>
          <w:sz w:val="20"/>
          <w:szCs w:val="20"/>
        </w:rPr>
      </w:pPr>
    </w:p>
    <w:p w14:paraId="10A263F8" w14:textId="49AD19F8" w:rsidR="00210042" w:rsidRDefault="00210042" w:rsidP="005722D3">
      <w:pPr>
        <w:spacing w:before="60" w:after="60"/>
        <w:jc w:val="both"/>
        <w:rPr>
          <w:rFonts w:ascii="Arial" w:hAnsi="Arial" w:cs="Arial"/>
          <w:b/>
          <w:sz w:val="20"/>
          <w:szCs w:val="20"/>
        </w:rPr>
      </w:pPr>
    </w:p>
    <w:p w14:paraId="10CA2034" w14:textId="0D9A78E9" w:rsidR="00046E56" w:rsidRDefault="00046E56" w:rsidP="005722D3">
      <w:pPr>
        <w:spacing w:before="60" w:after="60"/>
        <w:jc w:val="both"/>
        <w:rPr>
          <w:rFonts w:ascii="Arial" w:hAnsi="Arial" w:cs="Arial"/>
          <w:b/>
          <w:sz w:val="20"/>
          <w:szCs w:val="20"/>
        </w:rPr>
      </w:pPr>
    </w:p>
    <w:p w14:paraId="7A1D396A" w14:textId="2F8D8CFC" w:rsidR="00046E56" w:rsidRDefault="00046E56" w:rsidP="005722D3">
      <w:pPr>
        <w:spacing w:before="60" w:after="60"/>
        <w:jc w:val="both"/>
        <w:rPr>
          <w:rFonts w:ascii="Arial" w:hAnsi="Arial" w:cs="Arial"/>
          <w:b/>
          <w:sz w:val="20"/>
          <w:szCs w:val="20"/>
        </w:rPr>
      </w:pPr>
    </w:p>
    <w:p w14:paraId="646675A3" w14:textId="1E8357C7" w:rsidR="00046E56" w:rsidRDefault="00046E56" w:rsidP="005722D3">
      <w:pPr>
        <w:spacing w:before="60" w:after="60"/>
        <w:jc w:val="both"/>
        <w:rPr>
          <w:rFonts w:ascii="Arial" w:hAnsi="Arial" w:cs="Arial"/>
          <w:b/>
          <w:sz w:val="20"/>
          <w:szCs w:val="20"/>
        </w:rPr>
      </w:pPr>
    </w:p>
    <w:p w14:paraId="2FCB31B4" w14:textId="798B5F2E" w:rsidR="00046E56" w:rsidRDefault="00046E56" w:rsidP="005722D3">
      <w:pPr>
        <w:spacing w:before="60" w:after="60"/>
        <w:jc w:val="both"/>
        <w:rPr>
          <w:rFonts w:ascii="Arial" w:hAnsi="Arial" w:cs="Arial"/>
          <w:b/>
          <w:sz w:val="20"/>
          <w:szCs w:val="20"/>
        </w:rPr>
      </w:pPr>
    </w:p>
    <w:p w14:paraId="72CF6750" w14:textId="3E3F8D00" w:rsidR="00046E56" w:rsidRDefault="00046E56" w:rsidP="005722D3">
      <w:pPr>
        <w:spacing w:before="60" w:after="60"/>
        <w:jc w:val="both"/>
        <w:rPr>
          <w:rFonts w:ascii="Arial" w:hAnsi="Arial" w:cs="Arial"/>
          <w:b/>
          <w:sz w:val="20"/>
          <w:szCs w:val="20"/>
        </w:rPr>
      </w:pPr>
    </w:p>
    <w:p w14:paraId="27110A4D" w14:textId="606FF7F5" w:rsidR="00046E56" w:rsidRDefault="00046E56" w:rsidP="005722D3">
      <w:pPr>
        <w:spacing w:before="60" w:after="60"/>
        <w:jc w:val="both"/>
        <w:rPr>
          <w:rFonts w:ascii="Arial" w:hAnsi="Arial" w:cs="Arial"/>
          <w:b/>
          <w:sz w:val="20"/>
          <w:szCs w:val="20"/>
        </w:rPr>
      </w:pPr>
    </w:p>
    <w:p w14:paraId="4288628C" w14:textId="3DA4524A" w:rsidR="00046E56" w:rsidRDefault="00046E56" w:rsidP="005722D3">
      <w:pPr>
        <w:spacing w:before="60" w:after="60"/>
        <w:jc w:val="both"/>
        <w:rPr>
          <w:rFonts w:ascii="Arial" w:hAnsi="Arial" w:cs="Arial"/>
          <w:b/>
          <w:sz w:val="20"/>
          <w:szCs w:val="20"/>
        </w:rPr>
      </w:pPr>
    </w:p>
    <w:p w14:paraId="63F5ACDC" w14:textId="5BD490A1" w:rsidR="00046E56" w:rsidRDefault="00046E56" w:rsidP="005722D3">
      <w:pPr>
        <w:spacing w:before="60" w:after="60"/>
        <w:jc w:val="both"/>
        <w:rPr>
          <w:rFonts w:ascii="Arial" w:hAnsi="Arial" w:cs="Arial"/>
          <w:b/>
          <w:sz w:val="20"/>
          <w:szCs w:val="20"/>
        </w:rPr>
      </w:pPr>
    </w:p>
    <w:p w14:paraId="04BD66BB" w14:textId="3872C4B4" w:rsidR="00046E56" w:rsidRDefault="00046E56" w:rsidP="005722D3">
      <w:pPr>
        <w:spacing w:before="60" w:after="60"/>
        <w:jc w:val="both"/>
        <w:rPr>
          <w:rFonts w:ascii="Arial" w:hAnsi="Arial" w:cs="Arial"/>
          <w:b/>
          <w:sz w:val="20"/>
          <w:szCs w:val="20"/>
        </w:rPr>
      </w:pPr>
    </w:p>
    <w:p w14:paraId="25F10A74" w14:textId="34FB27FC" w:rsidR="00046E56" w:rsidRDefault="00046E56" w:rsidP="005722D3">
      <w:pPr>
        <w:spacing w:before="60" w:after="60"/>
        <w:jc w:val="both"/>
        <w:rPr>
          <w:rFonts w:ascii="Arial" w:hAnsi="Arial" w:cs="Arial"/>
          <w:b/>
          <w:sz w:val="20"/>
          <w:szCs w:val="20"/>
        </w:rPr>
      </w:pPr>
    </w:p>
    <w:p w14:paraId="2239BC06" w14:textId="61AE7493" w:rsidR="00046E56" w:rsidRDefault="00046E56" w:rsidP="005722D3">
      <w:pPr>
        <w:spacing w:before="60" w:after="60"/>
        <w:jc w:val="both"/>
        <w:rPr>
          <w:rFonts w:ascii="Arial" w:hAnsi="Arial" w:cs="Arial"/>
          <w:b/>
          <w:sz w:val="20"/>
          <w:szCs w:val="20"/>
        </w:rPr>
      </w:pPr>
    </w:p>
    <w:p w14:paraId="7CBB17AC" w14:textId="1EA6977E" w:rsidR="00046E56" w:rsidRDefault="00046E56" w:rsidP="005722D3">
      <w:pPr>
        <w:spacing w:before="60" w:after="60"/>
        <w:jc w:val="both"/>
        <w:rPr>
          <w:rFonts w:ascii="Arial" w:hAnsi="Arial" w:cs="Arial"/>
          <w:b/>
          <w:sz w:val="20"/>
          <w:szCs w:val="20"/>
        </w:rPr>
      </w:pPr>
    </w:p>
    <w:p w14:paraId="780E7E2F" w14:textId="60578157" w:rsidR="00046E56" w:rsidRDefault="00046E56" w:rsidP="005722D3">
      <w:pPr>
        <w:spacing w:before="60" w:after="60"/>
        <w:jc w:val="both"/>
        <w:rPr>
          <w:rFonts w:ascii="Arial" w:hAnsi="Arial" w:cs="Arial"/>
          <w:b/>
          <w:sz w:val="20"/>
          <w:szCs w:val="20"/>
        </w:rPr>
      </w:pPr>
    </w:p>
    <w:p w14:paraId="1809E1CA" w14:textId="346535E0" w:rsidR="00046E56" w:rsidRDefault="00046E56" w:rsidP="005722D3">
      <w:pPr>
        <w:spacing w:before="60" w:after="60"/>
        <w:jc w:val="both"/>
        <w:rPr>
          <w:rFonts w:ascii="Arial" w:hAnsi="Arial" w:cs="Arial"/>
          <w:b/>
          <w:sz w:val="20"/>
          <w:szCs w:val="20"/>
        </w:rPr>
      </w:pPr>
    </w:p>
    <w:p w14:paraId="29D08F25" w14:textId="30939B70" w:rsidR="00046E56" w:rsidRDefault="00046E56" w:rsidP="005722D3">
      <w:pPr>
        <w:spacing w:before="60" w:after="60"/>
        <w:jc w:val="both"/>
        <w:rPr>
          <w:rFonts w:ascii="Arial" w:hAnsi="Arial" w:cs="Arial"/>
          <w:b/>
          <w:sz w:val="20"/>
          <w:szCs w:val="20"/>
        </w:rPr>
      </w:pPr>
    </w:p>
    <w:p w14:paraId="29BED8F4" w14:textId="6D8C826F" w:rsidR="00046E56" w:rsidRDefault="00046E56" w:rsidP="005722D3">
      <w:pPr>
        <w:spacing w:before="60" w:after="60"/>
        <w:jc w:val="both"/>
        <w:rPr>
          <w:rFonts w:ascii="Arial" w:hAnsi="Arial" w:cs="Arial"/>
          <w:b/>
          <w:sz w:val="20"/>
          <w:szCs w:val="20"/>
        </w:rPr>
      </w:pPr>
    </w:p>
    <w:p w14:paraId="4274D662" w14:textId="6E59F987" w:rsidR="00046E56" w:rsidRDefault="00046E56" w:rsidP="005722D3">
      <w:pPr>
        <w:spacing w:before="60" w:after="60"/>
        <w:jc w:val="both"/>
        <w:rPr>
          <w:rFonts w:ascii="Arial" w:hAnsi="Arial" w:cs="Arial"/>
          <w:b/>
          <w:sz w:val="20"/>
          <w:szCs w:val="20"/>
        </w:rPr>
      </w:pPr>
    </w:p>
    <w:p w14:paraId="0CC694FA" w14:textId="3C2C74DC" w:rsidR="00046E56" w:rsidRDefault="00046E56" w:rsidP="005722D3">
      <w:pPr>
        <w:spacing w:before="60" w:after="60"/>
        <w:jc w:val="both"/>
        <w:rPr>
          <w:rFonts w:ascii="Arial" w:hAnsi="Arial" w:cs="Arial"/>
          <w:b/>
          <w:sz w:val="20"/>
          <w:szCs w:val="20"/>
        </w:rPr>
      </w:pPr>
    </w:p>
    <w:p w14:paraId="108BFE75" w14:textId="6422B308" w:rsidR="00046E56" w:rsidRDefault="00046E56" w:rsidP="005722D3">
      <w:pPr>
        <w:spacing w:before="60" w:after="60"/>
        <w:jc w:val="both"/>
        <w:rPr>
          <w:rFonts w:ascii="Arial" w:hAnsi="Arial" w:cs="Arial"/>
          <w:b/>
          <w:sz w:val="20"/>
          <w:szCs w:val="20"/>
        </w:rPr>
      </w:pPr>
    </w:p>
    <w:p w14:paraId="223B27E7" w14:textId="1DAF6DF8" w:rsidR="00046E56" w:rsidRDefault="00046E56" w:rsidP="005722D3">
      <w:pPr>
        <w:spacing w:before="60" w:after="60"/>
        <w:jc w:val="both"/>
        <w:rPr>
          <w:rFonts w:ascii="Arial" w:hAnsi="Arial" w:cs="Arial"/>
          <w:b/>
          <w:sz w:val="20"/>
          <w:szCs w:val="20"/>
        </w:rPr>
      </w:pPr>
    </w:p>
    <w:p w14:paraId="6E1A8494" w14:textId="71BA521E" w:rsidR="00046E56" w:rsidRDefault="00046E56" w:rsidP="005722D3">
      <w:pPr>
        <w:spacing w:before="60" w:after="60"/>
        <w:jc w:val="both"/>
        <w:rPr>
          <w:rFonts w:ascii="Arial" w:hAnsi="Arial" w:cs="Arial"/>
          <w:b/>
          <w:sz w:val="20"/>
          <w:szCs w:val="20"/>
        </w:rPr>
      </w:pPr>
    </w:p>
    <w:p w14:paraId="13ED3061" w14:textId="60640C86" w:rsidR="00046E56" w:rsidRDefault="00046E56" w:rsidP="005722D3">
      <w:pPr>
        <w:spacing w:before="60" w:after="60"/>
        <w:jc w:val="both"/>
        <w:rPr>
          <w:rFonts w:ascii="Arial" w:hAnsi="Arial" w:cs="Arial"/>
          <w:b/>
          <w:sz w:val="20"/>
          <w:szCs w:val="20"/>
        </w:rPr>
      </w:pPr>
    </w:p>
    <w:p w14:paraId="79415F7F" w14:textId="74CA6239" w:rsidR="00046E56" w:rsidRDefault="00046E56" w:rsidP="005722D3">
      <w:pPr>
        <w:spacing w:before="60" w:after="60"/>
        <w:jc w:val="both"/>
        <w:rPr>
          <w:rFonts w:ascii="Arial" w:hAnsi="Arial" w:cs="Arial"/>
          <w:b/>
          <w:sz w:val="20"/>
          <w:szCs w:val="20"/>
        </w:rPr>
      </w:pPr>
    </w:p>
    <w:p w14:paraId="13271ACC" w14:textId="341B9BCB" w:rsidR="00046E56" w:rsidRDefault="00046E56" w:rsidP="005722D3">
      <w:pPr>
        <w:spacing w:before="60" w:after="60"/>
        <w:jc w:val="both"/>
        <w:rPr>
          <w:rFonts w:ascii="Arial" w:hAnsi="Arial" w:cs="Arial"/>
          <w:b/>
          <w:sz w:val="20"/>
          <w:szCs w:val="20"/>
        </w:rPr>
      </w:pPr>
    </w:p>
    <w:p w14:paraId="22348A66" w14:textId="4C1E6166" w:rsidR="00046E56" w:rsidRDefault="00046E56" w:rsidP="005722D3">
      <w:pPr>
        <w:spacing w:before="60" w:after="60"/>
        <w:jc w:val="both"/>
        <w:rPr>
          <w:rFonts w:ascii="Arial" w:hAnsi="Arial" w:cs="Arial"/>
          <w:b/>
          <w:sz w:val="20"/>
          <w:szCs w:val="20"/>
        </w:rPr>
      </w:pPr>
    </w:p>
    <w:p w14:paraId="448B692F" w14:textId="0E162863" w:rsidR="00046E56" w:rsidRDefault="00046E56" w:rsidP="005722D3">
      <w:pPr>
        <w:spacing w:before="60" w:after="60"/>
        <w:jc w:val="both"/>
        <w:rPr>
          <w:rFonts w:ascii="Arial" w:hAnsi="Arial" w:cs="Arial"/>
          <w:b/>
          <w:sz w:val="20"/>
          <w:szCs w:val="20"/>
        </w:rPr>
      </w:pPr>
    </w:p>
    <w:p w14:paraId="03180EBF" w14:textId="77777777" w:rsidR="00046E56" w:rsidRDefault="00046E56" w:rsidP="005722D3">
      <w:pPr>
        <w:spacing w:before="60" w:after="60"/>
        <w:jc w:val="both"/>
        <w:rPr>
          <w:rFonts w:ascii="Arial" w:hAnsi="Arial" w:cs="Arial"/>
          <w:b/>
          <w:sz w:val="20"/>
          <w:szCs w:val="20"/>
        </w:rPr>
      </w:pPr>
    </w:p>
    <w:p w14:paraId="37D1EF47" w14:textId="2DBE751B" w:rsidR="00046E56" w:rsidRDefault="00046E56" w:rsidP="005722D3">
      <w:pPr>
        <w:spacing w:before="60" w:after="60"/>
        <w:jc w:val="both"/>
        <w:rPr>
          <w:rFonts w:ascii="Arial" w:hAnsi="Arial" w:cs="Arial"/>
          <w:b/>
          <w:sz w:val="20"/>
          <w:szCs w:val="20"/>
        </w:rPr>
      </w:pPr>
    </w:p>
    <w:p w14:paraId="7E9F5616" w14:textId="77777777" w:rsidR="00046E56" w:rsidRDefault="00046E56" w:rsidP="005722D3">
      <w:pPr>
        <w:spacing w:before="60" w:after="60"/>
        <w:jc w:val="both"/>
        <w:rPr>
          <w:rFonts w:ascii="Arial" w:hAnsi="Arial" w:cs="Arial"/>
          <w:b/>
          <w:sz w:val="20"/>
          <w:szCs w:val="20"/>
        </w:rPr>
      </w:pPr>
    </w:p>
    <w:p w14:paraId="3BAC33AB" w14:textId="3746D23F" w:rsidR="005F61DB" w:rsidRDefault="005F61DB" w:rsidP="005722D3">
      <w:pPr>
        <w:spacing w:before="60" w:after="60"/>
        <w:jc w:val="both"/>
        <w:rPr>
          <w:rFonts w:ascii="Arial" w:hAnsi="Arial" w:cs="Arial"/>
          <w:b/>
          <w:sz w:val="20"/>
          <w:szCs w:val="20"/>
        </w:rPr>
      </w:pPr>
    </w:p>
    <w:p w14:paraId="5846FB90" w14:textId="77777777"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B67555">
        <w:rPr>
          <w:rFonts w:ascii="Arial" w:hAnsi="Arial" w:cs="Arial"/>
          <w:b/>
          <w:sz w:val="20"/>
          <w:szCs w:val="20"/>
          <w:lang w:eastAsia="en-US"/>
        </w:rPr>
        <w:lastRenderedPageBreak/>
        <w:t>Obrazec 3:</w:t>
      </w:r>
      <w:r w:rsidRPr="00841163">
        <w:rPr>
          <w:rFonts w:ascii="Arial" w:hAnsi="Arial" w:cs="Arial"/>
          <w:b/>
          <w:sz w:val="20"/>
          <w:szCs w:val="20"/>
          <w:lang w:eastAsia="en-US"/>
        </w:rPr>
        <w:t xml:space="preserve"> IZJAVA PONUDNIKA O NOMINIRAN</w:t>
      </w:r>
      <w:r w:rsidR="005D1410">
        <w:rPr>
          <w:rFonts w:ascii="Arial" w:hAnsi="Arial" w:cs="Arial"/>
          <w:b/>
          <w:sz w:val="20"/>
          <w:szCs w:val="20"/>
          <w:lang w:eastAsia="en-US"/>
        </w:rPr>
        <w:t>EMU</w:t>
      </w:r>
      <w:r w:rsidRPr="00841163">
        <w:rPr>
          <w:rFonts w:ascii="Arial" w:hAnsi="Arial" w:cs="Arial"/>
          <w:b/>
          <w:sz w:val="20"/>
          <w:szCs w:val="20"/>
          <w:lang w:eastAsia="en-US"/>
        </w:rPr>
        <w:t xml:space="preserve"> KADR</w:t>
      </w:r>
      <w:r w:rsidR="005D1410">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sidR="005D1410">
        <w:rPr>
          <w:rFonts w:ascii="Arial" w:hAnsi="Arial" w:cs="Arial"/>
          <w:b/>
          <w:sz w:val="20"/>
          <w:szCs w:val="20"/>
          <w:lang w:eastAsia="en-US"/>
        </w:rPr>
        <w:t>E</w:t>
      </w:r>
      <w:r w:rsidRPr="00841163">
        <w:rPr>
          <w:rFonts w:ascii="Arial" w:hAnsi="Arial" w:cs="Arial"/>
          <w:b/>
          <w:sz w:val="20"/>
          <w:szCs w:val="20"/>
          <w:lang w:eastAsia="en-US"/>
        </w:rPr>
        <w:t>R</w:t>
      </w:r>
    </w:p>
    <w:p w14:paraId="362DB85A" w14:textId="77777777" w:rsidR="005722D3" w:rsidRPr="00A93C7A" w:rsidRDefault="005722D3" w:rsidP="005722D3">
      <w:pPr>
        <w:spacing w:line="260" w:lineRule="atLeast"/>
        <w:jc w:val="both"/>
        <w:rPr>
          <w:rFonts w:ascii="Arial" w:hAnsi="Arial" w:cs="Arial"/>
          <w:sz w:val="20"/>
          <w:szCs w:val="20"/>
          <w:lang w:eastAsia="en-US"/>
        </w:rPr>
      </w:pPr>
    </w:p>
    <w:p w14:paraId="18FAC113" w14:textId="3BCF00F4" w:rsidR="00B67555" w:rsidRDefault="00B67555" w:rsidP="00B67555">
      <w:pPr>
        <w:suppressAutoHyphens/>
        <w:spacing w:line="260" w:lineRule="atLeast"/>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B67555" w:rsidRPr="0094010D" w14:paraId="7A3867CC" w14:textId="77777777" w:rsidTr="00AD37EF">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6CDA4CE" w14:textId="770EC4FD" w:rsidR="00B67555" w:rsidRPr="0094010D" w:rsidRDefault="00B67555" w:rsidP="00AD37EF">
            <w:pPr>
              <w:spacing w:line="260" w:lineRule="atLeast"/>
              <w:rPr>
                <w:rFonts w:ascii="Arial" w:hAnsi="Arial"/>
                <w:i/>
                <w:iCs/>
                <w:sz w:val="20"/>
                <w:szCs w:val="20"/>
              </w:rPr>
            </w:pPr>
            <w:r w:rsidRPr="001C7304">
              <w:rPr>
                <w:rFonts w:ascii="Arial" w:hAnsi="Arial"/>
                <w:b/>
                <w:i/>
                <w:iCs/>
                <w:sz w:val="20"/>
                <w:szCs w:val="20"/>
              </w:rPr>
              <w:t xml:space="preserve">VODJA </w:t>
            </w:r>
            <w:r>
              <w:rPr>
                <w:rFonts w:ascii="Arial" w:hAnsi="Arial"/>
                <w:b/>
                <w:i/>
                <w:iCs/>
                <w:sz w:val="20"/>
                <w:szCs w:val="20"/>
              </w:rPr>
              <w:t>DEL</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 xml:space="preserve">ki izpolnjuje zahteve iz točke </w:t>
            </w:r>
            <w:r w:rsidRPr="00A93C7A">
              <w:rPr>
                <w:rFonts w:ascii="Arial" w:hAnsi="Arial"/>
                <w:b/>
                <w:bCs/>
                <w:sz w:val="20"/>
                <w:lang w:eastAsia="en-US"/>
              </w:rPr>
              <w:t>3.2.</w:t>
            </w:r>
            <w:r>
              <w:rPr>
                <w:rFonts w:ascii="Arial" w:hAnsi="Arial"/>
                <w:b/>
                <w:bCs/>
                <w:sz w:val="20"/>
                <w:lang w:eastAsia="en-US"/>
              </w:rPr>
              <w:t>2</w:t>
            </w:r>
            <w:r w:rsidRPr="00A93C7A">
              <w:rPr>
                <w:rFonts w:ascii="Arial" w:hAnsi="Arial"/>
                <w:b/>
                <w:bCs/>
                <w:sz w:val="20"/>
                <w:lang w:eastAsia="en-US"/>
              </w:rPr>
              <w:t>.2 razpisne dokumentacije</w:t>
            </w:r>
          </w:p>
        </w:tc>
      </w:tr>
      <w:tr w:rsidR="00B67555" w:rsidRPr="00EE1F15" w14:paraId="46FA994C" w14:textId="77777777" w:rsidTr="00AD37EF">
        <w:tc>
          <w:tcPr>
            <w:tcW w:w="2694" w:type="dxa"/>
            <w:tcBorders>
              <w:top w:val="single" w:sz="4" w:space="0" w:color="auto"/>
              <w:left w:val="single" w:sz="4" w:space="0" w:color="auto"/>
              <w:bottom w:val="single" w:sz="4" w:space="0" w:color="auto"/>
              <w:right w:val="single" w:sz="4" w:space="0" w:color="auto"/>
            </w:tcBorders>
            <w:vAlign w:val="center"/>
          </w:tcPr>
          <w:p w14:paraId="60F2EBB4" w14:textId="77777777" w:rsidR="00B67555" w:rsidRPr="00EE1F15" w:rsidRDefault="00B67555" w:rsidP="00AD37EF">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62493620" w14:textId="77777777" w:rsidR="00B67555" w:rsidRDefault="00B67555" w:rsidP="00AD37EF">
            <w:pPr>
              <w:spacing w:before="60" w:after="60"/>
              <w:rPr>
                <w:rFonts w:ascii="Arial" w:hAnsi="Arial"/>
                <w:b/>
                <w:bCs/>
                <w:iCs/>
                <w:sz w:val="20"/>
                <w:szCs w:val="20"/>
              </w:rPr>
            </w:pPr>
          </w:p>
          <w:p w14:paraId="2DAE4C62" w14:textId="77777777" w:rsidR="00B67555" w:rsidRDefault="00B67555" w:rsidP="00AD37EF">
            <w:pPr>
              <w:spacing w:before="60" w:after="60"/>
              <w:rPr>
                <w:rFonts w:ascii="Arial" w:hAnsi="Arial"/>
                <w:b/>
                <w:bCs/>
                <w:iCs/>
                <w:sz w:val="20"/>
                <w:szCs w:val="20"/>
              </w:rPr>
            </w:pPr>
          </w:p>
          <w:p w14:paraId="12B50E84" w14:textId="77777777" w:rsidR="00B67555" w:rsidRPr="00EE1F15" w:rsidRDefault="00B67555" w:rsidP="00AD37EF">
            <w:pPr>
              <w:spacing w:before="60" w:after="60"/>
              <w:rPr>
                <w:rFonts w:ascii="Arial" w:hAnsi="Arial"/>
                <w:b/>
                <w:bCs/>
                <w:iCs/>
                <w:sz w:val="20"/>
                <w:szCs w:val="20"/>
              </w:rPr>
            </w:pPr>
          </w:p>
        </w:tc>
      </w:tr>
      <w:tr w:rsidR="00B67555" w:rsidRPr="00EE1F15" w14:paraId="0ED9B0E4" w14:textId="77777777" w:rsidTr="00AD37EF">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6D7CD0E" w14:textId="77777777" w:rsidR="00B67555" w:rsidRPr="00EE1F15" w:rsidRDefault="00B67555" w:rsidP="00AD37EF">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6FE260C2" w14:textId="77777777" w:rsidR="00B67555" w:rsidRDefault="00B67555" w:rsidP="00AD37EF">
            <w:pPr>
              <w:spacing w:line="260" w:lineRule="atLeast"/>
              <w:rPr>
                <w:rFonts w:ascii="Arial" w:hAnsi="Arial"/>
                <w:b/>
                <w:bCs/>
                <w:i/>
                <w:iCs/>
                <w:sz w:val="20"/>
                <w:szCs w:val="20"/>
              </w:rPr>
            </w:pPr>
          </w:p>
          <w:p w14:paraId="5AA6E80A" w14:textId="77777777" w:rsidR="00B67555" w:rsidRDefault="00B67555" w:rsidP="00AD37EF">
            <w:pPr>
              <w:spacing w:line="260" w:lineRule="atLeast"/>
              <w:rPr>
                <w:rFonts w:ascii="Arial" w:hAnsi="Arial"/>
                <w:b/>
                <w:bCs/>
                <w:i/>
                <w:iCs/>
                <w:sz w:val="20"/>
                <w:szCs w:val="20"/>
              </w:rPr>
            </w:pPr>
          </w:p>
          <w:p w14:paraId="5020A152" w14:textId="77777777" w:rsidR="00B67555" w:rsidRPr="00EE1F15" w:rsidRDefault="00B67555" w:rsidP="00AD37EF">
            <w:pPr>
              <w:spacing w:line="260" w:lineRule="atLeast"/>
              <w:rPr>
                <w:rFonts w:ascii="Arial" w:hAnsi="Arial"/>
                <w:b/>
                <w:bCs/>
                <w:i/>
                <w:iCs/>
                <w:sz w:val="20"/>
                <w:szCs w:val="20"/>
              </w:rPr>
            </w:pPr>
          </w:p>
        </w:tc>
      </w:tr>
      <w:tr w:rsidR="00B67555" w:rsidRPr="00EE1F15" w14:paraId="6A97C836" w14:textId="77777777" w:rsidTr="00AD37EF">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063D619" w14:textId="77777777" w:rsidR="00B67555" w:rsidRDefault="00B67555" w:rsidP="00AD37EF">
            <w:pPr>
              <w:spacing w:line="260" w:lineRule="atLeast"/>
              <w:rPr>
                <w:rFonts w:ascii="Arial" w:hAnsi="Arial"/>
                <w:bCs/>
                <w:i/>
                <w:iCs/>
                <w:sz w:val="20"/>
                <w:szCs w:val="20"/>
              </w:rPr>
            </w:pPr>
            <w:r>
              <w:rPr>
                <w:rFonts w:ascii="Arial" w:hAnsi="Arial"/>
                <w:bCs/>
                <w:i/>
                <w:iCs/>
                <w:sz w:val="20"/>
                <w:szCs w:val="20"/>
              </w:rPr>
              <w:t>št.</w:t>
            </w:r>
            <w:r w:rsidRPr="0032436B">
              <w:rPr>
                <w:rFonts w:ascii="Arial" w:hAnsi="Arial" w:cs="Arial"/>
              </w:rPr>
              <w:t xml:space="preserve"> </w:t>
            </w:r>
            <w:r w:rsidRPr="0032436B">
              <w:rPr>
                <w:rFonts w:ascii="Arial" w:hAnsi="Arial"/>
                <w:bCs/>
                <w:i/>
                <w:iCs/>
                <w:sz w:val="20"/>
                <w:szCs w:val="20"/>
              </w:rPr>
              <w:t>let delovnih izkušenj na področju izdelave in montaže pohištva</w:t>
            </w:r>
          </w:p>
          <w:p w14:paraId="21194A8F" w14:textId="77777777" w:rsidR="00B67555" w:rsidRPr="008A2ADC" w:rsidRDefault="00B67555" w:rsidP="00AD37EF">
            <w:pPr>
              <w:spacing w:line="260" w:lineRule="atLeast"/>
              <w:rPr>
                <w:rFonts w:ascii="Arial" w:hAnsi="Arial"/>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624E22BE" w14:textId="77777777" w:rsidR="00B67555" w:rsidRDefault="00B67555" w:rsidP="00AD37EF">
            <w:pPr>
              <w:spacing w:line="260" w:lineRule="atLeast"/>
              <w:rPr>
                <w:rFonts w:ascii="Arial" w:hAnsi="Arial"/>
                <w:b/>
                <w:bCs/>
                <w:i/>
                <w:iCs/>
                <w:sz w:val="20"/>
                <w:szCs w:val="20"/>
              </w:rPr>
            </w:pPr>
          </w:p>
        </w:tc>
      </w:tr>
    </w:tbl>
    <w:p w14:paraId="5BE89CC0" w14:textId="77777777" w:rsidR="00B67555" w:rsidRPr="00A93C7A" w:rsidRDefault="00B67555" w:rsidP="00B67555">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B67555" w:rsidRPr="00A93C7A" w14:paraId="62286BCE" w14:textId="77777777" w:rsidTr="00AD37EF">
        <w:tc>
          <w:tcPr>
            <w:tcW w:w="3827" w:type="dxa"/>
            <w:tcBorders>
              <w:top w:val="single" w:sz="4" w:space="0" w:color="auto"/>
              <w:left w:val="single" w:sz="4" w:space="0" w:color="auto"/>
              <w:bottom w:val="single" w:sz="4" w:space="0" w:color="auto"/>
              <w:right w:val="single" w:sz="4" w:space="0" w:color="auto"/>
            </w:tcBorders>
          </w:tcPr>
          <w:p w14:paraId="05D2697D" w14:textId="7ABA39D4" w:rsidR="00B67555" w:rsidRPr="00A93C7A" w:rsidRDefault="00B67555" w:rsidP="00574C56">
            <w:pPr>
              <w:spacing w:line="260" w:lineRule="atLeast"/>
              <w:rPr>
                <w:rFonts w:ascii="Arial" w:hAnsi="Arial"/>
                <w:b/>
                <w:bCs/>
                <w:i/>
                <w:iCs/>
                <w:sz w:val="20"/>
                <w:lang w:eastAsia="en-US"/>
              </w:rPr>
            </w:pPr>
            <w:r w:rsidRPr="00A93C7A">
              <w:rPr>
                <w:rFonts w:ascii="Arial" w:hAnsi="Arial"/>
                <w:b/>
                <w:bCs/>
                <w:i/>
                <w:iCs/>
                <w:sz w:val="20"/>
                <w:lang w:eastAsia="en-US"/>
              </w:rPr>
              <w:t xml:space="preserve">Naziv referenčnega projekta za VODJO </w:t>
            </w:r>
            <w:r>
              <w:rPr>
                <w:rFonts w:ascii="Arial" w:hAnsi="Arial"/>
                <w:b/>
                <w:bCs/>
                <w:i/>
                <w:iCs/>
                <w:sz w:val="20"/>
                <w:lang w:eastAsia="en-US"/>
              </w:rPr>
              <w:t>DEL</w:t>
            </w:r>
          </w:p>
        </w:tc>
        <w:tc>
          <w:tcPr>
            <w:tcW w:w="4495" w:type="dxa"/>
            <w:tcBorders>
              <w:top w:val="single" w:sz="4" w:space="0" w:color="auto"/>
              <w:left w:val="single" w:sz="4" w:space="0" w:color="auto"/>
              <w:bottom w:val="single" w:sz="4" w:space="0" w:color="auto"/>
              <w:right w:val="single" w:sz="4" w:space="0" w:color="auto"/>
            </w:tcBorders>
          </w:tcPr>
          <w:p w14:paraId="74259DEC" w14:textId="77777777" w:rsidR="00B67555" w:rsidRPr="00A93C7A" w:rsidRDefault="00B67555" w:rsidP="00AD37EF">
            <w:pPr>
              <w:spacing w:line="260" w:lineRule="atLeast"/>
              <w:rPr>
                <w:rFonts w:ascii="Arial" w:hAnsi="Arial"/>
                <w:b/>
                <w:bCs/>
                <w:i/>
                <w:iCs/>
                <w:sz w:val="20"/>
                <w:lang w:eastAsia="en-US"/>
              </w:rPr>
            </w:pPr>
          </w:p>
        </w:tc>
      </w:tr>
      <w:tr w:rsidR="00B67555" w:rsidRPr="00A93C7A" w14:paraId="3F931B78" w14:textId="77777777" w:rsidTr="00AD37EF">
        <w:tc>
          <w:tcPr>
            <w:tcW w:w="3827" w:type="dxa"/>
            <w:tcBorders>
              <w:top w:val="single" w:sz="4" w:space="0" w:color="auto"/>
              <w:left w:val="single" w:sz="4" w:space="0" w:color="auto"/>
              <w:bottom w:val="single" w:sz="4" w:space="0" w:color="auto"/>
              <w:right w:val="single" w:sz="4" w:space="0" w:color="auto"/>
            </w:tcBorders>
          </w:tcPr>
          <w:p w14:paraId="43BCAE74" w14:textId="77777777" w:rsidR="00B67555" w:rsidRPr="00A93C7A" w:rsidRDefault="00B67555" w:rsidP="00AD37EF">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387D7235" w14:textId="77777777" w:rsidR="00B67555" w:rsidRPr="00A93C7A" w:rsidRDefault="00B67555" w:rsidP="00AD37EF">
            <w:pPr>
              <w:spacing w:line="260" w:lineRule="atLeast"/>
              <w:rPr>
                <w:rFonts w:ascii="Arial" w:hAnsi="Arial"/>
                <w:b/>
                <w:bCs/>
                <w:i/>
                <w:iCs/>
                <w:sz w:val="20"/>
                <w:lang w:eastAsia="en-US"/>
              </w:rPr>
            </w:pPr>
          </w:p>
        </w:tc>
      </w:tr>
      <w:tr w:rsidR="00B67555" w:rsidRPr="00A93C7A" w14:paraId="105CDFBA" w14:textId="77777777" w:rsidTr="00AD37EF">
        <w:tc>
          <w:tcPr>
            <w:tcW w:w="3827" w:type="dxa"/>
            <w:tcBorders>
              <w:top w:val="single" w:sz="4" w:space="0" w:color="auto"/>
              <w:left w:val="single" w:sz="4" w:space="0" w:color="auto"/>
              <w:bottom w:val="single" w:sz="4" w:space="0" w:color="auto"/>
              <w:right w:val="single" w:sz="4" w:space="0" w:color="auto"/>
            </w:tcBorders>
          </w:tcPr>
          <w:p w14:paraId="099197A0" w14:textId="77777777" w:rsidR="00B67555" w:rsidRPr="00A93C7A" w:rsidRDefault="00B67555" w:rsidP="00AD37EF">
            <w:pPr>
              <w:spacing w:line="260" w:lineRule="atLeast"/>
              <w:rPr>
                <w:rFonts w:ascii="Arial" w:hAnsi="Arial"/>
                <w:i/>
                <w:iCs/>
                <w:sz w:val="20"/>
                <w:lang w:eastAsia="en-US"/>
              </w:rPr>
            </w:pPr>
            <w:r w:rsidRPr="00A93C7A">
              <w:rPr>
                <w:rFonts w:ascii="Arial" w:hAnsi="Arial"/>
                <w:i/>
                <w:iCs/>
                <w:sz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31727E1D" w14:textId="77777777" w:rsidR="00B67555" w:rsidRPr="00A93C7A" w:rsidRDefault="00B67555" w:rsidP="00AD37EF">
            <w:pPr>
              <w:spacing w:line="260" w:lineRule="atLeast"/>
              <w:rPr>
                <w:rFonts w:ascii="Arial" w:hAnsi="Arial"/>
                <w:b/>
                <w:bCs/>
                <w:i/>
                <w:iCs/>
                <w:sz w:val="20"/>
                <w:lang w:eastAsia="en-US"/>
              </w:rPr>
            </w:pPr>
          </w:p>
        </w:tc>
      </w:tr>
      <w:tr w:rsidR="00B67555" w:rsidRPr="00A93C7A" w14:paraId="441602C4" w14:textId="77777777" w:rsidTr="00AD37EF">
        <w:tc>
          <w:tcPr>
            <w:tcW w:w="3827" w:type="dxa"/>
            <w:tcBorders>
              <w:top w:val="single" w:sz="4" w:space="0" w:color="auto"/>
              <w:left w:val="single" w:sz="4" w:space="0" w:color="auto"/>
              <w:bottom w:val="single" w:sz="4" w:space="0" w:color="auto"/>
              <w:right w:val="single" w:sz="4" w:space="0" w:color="auto"/>
            </w:tcBorders>
          </w:tcPr>
          <w:p w14:paraId="55FF9718" w14:textId="77777777" w:rsidR="00B67555" w:rsidRPr="00A93C7A" w:rsidRDefault="00B67555" w:rsidP="00AD37EF">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 in v kakšni vlogi je pri projektu sodeloval</w:t>
            </w:r>
            <w:r>
              <w:rPr>
                <w:rFonts w:ascii="Arial" w:hAnsi="Arial"/>
                <w:i/>
                <w:iCs/>
                <w:sz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49545A38" w14:textId="77777777" w:rsidR="00B67555" w:rsidRPr="00A93C7A" w:rsidRDefault="00B67555" w:rsidP="00AD37EF">
            <w:pPr>
              <w:spacing w:line="260" w:lineRule="atLeast"/>
              <w:rPr>
                <w:rFonts w:ascii="Arial" w:hAnsi="Arial"/>
                <w:b/>
                <w:bCs/>
                <w:i/>
                <w:iCs/>
                <w:sz w:val="20"/>
                <w:lang w:eastAsia="en-US"/>
              </w:rPr>
            </w:pPr>
          </w:p>
        </w:tc>
      </w:tr>
      <w:tr w:rsidR="00B67555" w:rsidRPr="00A93C7A" w14:paraId="2AEA56CE" w14:textId="77777777" w:rsidTr="00AD37EF">
        <w:tc>
          <w:tcPr>
            <w:tcW w:w="3827" w:type="dxa"/>
            <w:tcBorders>
              <w:top w:val="single" w:sz="4" w:space="0" w:color="auto"/>
              <w:left w:val="single" w:sz="4" w:space="0" w:color="auto"/>
              <w:bottom w:val="single" w:sz="4" w:space="0" w:color="auto"/>
              <w:right w:val="single" w:sz="4" w:space="0" w:color="auto"/>
            </w:tcBorders>
          </w:tcPr>
          <w:p w14:paraId="1B74ECAD" w14:textId="77777777" w:rsidR="00B67555" w:rsidRPr="0032436B" w:rsidRDefault="00B67555" w:rsidP="00AD37EF">
            <w:pPr>
              <w:spacing w:line="260" w:lineRule="atLeast"/>
              <w:rPr>
                <w:rFonts w:ascii="Arial" w:hAnsi="Arial" w:cs="Arial"/>
                <w:i/>
                <w:iCs/>
                <w:sz w:val="20"/>
                <w:lang w:eastAsia="en-US"/>
              </w:rPr>
            </w:pPr>
            <w:r>
              <w:rPr>
                <w:rFonts w:ascii="Arial" w:hAnsi="Arial" w:cs="Arial"/>
                <w:i/>
                <w:iCs/>
                <w:sz w:val="20"/>
                <w:lang w:eastAsia="en-US"/>
              </w:rPr>
              <w:t>Datum primopredajnega zapisnika:</w:t>
            </w:r>
          </w:p>
        </w:tc>
        <w:tc>
          <w:tcPr>
            <w:tcW w:w="4495" w:type="dxa"/>
            <w:tcBorders>
              <w:top w:val="single" w:sz="4" w:space="0" w:color="auto"/>
              <w:left w:val="single" w:sz="4" w:space="0" w:color="auto"/>
              <w:bottom w:val="single" w:sz="4" w:space="0" w:color="auto"/>
              <w:right w:val="single" w:sz="4" w:space="0" w:color="auto"/>
            </w:tcBorders>
          </w:tcPr>
          <w:p w14:paraId="6FA869A8" w14:textId="77777777" w:rsidR="00B67555" w:rsidRPr="00A93C7A" w:rsidRDefault="00B67555" w:rsidP="00AD37EF">
            <w:pPr>
              <w:spacing w:line="260" w:lineRule="atLeast"/>
              <w:rPr>
                <w:rFonts w:ascii="Arial" w:hAnsi="Arial"/>
                <w:b/>
                <w:bCs/>
                <w:i/>
                <w:iCs/>
                <w:sz w:val="20"/>
                <w:lang w:eastAsia="en-US"/>
              </w:rPr>
            </w:pPr>
          </w:p>
        </w:tc>
      </w:tr>
      <w:tr w:rsidR="00B67555" w:rsidRPr="00A93C7A" w14:paraId="1DA2D34B" w14:textId="77777777" w:rsidTr="00AD37EF">
        <w:tc>
          <w:tcPr>
            <w:tcW w:w="3827" w:type="dxa"/>
            <w:tcBorders>
              <w:top w:val="single" w:sz="4" w:space="0" w:color="auto"/>
              <w:left w:val="single" w:sz="4" w:space="0" w:color="auto"/>
              <w:bottom w:val="single" w:sz="4" w:space="0" w:color="auto"/>
              <w:right w:val="single" w:sz="4" w:space="0" w:color="auto"/>
            </w:tcBorders>
          </w:tcPr>
          <w:p w14:paraId="7B10F194" w14:textId="77777777" w:rsidR="00B67555" w:rsidRPr="00161C6E" w:rsidRDefault="00B67555" w:rsidP="00AD37EF">
            <w:pPr>
              <w:spacing w:line="260" w:lineRule="atLeast"/>
              <w:rPr>
                <w:rFonts w:ascii="Arial" w:hAnsi="Arial" w:cs="Arial"/>
                <w:i/>
                <w:iCs/>
                <w:sz w:val="20"/>
                <w:lang w:eastAsia="en-US"/>
              </w:rPr>
            </w:pPr>
            <w:r w:rsidRPr="00137259">
              <w:rPr>
                <w:rFonts w:ascii="Arial" w:hAnsi="Arial" w:cs="Arial"/>
                <w:i/>
                <w:iCs/>
                <w:sz w:val="20"/>
                <w:lang w:eastAsia="en-US"/>
              </w:rPr>
              <w:t>Vrednost projekta v EUR brez DDV:</w:t>
            </w:r>
            <w:r w:rsidRPr="00137259">
              <w:rPr>
                <w:rFonts w:ascii="Arial" w:hAnsi="Arial" w:cs="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5410A550" w14:textId="77777777" w:rsidR="00B67555" w:rsidRPr="00161C6E" w:rsidRDefault="00B67555" w:rsidP="00AD37EF">
            <w:pPr>
              <w:spacing w:before="60" w:after="60"/>
              <w:rPr>
                <w:rFonts w:ascii="Arial" w:hAnsi="Arial" w:cs="Arial"/>
                <w:b/>
                <w:bCs/>
                <w:iCs/>
                <w:sz w:val="20"/>
                <w:szCs w:val="20"/>
              </w:rPr>
            </w:pPr>
          </w:p>
        </w:tc>
      </w:tr>
    </w:tbl>
    <w:p w14:paraId="6D9BE1CE" w14:textId="1158E404" w:rsidR="001C6EFC" w:rsidRDefault="001C6EFC" w:rsidP="005722D3">
      <w:pPr>
        <w:suppressAutoHyphens/>
        <w:spacing w:line="260" w:lineRule="atLeast"/>
        <w:rPr>
          <w:rFonts w:ascii="Arial" w:hAnsi="Arial" w:cs="Arial"/>
          <w:b/>
          <w:sz w:val="20"/>
          <w:szCs w:val="20"/>
          <w:lang w:eastAsia="en-US"/>
        </w:rPr>
      </w:pPr>
    </w:p>
    <w:p w14:paraId="1A303191" w14:textId="775B1EBF" w:rsidR="00AD37EF" w:rsidRDefault="00AD37EF" w:rsidP="005722D3">
      <w:pPr>
        <w:suppressAutoHyphens/>
        <w:spacing w:line="260" w:lineRule="atLeast"/>
        <w:rPr>
          <w:rFonts w:ascii="Arial" w:hAnsi="Arial" w:cs="Arial"/>
          <w:b/>
          <w:sz w:val="20"/>
          <w:szCs w:val="20"/>
          <w:lang w:eastAsia="en-US"/>
        </w:rPr>
      </w:pPr>
    </w:p>
    <w:p w14:paraId="42938B7D" w14:textId="77777777" w:rsidR="00AD37EF" w:rsidRPr="0040348E" w:rsidRDefault="00AD37EF" w:rsidP="00AD37EF">
      <w:pPr>
        <w:spacing w:line="260" w:lineRule="atLeast"/>
        <w:jc w:val="both"/>
        <w:rPr>
          <w:rFonts w:ascii="Arial" w:hAnsi="Arial" w:cs="Arial"/>
          <w:i/>
          <w:sz w:val="20"/>
          <w:szCs w:val="20"/>
          <w:lang w:eastAsia="en-US"/>
        </w:rPr>
      </w:pPr>
      <w:r w:rsidRPr="0040348E">
        <w:rPr>
          <w:rFonts w:ascii="Arial" w:hAnsi="Arial" w:cs="Arial"/>
          <w:i/>
          <w:sz w:val="20"/>
          <w:szCs w:val="20"/>
          <w:lang w:eastAsia="en-US"/>
        </w:rPr>
        <w:t>Po potrebi tabelo razširite za referenčne projekte.</w:t>
      </w:r>
    </w:p>
    <w:p w14:paraId="7DB770C1" w14:textId="77777777" w:rsidR="00AD37EF" w:rsidRDefault="00AD37EF" w:rsidP="005722D3">
      <w:pPr>
        <w:suppressAutoHyphens/>
        <w:spacing w:line="260" w:lineRule="atLeast"/>
        <w:rPr>
          <w:rFonts w:ascii="Arial" w:hAnsi="Arial" w:cs="Arial"/>
          <w:b/>
          <w:sz w:val="20"/>
          <w:szCs w:val="20"/>
          <w:lang w:eastAsia="en-US"/>
        </w:rPr>
      </w:pPr>
    </w:p>
    <w:p w14:paraId="6AD7AD81" w14:textId="77777777" w:rsidR="00AD37EF" w:rsidRDefault="00AD37EF" w:rsidP="005722D3">
      <w:pPr>
        <w:suppressAutoHyphens/>
        <w:spacing w:line="260" w:lineRule="atLeast"/>
        <w:rPr>
          <w:rFonts w:ascii="Arial" w:hAnsi="Arial" w:cs="Arial"/>
          <w:b/>
          <w:sz w:val="20"/>
          <w:szCs w:val="20"/>
          <w:lang w:eastAsia="en-US"/>
        </w:rPr>
      </w:pPr>
    </w:p>
    <w:p w14:paraId="77859205" w14:textId="77777777" w:rsidR="00A10B6C" w:rsidRDefault="00A10B6C" w:rsidP="001C6EFC">
      <w:pPr>
        <w:tabs>
          <w:tab w:val="center" w:pos="4320"/>
          <w:tab w:val="right" w:pos="8640"/>
        </w:tabs>
        <w:spacing w:line="260" w:lineRule="atLeast"/>
        <w:jc w:val="both"/>
        <w:rPr>
          <w:rFonts w:ascii="Arial" w:hAnsi="Arial" w:cs="Arial"/>
          <w:b/>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311"/>
      </w:tblGrid>
      <w:tr w:rsidR="001C6EFC" w:rsidRPr="00A93C7A" w14:paraId="5824D69B" w14:textId="77777777" w:rsidTr="001C6EFC">
        <w:tc>
          <w:tcPr>
            <w:tcW w:w="3641" w:type="dxa"/>
            <w:tcBorders>
              <w:bottom w:val="single" w:sz="4" w:space="0" w:color="auto"/>
            </w:tcBorders>
            <w:shd w:val="clear" w:color="auto" w:fill="auto"/>
          </w:tcPr>
          <w:p w14:paraId="0A686940" w14:textId="77777777" w:rsidR="001C6EFC" w:rsidRPr="00A93C7A" w:rsidRDefault="001C6EFC" w:rsidP="001C6EFC">
            <w:pPr>
              <w:spacing w:after="120"/>
              <w:jc w:val="both"/>
              <w:rPr>
                <w:rFonts w:ascii="Arial" w:hAnsi="Arial" w:cs="Arial"/>
                <w:sz w:val="20"/>
                <w:szCs w:val="20"/>
                <w:lang w:eastAsia="en-US"/>
              </w:rPr>
            </w:pPr>
          </w:p>
        </w:tc>
        <w:tc>
          <w:tcPr>
            <w:tcW w:w="5311" w:type="dxa"/>
            <w:tcBorders>
              <w:bottom w:val="single" w:sz="4" w:space="0" w:color="auto"/>
            </w:tcBorders>
            <w:shd w:val="clear" w:color="auto" w:fill="auto"/>
          </w:tcPr>
          <w:p w14:paraId="629A6516" w14:textId="77777777" w:rsidR="001C6EFC" w:rsidRPr="00A93C7A" w:rsidRDefault="001C6EFC" w:rsidP="001C6EFC">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C6EFC" w:rsidRPr="00A93C7A" w14:paraId="5A65E527" w14:textId="77777777" w:rsidTr="001C6EFC">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1849DB71" w14:textId="77777777" w:rsidR="001C6EFC" w:rsidRPr="00A93C7A" w:rsidRDefault="001C6EFC" w:rsidP="001C6EFC">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311" w:type="dxa"/>
            <w:tcBorders>
              <w:top w:val="single" w:sz="4" w:space="0" w:color="auto"/>
              <w:left w:val="single" w:sz="4" w:space="0" w:color="auto"/>
              <w:bottom w:val="single" w:sz="4" w:space="0" w:color="auto"/>
              <w:right w:val="single" w:sz="4" w:space="0" w:color="auto"/>
            </w:tcBorders>
            <w:shd w:val="clear" w:color="auto" w:fill="auto"/>
          </w:tcPr>
          <w:p w14:paraId="64743D70" w14:textId="77777777" w:rsidR="001C6EFC" w:rsidRPr="00A93C7A" w:rsidRDefault="001C6EFC" w:rsidP="001C6EFC">
            <w:pPr>
              <w:spacing w:after="120"/>
              <w:jc w:val="both"/>
              <w:rPr>
                <w:rFonts w:ascii="Arial" w:hAnsi="Arial" w:cs="Arial"/>
                <w:i/>
                <w:sz w:val="20"/>
                <w:szCs w:val="20"/>
                <w:lang w:eastAsia="en-US"/>
              </w:rPr>
            </w:pPr>
          </w:p>
        </w:tc>
      </w:tr>
    </w:tbl>
    <w:p w14:paraId="73FD4D40" w14:textId="680DD9FD"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7670A57C" w14:textId="7D07C5E1"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2E3F3BC1" w14:textId="048704AD"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4ACB1080" w14:textId="4F4D46CC"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62A1E509" w14:textId="0A38309C"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28AD7FBB" w14:textId="1CBA9F83"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3E8630CB" w14:textId="251233AD"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465545D2" w14:textId="12D31AE2"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47BB15B6" w14:textId="15DA35CB"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6F4E6F21" w14:textId="459A31F1"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477AB75A" w14:textId="63B8820E"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3862322C" w14:textId="7E2707A1"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72DA1049" w14:textId="445E6FDA"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19AC67E7" w14:textId="5A8B62FA"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57898C2E" w14:textId="179EDBA2" w:rsidR="0013142F" w:rsidRPr="003A3127" w:rsidRDefault="0013142F" w:rsidP="001314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B67555">
        <w:rPr>
          <w:rFonts w:ascii="Arial" w:hAnsi="Arial" w:cs="Arial"/>
          <w:b/>
          <w:sz w:val="20"/>
          <w:szCs w:val="20"/>
          <w:lang w:eastAsia="en-US"/>
        </w:rPr>
        <w:t>Obrazec 4:</w:t>
      </w:r>
      <w:r w:rsidRPr="00C77D64">
        <w:rPr>
          <w:rFonts w:ascii="Arial" w:hAnsi="Arial" w:cs="Arial"/>
          <w:b/>
          <w:sz w:val="20"/>
          <w:szCs w:val="20"/>
          <w:lang w:eastAsia="en-US"/>
        </w:rPr>
        <w:t xml:space="preserve"> IZJAVA</w:t>
      </w:r>
      <w:r w:rsidRPr="008138D6">
        <w:rPr>
          <w:rFonts w:ascii="Arial" w:hAnsi="Arial" w:cs="Arial"/>
          <w:b/>
          <w:sz w:val="20"/>
          <w:szCs w:val="20"/>
          <w:lang w:eastAsia="en-US"/>
        </w:rPr>
        <w:t xml:space="preserve"> </w:t>
      </w:r>
      <w:r w:rsidR="00F73818">
        <w:rPr>
          <w:rFonts w:ascii="Arial" w:hAnsi="Arial" w:cs="Arial"/>
          <w:b/>
          <w:sz w:val="20"/>
          <w:szCs w:val="20"/>
          <w:lang w:eastAsia="en-US"/>
        </w:rPr>
        <w:t>O VKLJUČEVANJU OKOLJSKIH VIDIKOV</w:t>
      </w:r>
    </w:p>
    <w:p w14:paraId="52D3AB55" w14:textId="77777777" w:rsidR="0013142F" w:rsidRPr="003A3127" w:rsidRDefault="0013142F" w:rsidP="0013142F">
      <w:pPr>
        <w:suppressAutoHyphens/>
        <w:spacing w:line="260" w:lineRule="atLeast"/>
        <w:rPr>
          <w:rFonts w:ascii="Arial" w:hAnsi="Arial" w:cs="Arial"/>
          <w:b/>
          <w:sz w:val="20"/>
          <w:szCs w:val="20"/>
          <w:lang w:eastAsia="en-US"/>
        </w:rPr>
      </w:pPr>
    </w:p>
    <w:p w14:paraId="76D31701" w14:textId="77777777" w:rsidR="0013142F" w:rsidRPr="003A3127" w:rsidRDefault="0013142F" w:rsidP="0013142F">
      <w:pPr>
        <w:tabs>
          <w:tab w:val="center" w:pos="4320"/>
          <w:tab w:val="right" w:pos="8640"/>
        </w:tabs>
        <w:spacing w:line="260" w:lineRule="atLeast"/>
        <w:jc w:val="both"/>
        <w:rPr>
          <w:rFonts w:ascii="Arial" w:hAnsi="Arial" w:cs="Arial"/>
          <w:b/>
          <w:sz w:val="20"/>
          <w:szCs w:val="20"/>
          <w:lang w:eastAsia="en-US"/>
        </w:rPr>
      </w:pPr>
    </w:p>
    <w:p w14:paraId="57C62373" w14:textId="3B22E9CF" w:rsidR="004F046F" w:rsidRDefault="00F73818" w:rsidP="00F73818">
      <w:pPr>
        <w:tabs>
          <w:tab w:val="center" w:pos="4320"/>
          <w:tab w:val="right" w:pos="8640"/>
        </w:tabs>
        <w:spacing w:line="260" w:lineRule="atLeast"/>
        <w:jc w:val="both"/>
        <w:rPr>
          <w:rFonts w:ascii="Arial" w:hAnsi="Arial" w:cs="Arial"/>
          <w:sz w:val="20"/>
          <w:lang w:eastAsia="en-US"/>
        </w:rPr>
      </w:pPr>
      <w:r w:rsidRPr="00F73818">
        <w:rPr>
          <w:rFonts w:ascii="Arial" w:hAnsi="Arial" w:cs="Arial"/>
          <w:sz w:val="20"/>
          <w:lang w:eastAsia="en-US"/>
        </w:rPr>
        <w:t>Ponudnik ______</w:t>
      </w:r>
      <w:r>
        <w:rPr>
          <w:rFonts w:ascii="Arial" w:hAnsi="Arial" w:cs="Arial"/>
          <w:sz w:val="20"/>
          <w:lang w:eastAsia="en-US"/>
        </w:rPr>
        <w:t xml:space="preserve">_________________izjavljam, da bom pri izvedbi predmeta javnega naročila upošteval vključevanje </w:t>
      </w:r>
      <w:r w:rsidR="004F046F">
        <w:rPr>
          <w:rFonts w:ascii="Arial" w:hAnsi="Arial" w:cs="Arial"/>
          <w:sz w:val="20"/>
          <w:lang w:eastAsia="en-US"/>
        </w:rPr>
        <w:t xml:space="preserve">naslednjih </w:t>
      </w:r>
      <w:proofErr w:type="spellStart"/>
      <w:r>
        <w:rPr>
          <w:rFonts w:ascii="Arial" w:hAnsi="Arial" w:cs="Arial"/>
          <w:sz w:val="20"/>
          <w:lang w:eastAsia="en-US"/>
        </w:rPr>
        <w:t>okoljskih</w:t>
      </w:r>
      <w:proofErr w:type="spellEnd"/>
      <w:r>
        <w:rPr>
          <w:rFonts w:ascii="Arial" w:hAnsi="Arial" w:cs="Arial"/>
          <w:sz w:val="20"/>
          <w:lang w:eastAsia="en-US"/>
        </w:rPr>
        <w:t xml:space="preserve"> vidikov</w:t>
      </w:r>
      <w:r w:rsidR="005509EA">
        <w:rPr>
          <w:rFonts w:ascii="Arial" w:hAnsi="Arial" w:cs="Arial"/>
          <w:sz w:val="20"/>
          <w:lang w:eastAsia="en-US"/>
        </w:rPr>
        <w:t xml:space="preserve"> oziroma zahtev</w:t>
      </w:r>
      <w:r w:rsidR="004F046F">
        <w:rPr>
          <w:rFonts w:ascii="Arial" w:hAnsi="Arial" w:cs="Arial"/>
          <w:sz w:val="20"/>
          <w:lang w:eastAsia="en-US"/>
        </w:rPr>
        <w:t>:</w:t>
      </w:r>
    </w:p>
    <w:p w14:paraId="19FD6BF2" w14:textId="77777777" w:rsidR="004F046F" w:rsidRPr="004F046F" w:rsidRDefault="004F046F" w:rsidP="004F046F">
      <w:pPr>
        <w:tabs>
          <w:tab w:val="center" w:pos="4320"/>
          <w:tab w:val="right" w:pos="8640"/>
        </w:tabs>
        <w:spacing w:line="260" w:lineRule="atLeast"/>
        <w:jc w:val="both"/>
        <w:rPr>
          <w:rFonts w:ascii="Arial" w:hAnsi="Arial" w:cs="Arial"/>
          <w:sz w:val="20"/>
          <w:lang w:eastAsia="en-US"/>
        </w:rPr>
      </w:pPr>
      <w:r w:rsidRPr="004F046F">
        <w:rPr>
          <w:rFonts w:ascii="Arial" w:hAnsi="Arial" w:cs="Arial"/>
          <w:sz w:val="20"/>
          <w:lang w:eastAsia="en-US"/>
        </w:rPr>
        <w:t>a) les in materiali na njegovi osnovi morajo izvirati iz zakonitih virov,</w:t>
      </w:r>
    </w:p>
    <w:p w14:paraId="2A22D5DE" w14:textId="77777777" w:rsidR="004F046F" w:rsidRPr="004F046F" w:rsidRDefault="004F046F" w:rsidP="004F046F">
      <w:pPr>
        <w:tabs>
          <w:tab w:val="center" w:pos="4320"/>
          <w:tab w:val="right" w:pos="8640"/>
        </w:tabs>
        <w:spacing w:line="260" w:lineRule="atLeast"/>
        <w:jc w:val="both"/>
        <w:rPr>
          <w:rFonts w:ascii="Arial" w:hAnsi="Arial" w:cs="Arial"/>
          <w:sz w:val="20"/>
          <w:lang w:eastAsia="en-US"/>
        </w:rPr>
      </w:pPr>
      <w:r w:rsidRPr="004F046F">
        <w:rPr>
          <w:rFonts w:ascii="Arial" w:hAnsi="Arial" w:cs="Arial"/>
          <w:sz w:val="20"/>
          <w:lang w:eastAsia="en-US"/>
        </w:rPr>
        <w:t>b) les in materiali na njegovi osnovi morajo izvirati iz trajnostno pridelanih virov,</w:t>
      </w:r>
    </w:p>
    <w:p w14:paraId="15736CE8" w14:textId="77777777" w:rsidR="004F046F" w:rsidRPr="004F046F" w:rsidRDefault="004F046F" w:rsidP="004F046F">
      <w:pPr>
        <w:tabs>
          <w:tab w:val="center" w:pos="4320"/>
          <w:tab w:val="right" w:pos="8640"/>
        </w:tabs>
        <w:spacing w:line="260" w:lineRule="atLeast"/>
        <w:jc w:val="both"/>
        <w:rPr>
          <w:rFonts w:ascii="Arial" w:hAnsi="Arial" w:cs="Arial"/>
          <w:sz w:val="20"/>
          <w:lang w:eastAsia="en-US"/>
        </w:rPr>
      </w:pPr>
      <w:r w:rsidRPr="004F046F">
        <w:rPr>
          <w:rFonts w:ascii="Arial" w:hAnsi="Arial" w:cs="Arial"/>
          <w:sz w:val="20"/>
          <w:lang w:eastAsia="en-US"/>
        </w:rPr>
        <w:t xml:space="preserve">c) plastični deli s težo enako ali večjo od 50 g morajo biti označeni s standardom za recikliranje ISO 11469 ali enakovrednim standardom in ne smejo vsebovati dodatkov materialov, ki lahko ovirajo recikliranje, </w:t>
      </w:r>
    </w:p>
    <w:p w14:paraId="0825D029" w14:textId="77777777" w:rsidR="004F046F" w:rsidRPr="004F046F" w:rsidRDefault="004F046F" w:rsidP="004F046F">
      <w:pPr>
        <w:tabs>
          <w:tab w:val="center" w:pos="4320"/>
          <w:tab w:val="right" w:pos="8640"/>
        </w:tabs>
        <w:spacing w:line="260" w:lineRule="atLeast"/>
        <w:jc w:val="both"/>
        <w:rPr>
          <w:rFonts w:ascii="Arial" w:hAnsi="Arial" w:cs="Arial"/>
          <w:sz w:val="20"/>
          <w:lang w:eastAsia="en-US"/>
        </w:rPr>
      </w:pPr>
      <w:r w:rsidRPr="004F046F">
        <w:rPr>
          <w:rFonts w:ascii="Arial" w:hAnsi="Arial" w:cs="Arial"/>
          <w:sz w:val="20"/>
          <w:lang w:eastAsia="en-US"/>
        </w:rPr>
        <w:t xml:space="preserve">d) emisija oz. koncentracija formaldehida iz lesenih kompozitov ali plošč ne sme biti višja od 8 mg/100 g suhe snovi (določena po ekstrakcijski metodi, znani tudi kot perforator metoda – SIST EN 120) ali 3,5 mg/h*m2 (določena po plinski metodi –SIST EN 717-2) ali 0,1 </w:t>
      </w:r>
      <w:proofErr w:type="spellStart"/>
      <w:r w:rsidRPr="004F046F">
        <w:rPr>
          <w:rFonts w:ascii="Arial" w:hAnsi="Arial" w:cs="Arial"/>
          <w:sz w:val="20"/>
          <w:lang w:eastAsia="en-US"/>
        </w:rPr>
        <w:t>ppm</w:t>
      </w:r>
      <w:proofErr w:type="spellEnd"/>
      <w:r w:rsidRPr="004F046F">
        <w:rPr>
          <w:rFonts w:ascii="Arial" w:hAnsi="Arial" w:cs="Arial"/>
          <w:sz w:val="20"/>
          <w:lang w:eastAsia="en-US"/>
        </w:rPr>
        <w:t xml:space="preserve"> (določena po metodi komore – SIST EN 717-1), </w:t>
      </w:r>
    </w:p>
    <w:p w14:paraId="08B898DC" w14:textId="2DAF5A23" w:rsidR="004F046F" w:rsidRDefault="004F046F" w:rsidP="004F046F">
      <w:pPr>
        <w:tabs>
          <w:tab w:val="center" w:pos="4320"/>
          <w:tab w:val="right" w:pos="8640"/>
        </w:tabs>
        <w:spacing w:line="260" w:lineRule="atLeast"/>
        <w:jc w:val="both"/>
        <w:rPr>
          <w:rFonts w:ascii="Arial" w:hAnsi="Arial" w:cs="Arial"/>
          <w:sz w:val="20"/>
          <w:lang w:eastAsia="en-US"/>
        </w:rPr>
      </w:pPr>
      <w:r w:rsidRPr="004F046F">
        <w:rPr>
          <w:rFonts w:ascii="Arial" w:hAnsi="Arial" w:cs="Arial"/>
          <w:sz w:val="20"/>
          <w:lang w:eastAsia="en-US"/>
        </w:rPr>
        <w:t xml:space="preserve">e) </w:t>
      </w:r>
      <w:proofErr w:type="spellStart"/>
      <w:r w:rsidRPr="004F046F">
        <w:rPr>
          <w:rFonts w:ascii="Arial" w:hAnsi="Arial" w:cs="Arial"/>
          <w:sz w:val="20"/>
          <w:lang w:eastAsia="en-US"/>
        </w:rPr>
        <w:t>adhezivi</w:t>
      </w:r>
      <w:proofErr w:type="spellEnd"/>
      <w:r w:rsidRPr="004F046F">
        <w:rPr>
          <w:rFonts w:ascii="Arial" w:hAnsi="Arial" w:cs="Arial"/>
          <w:sz w:val="20"/>
          <w:lang w:eastAsia="en-US"/>
        </w:rPr>
        <w:t xml:space="preserve"> in lepila, ki se uporabljajo pri sestavljanju pohištva, ne smejo vsebovati več kot 10% hlapnih organskih spojin.</w:t>
      </w:r>
    </w:p>
    <w:p w14:paraId="680C9D9E" w14:textId="77777777" w:rsidR="004F046F" w:rsidRDefault="004F046F" w:rsidP="00F73818">
      <w:pPr>
        <w:tabs>
          <w:tab w:val="center" w:pos="4320"/>
          <w:tab w:val="right" w:pos="8640"/>
        </w:tabs>
        <w:spacing w:line="260" w:lineRule="atLeast"/>
        <w:jc w:val="both"/>
        <w:rPr>
          <w:rFonts w:ascii="Arial" w:hAnsi="Arial" w:cs="Arial"/>
          <w:sz w:val="20"/>
          <w:lang w:eastAsia="en-US"/>
        </w:rPr>
      </w:pPr>
    </w:p>
    <w:p w14:paraId="1B268743" w14:textId="720EFDCB" w:rsidR="0013142F" w:rsidRDefault="004F046F" w:rsidP="00F73818">
      <w:pPr>
        <w:tabs>
          <w:tab w:val="center" w:pos="4320"/>
          <w:tab w:val="right" w:pos="8640"/>
        </w:tabs>
        <w:spacing w:line="260" w:lineRule="atLeast"/>
        <w:jc w:val="both"/>
        <w:rPr>
          <w:rFonts w:ascii="Arial" w:hAnsi="Arial" w:cs="Arial"/>
          <w:sz w:val="20"/>
          <w:lang w:eastAsia="en-US"/>
        </w:rPr>
      </w:pPr>
      <w:r>
        <w:rPr>
          <w:rFonts w:ascii="Arial" w:hAnsi="Arial" w:cs="Arial"/>
          <w:sz w:val="20"/>
          <w:lang w:eastAsia="en-US"/>
        </w:rPr>
        <w:t>D</w:t>
      </w:r>
      <w:r w:rsidR="00F73818" w:rsidRPr="00F73818">
        <w:rPr>
          <w:rFonts w:ascii="Arial" w:hAnsi="Arial" w:cs="Arial"/>
          <w:sz w:val="20"/>
          <w:lang w:eastAsia="en-US"/>
        </w:rPr>
        <w:t xml:space="preserve">okazila o izpolnjevanju </w:t>
      </w:r>
      <w:r w:rsidR="00F73818">
        <w:rPr>
          <w:rFonts w:ascii="Arial" w:hAnsi="Arial" w:cs="Arial"/>
          <w:sz w:val="20"/>
          <w:lang w:eastAsia="en-US"/>
        </w:rPr>
        <w:t xml:space="preserve">teh </w:t>
      </w:r>
      <w:r w:rsidR="00F73818" w:rsidRPr="00F73818">
        <w:rPr>
          <w:rFonts w:ascii="Arial" w:hAnsi="Arial" w:cs="Arial"/>
          <w:sz w:val="20"/>
          <w:lang w:eastAsia="en-US"/>
        </w:rPr>
        <w:t xml:space="preserve">zahtev </w:t>
      </w:r>
      <w:r w:rsidR="00F73818">
        <w:rPr>
          <w:rFonts w:ascii="Arial" w:hAnsi="Arial" w:cs="Arial"/>
          <w:sz w:val="20"/>
          <w:lang w:eastAsia="en-US"/>
        </w:rPr>
        <w:t>bom</w:t>
      </w:r>
      <w:r w:rsidR="00F73818" w:rsidRPr="00F73818">
        <w:rPr>
          <w:rFonts w:ascii="Arial" w:hAnsi="Arial" w:cs="Arial"/>
          <w:sz w:val="20"/>
          <w:lang w:eastAsia="en-US"/>
        </w:rPr>
        <w:t xml:space="preserve"> predložil najkasneje od dobavi blaga</w:t>
      </w:r>
      <w:r>
        <w:rPr>
          <w:rFonts w:ascii="Arial" w:hAnsi="Arial" w:cs="Arial"/>
          <w:sz w:val="20"/>
          <w:lang w:eastAsia="en-US"/>
        </w:rPr>
        <w:t>.</w:t>
      </w:r>
    </w:p>
    <w:p w14:paraId="301FDF98" w14:textId="271A6186" w:rsidR="0013142F" w:rsidRDefault="0013142F" w:rsidP="0013142F">
      <w:pPr>
        <w:suppressAutoHyphens/>
        <w:rPr>
          <w:rFonts w:ascii="Arial" w:hAnsi="Arial" w:cs="Arial"/>
          <w:i/>
          <w:sz w:val="20"/>
          <w:szCs w:val="20"/>
          <w:lang w:eastAsia="ar-SA"/>
        </w:rPr>
      </w:pPr>
      <w:r>
        <w:rPr>
          <w:rFonts w:ascii="Arial" w:hAnsi="Arial" w:cs="Arial"/>
          <w:i/>
          <w:sz w:val="20"/>
          <w:szCs w:val="20"/>
          <w:lang w:eastAsia="ar-SA"/>
        </w:rPr>
        <w:t xml:space="preserve">      </w:t>
      </w:r>
    </w:p>
    <w:p w14:paraId="3A1C1E68" w14:textId="4155057C" w:rsidR="00F73818" w:rsidRDefault="00F73818" w:rsidP="0013142F">
      <w:pPr>
        <w:suppressAutoHyphens/>
        <w:rPr>
          <w:rFonts w:ascii="Arial" w:hAnsi="Arial" w:cs="Arial"/>
          <w:i/>
          <w:sz w:val="20"/>
          <w:szCs w:val="20"/>
          <w:lang w:eastAsia="ar-SA"/>
        </w:rPr>
      </w:pPr>
    </w:p>
    <w:p w14:paraId="75C045F4" w14:textId="310C232F" w:rsidR="00F73818" w:rsidRDefault="00F73818" w:rsidP="0013142F">
      <w:pPr>
        <w:suppressAutoHyphens/>
        <w:rPr>
          <w:rFonts w:ascii="Arial" w:hAnsi="Arial" w:cs="Arial"/>
          <w:i/>
          <w:sz w:val="20"/>
          <w:szCs w:val="20"/>
          <w:lang w:eastAsia="ar-SA"/>
        </w:rPr>
      </w:pPr>
    </w:p>
    <w:p w14:paraId="39AE8044" w14:textId="0767973F" w:rsidR="00F73818" w:rsidRDefault="00F73818" w:rsidP="0013142F">
      <w:pPr>
        <w:suppressAutoHyphens/>
        <w:rPr>
          <w:rFonts w:ascii="Arial" w:hAnsi="Arial" w:cs="Arial"/>
          <w:i/>
          <w:sz w:val="20"/>
          <w:szCs w:val="20"/>
          <w:lang w:eastAsia="ar-SA"/>
        </w:rPr>
      </w:pPr>
    </w:p>
    <w:p w14:paraId="2C21F27A" w14:textId="4244D6AF" w:rsidR="00F73818" w:rsidRDefault="00F73818" w:rsidP="0013142F">
      <w:pPr>
        <w:suppressAutoHyphens/>
        <w:rPr>
          <w:rFonts w:ascii="Arial" w:hAnsi="Arial" w:cs="Arial"/>
          <w:i/>
          <w:sz w:val="20"/>
          <w:szCs w:val="20"/>
          <w:lang w:eastAsia="ar-SA"/>
        </w:rPr>
      </w:pPr>
    </w:p>
    <w:p w14:paraId="65ECD322" w14:textId="7BD510E3" w:rsidR="00F73818" w:rsidRDefault="00F73818" w:rsidP="0013142F">
      <w:pPr>
        <w:suppressAutoHyphens/>
        <w:rPr>
          <w:rFonts w:ascii="Arial" w:hAnsi="Arial" w:cs="Arial"/>
          <w:i/>
          <w:sz w:val="20"/>
          <w:szCs w:val="20"/>
          <w:lang w:eastAsia="ar-SA"/>
        </w:rPr>
      </w:pPr>
    </w:p>
    <w:p w14:paraId="37F5DAF6" w14:textId="486F4FA7" w:rsidR="00F73818" w:rsidRDefault="00F73818" w:rsidP="0013142F">
      <w:pPr>
        <w:suppressAutoHyphens/>
        <w:rPr>
          <w:rFonts w:ascii="Arial" w:hAnsi="Arial" w:cs="Arial"/>
          <w:i/>
          <w:sz w:val="20"/>
          <w:szCs w:val="20"/>
          <w:lang w:eastAsia="ar-SA"/>
        </w:rPr>
      </w:pPr>
    </w:p>
    <w:p w14:paraId="714FA08B" w14:textId="2E6B2377" w:rsidR="00F73818" w:rsidRDefault="00F73818" w:rsidP="0013142F">
      <w:pPr>
        <w:suppressAutoHyphens/>
        <w:rPr>
          <w:rFonts w:ascii="Arial" w:hAnsi="Arial" w:cs="Arial"/>
          <w:i/>
          <w:sz w:val="20"/>
          <w:szCs w:val="20"/>
          <w:lang w:eastAsia="ar-SA"/>
        </w:rPr>
      </w:pPr>
    </w:p>
    <w:p w14:paraId="5F3C56B5" w14:textId="492A324C" w:rsidR="00F73818" w:rsidRDefault="00F73818" w:rsidP="0013142F">
      <w:pPr>
        <w:suppressAutoHyphens/>
        <w:rPr>
          <w:rFonts w:ascii="Arial" w:hAnsi="Arial" w:cs="Arial"/>
          <w:i/>
          <w:sz w:val="20"/>
          <w:szCs w:val="20"/>
          <w:lang w:eastAsia="ar-SA"/>
        </w:rPr>
      </w:pPr>
    </w:p>
    <w:p w14:paraId="72D8602D" w14:textId="77777777" w:rsidR="00F73818" w:rsidRPr="007263CD" w:rsidRDefault="00F73818" w:rsidP="0013142F">
      <w:pPr>
        <w:suppressAutoHyphens/>
        <w:rPr>
          <w:rFonts w:ascii="Arial" w:hAnsi="Arial" w:cs="Arial"/>
          <w:i/>
          <w:sz w:val="20"/>
          <w:szCs w:val="20"/>
          <w:lang w:eastAsia="ar-SA"/>
        </w:rPr>
      </w:pPr>
    </w:p>
    <w:p w14:paraId="51D1A448" w14:textId="77777777" w:rsidR="0013142F" w:rsidRPr="003A3127" w:rsidRDefault="0013142F" w:rsidP="0013142F">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1"/>
        <w:gridCol w:w="4941"/>
      </w:tblGrid>
      <w:tr w:rsidR="0013142F" w:rsidRPr="003A3127" w14:paraId="2DB31881" w14:textId="77777777" w:rsidTr="00FC665C">
        <w:tc>
          <w:tcPr>
            <w:tcW w:w="4111" w:type="dxa"/>
            <w:shd w:val="clear" w:color="auto" w:fill="auto"/>
          </w:tcPr>
          <w:p w14:paraId="729844BB" w14:textId="77777777" w:rsidR="0013142F" w:rsidRPr="003A3127" w:rsidRDefault="0013142F" w:rsidP="00FC665C">
            <w:pPr>
              <w:spacing w:line="260" w:lineRule="atLeast"/>
              <w:rPr>
                <w:rFonts w:ascii="Arial" w:hAnsi="Arial" w:cs="Arial"/>
                <w:sz w:val="18"/>
                <w:szCs w:val="18"/>
              </w:rPr>
            </w:pPr>
          </w:p>
        </w:tc>
        <w:tc>
          <w:tcPr>
            <w:tcW w:w="5063" w:type="dxa"/>
            <w:shd w:val="clear" w:color="auto" w:fill="auto"/>
          </w:tcPr>
          <w:p w14:paraId="5691AD52" w14:textId="77777777" w:rsidR="0013142F" w:rsidRPr="003A3127" w:rsidRDefault="0013142F" w:rsidP="00FC665C">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3142F" w:rsidRPr="003A3127" w14:paraId="1FA17E2D" w14:textId="77777777" w:rsidTr="00FC665C">
        <w:trPr>
          <w:trHeight w:val="992"/>
        </w:trPr>
        <w:tc>
          <w:tcPr>
            <w:tcW w:w="4111" w:type="dxa"/>
            <w:shd w:val="clear" w:color="auto" w:fill="auto"/>
          </w:tcPr>
          <w:p w14:paraId="4ABFCE0D" w14:textId="77777777" w:rsidR="0013142F" w:rsidRPr="003A3127" w:rsidRDefault="0013142F" w:rsidP="00FC665C">
            <w:pPr>
              <w:spacing w:after="120"/>
              <w:jc w:val="both"/>
              <w:rPr>
                <w:rFonts w:cs="Arial"/>
                <w:i/>
                <w:sz w:val="18"/>
                <w:szCs w:val="18"/>
              </w:rPr>
            </w:pPr>
            <w:r w:rsidRPr="003A3127">
              <w:rPr>
                <w:rFonts w:ascii="Arial" w:hAnsi="Arial" w:cs="Arial"/>
                <w:sz w:val="20"/>
                <w:szCs w:val="20"/>
              </w:rPr>
              <w:t xml:space="preserve">Podpis ponudnika oziroma vodilnega partnerja iz skupine ponudnikov </w:t>
            </w:r>
            <w:r w:rsidRPr="003A3127">
              <w:rPr>
                <w:rFonts w:ascii="Arial" w:hAnsi="Arial" w:cs="Arial"/>
                <w:b/>
                <w:sz w:val="20"/>
                <w:szCs w:val="20"/>
              </w:rPr>
              <w:t>(ime in priimek, lastnoročni podpis in datum podpisa):</w:t>
            </w:r>
          </w:p>
        </w:tc>
        <w:tc>
          <w:tcPr>
            <w:tcW w:w="5063" w:type="dxa"/>
            <w:shd w:val="clear" w:color="auto" w:fill="auto"/>
          </w:tcPr>
          <w:p w14:paraId="3B50A39C" w14:textId="77777777" w:rsidR="0013142F" w:rsidRPr="003A3127" w:rsidRDefault="0013142F" w:rsidP="00FC665C">
            <w:pPr>
              <w:spacing w:line="260" w:lineRule="atLeast"/>
              <w:rPr>
                <w:rFonts w:ascii="Arial" w:hAnsi="Arial" w:cs="Arial"/>
                <w:i/>
                <w:sz w:val="18"/>
                <w:szCs w:val="18"/>
              </w:rPr>
            </w:pPr>
          </w:p>
        </w:tc>
      </w:tr>
    </w:tbl>
    <w:p w14:paraId="11724A69" w14:textId="77777777" w:rsidR="0013142F" w:rsidRDefault="0013142F" w:rsidP="0013142F">
      <w:pPr>
        <w:suppressAutoHyphens/>
        <w:rPr>
          <w:rFonts w:ascii="Arial" w:hAnsi="Arial" w:cs="Arial"/>
          <w:b/>
          <w:sz w:val="20"/>
          <w:szCs w:val="20"/>
          <w:lang w:eastAsia="ar-SA"/>
        </w:rPr>
      </w:pPr>
    </w:p>
    <w:p w14:paraId="689D4B40" w14:textId="77777777" w:rsidR="0013142F" w:rsidRDefault="0013142F" w:rsidP="0013142F">
      <w:pPr>
        <w:suppressAutoHyphens/>
        <w:rPr>
          <w:rFonts w:ascii="Arial" w:hAnsi="Arial" w:cs="Arial"/>
          <w:b/>
          <w:sz w:val="20"/>
          <w:szCs w:val="20"/>
          <w:lang w:eastAsia="ar-SA"/>
        </w:rPr>
      </w:pPr>
    </w:p>
    <w:p w14:paraId="755CBD6C" w14:textId="77777777" w:rsidR="0013142F" w:rsidRDefault="0013142F" w:rsidP="0013142F">
      <w:pPr>
        <w:suppressAutoHyphens/>
        <w:rPr>
          <w:rFonts w:ascii="Arial" w:hAnsi="Arial" w:cs="Arial"/>
          <w:b/>
          <w:sz w:val="20"/>
          <w:szCs w:val="20"/>
          <w:lang w:eastAsia="ar-SA"/>
        </w:rPr>
      </w:pPr>
    </w:p>
    <w:p w14:paraId="01DBDD03" w14:textId="77777777" w:rsidR="0013142F" w:rsidRDefault="0013142F" w:rsidP="0013142F">
      <w:pPr>
        <w:suppressAutoHyphens/>
        <w:rPr>
          <w:rFonts w:ascii="Arial" w:hAnsi="Arial" w:cs="Arial"/>
          <w:b/>
          <w:sz w:val="20"/>
          <w:szCs w:val="20"/>
          <w:lang w:eastAsia="ar-SA"/>
        </w:rPr>
      </w:pPr>
    </w:p>
    <w:p w14:paraId="6ABA6A78" w14:textId="77777777" w:rsidR="0013142F" w:rsidRDefault="0013142F" w:rsidP="0013142F">
      <w:pPr>
        <w:suppressAutoHyphens/>
        <w:rPr>
          <w:rFonts w:ascii="Arial" w:hAnsi="Arial" w:cs="Arial"/>
          <w:b/>
          <w:sz w:val="20"/>
          <w:szCs w:val="20"/>
          <w:lang w:eastAsia="ar-SA"/>
        </w:rPr>
      </w:pPr>
    </w:p>
    <w:p w14:paraId="0C936826" w14:textId="77777777" w:rsidR="007263CD" w:rsidRDefault="007263CD" w:rsidP="0013142F">
      <w:pPr>
        <w:suppressAutoHyphens/>
        <w:rPr>
          <w:rFonts w:ascii="Arial" w:hAnsi="Arial" w:cs="Arial"/>
          <w:b/>
          <w:sz w:val="20"/>
          <w:szCs w:val="20"/>
          <w:lang w:eastAsia="ar-SA"/>
        </w:rPr>
      </w:pPr>
    </w:p>
    <w:p w14:paraId="0E0F292A" w14:textId="77777777" w:rsidR="007263CD" w:rsidRDefault="007263CD" w:rsidP="0013142F">
      <w:pPr>
        <w:suppressAutoHyphens/>
        <w:rPr>
          <w:rFonts w:ascii="Arial" w:hAnsi="Arial" w:cs="Arial"/>
          <w:b/>
          <w:sz w:val="20"/>
          <w:szCs w:val="20"/>
          <w:lang w:eastAsia="ar-SA"/>
        </w:rPr>
      </w:pPr>
    </w:p>
    <w:p w14:paraId="76AADBF0" w14:textId="77777777" w:rsidR="007263CD" w:rsidRDefault="007263CD" w:rsidP="0013142F">
      <w:pPr>
        <w:suppressAutoHyphens/>
        <w:rPr>
          <w:rFonts w:ascii="Arial" w:hAnsi="Arial" w:cs="Arial"/>
          <w:b/>
          <w:sz w:val="20"/>
          <w:szCs w:val="20"/>
          <w:lang w:eastAsia="ar-SA"/>
        </w:rPr>
      </w:pPr>
    </w:p>
    <w:p w14:paraId="13C4826C" w14:textId="77777777" w:rsidR="007263CD" w:rsidRDefault="007263CD" w:rsidP="0013142F">
      <w:pPr>
        <w:suppressAutoHyphens/>
        <w:rPr>
          <w:rFonts w:ascii="Arial" w:hAnsi="Arial" w:cs="Arial"/>
          <w:b/>
          <w:sz w:val="20"/>
          <w:szCs w:val="20"/>
          <w:lang w:eastAsia="ar-SA"/>
        </w:rPr>
      </w:pPr>
    </w:p>
    <w:p w14:paraId="74CC2300" w14:textId="77777777" w:rsidR="007263CD" w:rsidRDefault="007263CD" w:rsidP="0013142F">
      <w:pPr>
        <w:suppressAutoHyphens/>
        <w:rPr>
          <w:rFonts w:ascii="Arial" w:hAnsi="Arial" w:cs="Arial"/>
          <w:b/>
          <w:sz w:val="20"/>
          <w:szCs w:val="20"/>
          <w:lang w:eastAsia="ar-SA"/>
        </w:rPr>
      </w:pPr>
    </w:p>
    <w:p w14:paraId="5667B8ED" w14:textId="77777777" w:rsidR="007263CD" w:rsidRDefault="007263CD" w:rsidP="0013142F">
      <w:pPr>
        <w:suppressAutoHyphens/>
        <w:rPr>
          <w:rFonts w:ascii="Arial" w:hAnsi="Arial" w:cs="Arial"/>
          <w:b/>
          <w:sz w:val="20"/>
          <w:szCs w:val="20"/>
          <w:lang w:eastAsia="ar-SA"/>
        </w:rPr>
      </w:pPr>
    </w:p>
    <w:p w14:paraId="642E34BC" w14:textId="77777777" w:rsidR="007263CD" w:rsidRDefault="007263CD" w:rsidP="0013142F">
      <w:pPr>
        <w:suppressAutoHyphens/>
        <w:rPr>
          <w:rFonts w:ascii="Arial" w:hAnsi="Arial" w:cs="Arial"/>
          <w:b/>
          <w:sz w:val="20"/>
          <w:szCs w:val="20"/>
          <w:lang w:eastAsia="ar-SA"/>
        </w:rPr>
      </w:pPr>
    </w:p>
    <w:p w14:paraId="5BAA0BED" w14:textId="77777777" w:rsidR="007263CD" w:rsidRDefault="007263CD" w:rsidP="0013142F">
      <w:pPr>
        <w:suppressAutoHyphens/>
        <w:rPr>
          <w:rFonts w:ascii="Arial" w:hAnsi="Arial" w:cs="Arial"/>
          <w:b/>
          <w:sz w:val="20"/>
          <w:szCs w:val="20"/>
          <w:lang w:eastAsia="ar-SA"/>
        </w:rPr>
      </w:pPr>
    </w:p>
    <w:p w14:paraId="25987810" w14:textId="77777777" w:rsidR="007263CD" w:rsidRDefault="007263CD" w:rsidP="0013142F">
      <w:pPr>
        <w:suppressAutoHyphens/>
        <w:rPr>
          <w:rFonts w:ascii="Arial" w:hAnsi="Arial" w:cs="Arial"/>
          <w:b/>
          <w:sz w:val="20"/>
          <w:szCs w:val="20"/>
          <w:lang w:eastAsia="ar-SA"/>
        </w:rPr>
      </w:pPr>
    </w:p>
    <w:p w14:paraId="6542C60B" w14:textId="77777777" w:rsidR="007263CD" w:rsidRDefault="007263CD" w:rsidP="0013142F">
      <w:pPr>
        <w:suppressAutoHyphens/>
        <w:rPr>
          <w:rFonts w:ascii="Arial" w:hAnsi="Arial" w:cs="Arial"/>
          <w:b/>
          <w:sz w:val="20"/>
          <w:szCs w:val="20"/>
          <w:lang w:eastAsia="ar-SA"/>
        </w:rPr>
      </w:pPr>
    </w:p>
    <w:p w14:paraId="4DB471BB" w14:textId="77777777" w:rsidR="007263CD" w:rsidRDefault="007263CD" w:rsidP="0013142F">
      <w:pPr>
        <w:suppressAutoHyphens/>
        <w:rPr>
          <w:rFonts w:ascii="Arial" w:hAnsi="Arial" w:cs="Arial"/>
          <w:b/>
          <w:sz w:val="20"/>
          <w:szCs w:val="20"/>
          <w:lang w:eastAsia="ar-SA"/>
        </w:rPr>
      </w:pPr>
    </w:p>
    <w:p w14:paraId="1E7BF5B1" w14:textId="77777777" w:rsidR="0013142F" w:rsidRPr="003A3127" w:rsidRDefault="0013142F" w:rsidP="0013142F">
      <w:pPr>
        <w:suppressAutoHyphens/>
        <w:rPr>
          <w:rFonts w:ascii="Arial" w:hAnsi="Arial" w:cs="Arial"/>
          <w:b/>
          <w:sz w:val="20"/>
          <w:szCs w:val="20"/>
          <w:lang w:eastAsia="ar-SA"/>
        </w:rPr>
      </w:pPr>
    </w:p>
    <w:p w14:paraId="148D4A37" w14:textId="77777777" w:rsidR="0013142F" w:rsidRPr="003A3127" w:rsidRDefault="0013142F" w:rsidP="0013142F">
      <w:pPr>
        <w:suppressAutoHyphens/>
        <w:rPr>
          <w:rFonts w:ascii="Arial" w:hAnsi="Arial" w:cs="Arial"/>
          <w:b/>
          <w:sz w:val="20"/>
          <w:szCs w:val="20"/>
          <w:lang w:eastAsia="ar-SA"/>
        </w:rPr>
      </w:pPr>
    </w:p>
    <w:p w14:paraId="0B64DB54" w14:textId="011FE7B5" w:rsidR="0013142F" w:rsidRPr="003A3127" w:rsidRDefault="0013142F" w:rsidP="0013142F">
      <w:pPr>
        <w:spacing w:line="260" w:lineRule="atLeast"/>
        <w:jc w:val="both"/>
        <w:rPr>
          <w:rFonts w:ascii="Arial" w:hAnsi="Arial" w:cs="Arial"/>
          <w:sz w:val="20"/>
          <w:lang w:eastAsia="en-US"/>
        </w:rPr>
      </w:pPr>
      <w:r w:rsidRPr="003A3127">
        <w:rPr>
          <w:rFonts w:ascii="Arial" w:hAnsi="Arial" w:cs="Arial"/>
          <w:sz w:val="20"/>
          <w:lang w:eastAsia="en-US"/>
        </w:rPr>
        <w:t>*</w:t>
      </w:r>
      <w:r w:rsidR="00F73818">
        <w:rPr>
          <w:rFonts w:ascii="Arial" w:hAnsi="Arial" w:cs="Arial"/>
          <w:sz w:val="20"/>
          <w:lang w:eastAsia="en-US"/>
        </w:rPr>
        <w:t>.</w:t>
      </w:r>
      <w:r w:rsidRPr="003A3127">
        <w:rPr>
          <w:rFonts w:ascii="Arial" w:hAnsi="Arial" w:cs="Arial"/>
          <w:sz w:val="20"/>
          <w:lang w:eastAsia="en-US"/>
        </w:rPr>
        <w:t xml:space="preserve"> </w:t>
      </w:r>
    </w:p>
    <w:p w14:paraId="373ED399" w14:textId="77777777" w:rsidR="0013142F" w:rsidRPr="003A3127" w:rsidRDefault="0013142F" w:rsidP="0013142F">
      <w:pPr>
        <w:spacing w:line="260" w:lineRule="atLeast"/>
        <w:jc w:val="both"/>
        <w:rPr>
          <w:rFonts w:ascii="Arial" w:hAnsi="Arial" w:cs="Arial"/>
          <w:sz w:val="20"/>
          <w:lang w:eastAsia="en-US"/>
        </w:rPr>
      </w:pPr>
    </w:p>
    <w:p w14:paraId="42917BE1" w14:textId="4D3E5DA3" w:rsidR="005509EA" w:rsidRDefault="005509EA" w:rsidP="00FD1AF4">
      <w:pPr>
        <w:spacing w:before="60" w:after="60"/>
        <w:jc w:val="both"/>
        <w:rPr>
          <w:rFonts w:ascii="Arial" w:hAnsi="Arial" w:cs="Arial"/>
          <w:b/>
          <w:sz w:val="20"/>
          <w:szCs w:val="20"/>
        </w:rPr>
      </w:pPr>
    </w:p>
    <w:p w14:paraId="4EEFC481" w14:textId="77777777" w:rsidR="00E24521" w:rsidRPr="004B45E8" w:rsidRDefault="00E24521" w:rsidP="00E24521">
      <w:pPr>
        <w:tabs>
          <w:tab w:val="center" w:pos="4320"/>
          <w:tab w:val="right" w:pos="8640"/>
        </w:tabs>
        <w:spacing w:line="260" w:lineRule="atLeast"/>
        <w:jc w:val="both"/>
        <w:rPr>
          <w:rFonts w:ascii="Arial" w:hAnsi="Arial" w:cs="Arial"/>
          <w:i/>
          <w:sz w:val="18"/>
          <w:szCs w:val="18"/>
        </w:rPr>
      </w:pPr>
    </w:p>
    <w:p w14:paraId="5F527A3A" w14:textId="77777777" w:rsidR="002C7955" w:rsidRPr="00A93C7A" w:rsidRDefault="00E24521"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B45E8">
        <w:rPr>
          <w:rFonts w:ascii="Arial" w:hAnsi="Arial" w:cs="Arial"/>
          <w:i/>
          <w:sz w:val="18"/>
          <w:szCs w:val="18"/>
        </w:rPr>
        <w:lastRenderedPageBreak/>
        <w:t xml:space="preserve"> </w:t>
      </w:r>
      <w:r w:rsidR="002C7955" w:rsidRPr="00B67555">
        <w:rPr>
          <w:rFonts w:ascii="Arial" w:hAnsi="Arial" w:cs="Arial"/>
          <w:b/>
          <w:sz w:val="20"/>
          <w:szCs w:val="20"/>
          <w:lang w:eastAsia="en-US"/>
        </w:rPr>
        <w:t>Obrazec 5:</w:t>
      </w:r>
      <w:r w:rsidR="002C7955" w:rsidRPr="00A93C7A">
        <w:rPr>
          <w:rFonts w:ascii="Arial" w:hAnsi="Arial" w:cs="Arial"/>
          <w:b/>
          <w:sz w:val="20"/>
          <w:szCs w:val="20"/>
          <w:lang w:eastAsia="en-US"/>
        </w:rPr>
        <w:t xml:space="preserve"> IZJAVA REFERENČNEGA NAROČNIKA – REFERENCE PONUDNIKA IN KADRA</w:t>
      </w:r>
    </w:p>
    <w:p w14:paraId="7A27FC73" w14:textId="77777777" w:rsidR="002C7955" w:rsidRPr="00A93C7A" w:rsidRDefault="002C7955" w:rsidP="002C7955">
      <w:pPr>
        <w:spacing w:line="260" w:lineRule="atLeast"/>
        <w:rPr>
          <w:rFonts w:ascii="Arial" w:hAnsi="Arial" w:cs="Arial"/>
          <w:sz w:val="20"/>
          <w:szCs w:val="20"/>
          <w:lang w:eastAsia="en-US"/>
        </w:rPr>
      </w:pPr>
    </w:p>
    <w:p w14:paraId="4A185976" w14:textId="651FA50F" w:rsidR="002C7955" w:rsidRPr="004B45E8" w:rsidRDefault="002C7955" w:rsidP="002C7955">
      <w:pPr>
        <w:spacing w:line="260" w:lineRule="atLeast"/>
        <w:rPr>
          <w:rFonts w:ascii="Arial" w:hAnsi="Arial" w:cs="Arial"/>
          <w:sz w:val="20"/>
          <w:szCs w:val="20"/>
          <w:lang w:eastAsia="en-US"/>
        </w:rPr>
      </w:pPr>
    </w:p>
    <w:p w14:paraId="232CE008" w14:textId="4C8E8D99"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0B9B566C" w14:textId="77777777" w:rsidR="002C7955" w:rsidRPr="004B45E8" w:rsidRDefault="002C7955" w:rsidP="002C7955">
      <w:pPr>
        <w:spacing w:line="260" w:lineRule="atLeast"/>
        <w:rPr>
          <w:rFonts w:ascii="Arial" w:hAnsi="Arial" w:cs="Arial"/>
          <w:sz w:val="20"/>
          <w:szCs w:val="20"/>
          <w:lang w:eastAsia="en-US"/>
        </w:rPr>
      </w:pPr>
    </w:p>
    <w:p w14:paraId="614F1399" w14:textId="0845F4F4"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31AFAE6C" w14:textId="77777777" w:rsidR="002C7955" w:rsidRPr="004B45E8" w:rsidRDefault="002C7955" w:rsidP="002C7955">
      <w:pPr>
        <w:spacing w:line="260" w:lineRule="atLeast"/>
        <w:rPr>
          <w:rFonts w:ascii="Arial" w:hAnsi="Arial" w:cs="Arial"/>
          <w:b/>
          <w:sz w:val="20"/>
          <w:szCs w:val="20"/>
          <w:lang w:eastAsia="en-US"/>
        </w:rPr>
      </w:pPr>
    </w:p>
    <w:p w14:paraId="3BC336E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4B1E3BAC" w14:textId="77777777" w:rsidR="002C7955" w:rsidRPr="004B45E8" w:rsidRDefault="002C7955" w:rsidP="002C7955">
      <w:pPr>
        <w:spacing w:line="260" w:lineRule="atLeast"/>
        <w:jc w:val="both"/>
        <w:rPr>
          <w:rFonts w:ascii="Arial" w:eastAsia="Calibri" w:hAnsi="Arial" w:cs="Arial"/>
          <w:sz w:val="20"/>
          <w:szCs w:val="20"/>
          <w:lang w:eastAsia="en-US"/>
        </w:rPr>
      </w:pPr>
    </w:p>
    <w:p w14:paraId="61E403B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036F28E0" w14:textId="77777777" w:rsidR="002C7955" w:rsidRPr="004B45E8" w:rsidRDefault="002C7955" w:rsidP="002C7955">
      <w:pPr>
        <w:spacing w:line="260" w:lineRule="atLeast"/>
        <w:jc w:val="both"/>
        <w:rPr>
          <w:rFonts w:ascii="Arial" w:eastAsia="Calibri" w:hAnsi="Arial" w:cs="Arial"/>
          <w:sz w:val="20"/>
          <w:szCs w:val="20"/>
          <w:lang w:eastAsia="en-US"/>
        </w:rPr>
      </w:pPr>
    </w:p>
    <w:p w14:paraId="5A7FBEFD" w14:textId="77777777"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71CED0CA"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262CD044"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203E9659"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1C1A9F6A"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44625922"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C024CF7"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F4F4A84"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2FEA78EE"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512E072B"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DD5EC1D"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2CFF92A" w14:textId="77777777" w:rsidR="002C7955" w:rsidRPr="004B45E8" w:rsidRDefault="002C7955" w:rsidP="002C7955">
      <w:pPr>
        <w:spacing w:line="260" w:lineRule="atLeast"/>
        <w:jc w:val="both"/>
        <w:rPr>
          <w:rFonts w:ascii="Arial" w:hAnsi="Arial" w:cs="Arial"/>
          <w:sz w:val="20"/>
          <w:szCs w:val="20"/>
          <w:lang w:eastAsia="en-US"/>
        </w:rPr>
      </w:pPr>
    </w:p>
    <w:p w14:paraId="3F969800"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0F520661" w14:textId="77777777"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58CB6A90"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p>
    <w:p w14:paraId="0EC4006A" w14:textId="77777777" w:rsidR="002C7955" w:rsidRPr="004B45E8" w:rsidRDefault="002C7955" w:rsidP="002C7955">
      <w:pPr>
        <w:spacing w:line="260" w:lineRule="atLeast"/>
        <w:jc w:val="both"/>
        <w:rPr>
          <w:rFonts w:ascii="Arial" w:eastAsia="Calibri" w:hAnsi="Arial" w:cs="Arial"/>
          <w:sz w:val="20"/>
          <w:szCs w:val="22"/>
          <w:lang w:eastAsia="en-US"/>
        </w:rPr>
      </w:pPr>
    </w:p>
    <w:p w14:paraId="10509DC8"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3DF91F11" w14:textId="77777777" w:rsidTr="00FC665C">
        <w:tc>
          <w:tcPr>
            <w:tcW w:w="3085" w:type="dxa"/>
            <w:vAlign w:val="center"/>
            <w:hideMark/>
          </w:tcPr>
          <w:p w14:paraId="7FC1A8C4"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4374605D" w14:textId="77777777" w:rsidR="002C7955" w:rsidRPr="004B45E8" w:rsidRDefault="002C7955" w:rsidP="00FC665C">
            <w:pPr>
              <w:spacing w:line="260" w:lineRule="atLeast"/>
              <w:rPr>
                <w:rFonts w:ascii="Arial" w:eastAsia="Calibri" w:hAnsi="Arial" w:cs="Arial"/>
                <w:sz w:val="20"/>
                <w:szCs w:val="22"/>
                <w:lang w:eastAsia="en-US"/>
              </w:rPr>
            </w:pPr>
          </w:p>
          <w:p w14:paraId="62A19EAF"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6D5183AD"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6B357776"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7D34CE31" w14:textId="77777777" w:rsidR="002C7955" w:rsidRPr="004B45E8" w:rsidRDefault="002C7955" w:rsidP="00FC665C">
            <w:pPr>
              <w:spacing w:line="260" w:lineRule="atLeast"/>
              <w:jc w:val="both"/>
              <w:rPr>
                <w:rFonts w:ascii="Arial" w:eastAsia="Calibri" w:hAnsi="Arial" w:cs="Arial"/>
                <w:sz w:val="20"/>
                <w:szCs w:val="22"/>
                <w:lang w:eastAsia="en-US"/>
              </w:rPr>
            </w:pPr>
          </w:p>
          <w:p w14:paraId="6DD73665"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744E9F9F" w14:textId="77777777" w:rsidR="002C7955" w:rsidRPr="004B45E8" w:rsidRDefault="002C7955" w:rsidP="00FC665C">
            <w:pPr>
              <w:spacing w:line="260" w:lineRule="atLeast"/>
              <w:jc w:val="both"/>
              <w:rPr>
                <w:rFonts w:ascii="Arial" w:eastAsia="Calibri" w:hAnsi="Arial" w:cs="Arial"/>
                <w:sz w:val="20"/>
                <w:szCs w:val="22"/>
                <w:lang w:eastAsia="en-US"/>
              </w:rPr>
            </w:pPr>
          </w:p>
          <w:p w14:paraId="074E9C5D" w14:textId="77777777" w:rsidR="002C7955" w:rsidRPr="004B45E8" w:rsidRDefault="002C7955" w:rsidP="00FC665C">
            <w:pPr>
              <w:spacing w:line="260" w:lineRule="atLeast"/>
              <w:jc w:val="center"/>
              <w:rPr>
                <w:rFonts w:ascii="Arial" w:eastAsia="Calibri" w:hAnsi="Arial" w:cs="Arial"/>
                <w:sz w:val="20"/>
                <w:szCs w:val="22"/>
                <w:lang w:eastAsia="en-US"/>
              </w:rPr>
            </w:pPr>
          </w:p>
          <w:p w14:paraId="6DD14A2A"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11717CF" w14:textId="77777777" w:rsidR="002C7955" w:rsidRPr="004B45E8" w:rsidRDefault="002C7955" w:rsidP="00FC665C">
            <w:pPr>
              <w:spacing w:line="260" w:lineRule="atLeast"/>
              <w:rPr>
                <w:rFonts w:ascii="Arial" w:eastAsia="Calibri" w:hAnsi="Arial" w:cs="Arial"/>
                <w:sz w:val="20"/>
                <w:szCs w:val="22"/>
                <w:lang w:eastAsia="en-US"/>
              </w:rPr>
            </w:pPr>
          </w:p>
        </w:tc>
      </w:tr>
    </w:tbl>
    <w:p w14:paraId="192991DD"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6ACD9816"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6C5064CC"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6337DA06"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70B3F204" w14:textId="7503EC94" w:rsidR="002C7955" w:rsidRPr="004B45E8"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w:t>
      </w:r>
    </w:p>
    <w:p w14:paraId="42587B7D"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578643F3" w14:textId="14F8B2D0" w:rsidR="002C7955" w:rsidRDefault="00F73818" w:rsidP="002C7955">
      <w:pPr>
        <w:tabs>
          <w:tab w:val="center" w:pos="4320"/>
          <w:tab w:val="right" w:pos="8640"/>
        </w:tabs>
        <w:spacing w:line="260" w:lineRule="atLeast"/>
        <w:jc w:val="both"/>
        <w:rPr>
          <w:rFonts w:ascii="Arial" w:hAnsi="Arial" w:cs="Arial"/>
          <w:i/>
          <w:sz w:val="18"/>
          <w:szCs w:val="18"/>
        </w:rPr>
      </w:pPr>
      <w:r>
        <w:rPr>
          <w:rFonts w:ascii="Arial" w:hAnsi="Arial" w:cs="Arial"/>
          <w:i/>
          <w:sz w:val="18"/>
          <w:szCs w:val="18"/>
        </w:rPr>
        <w:t>*</w:t>
      </w:r>
      <w:r w:rsidR="002C7955" w:rsidRPr="004B45E8">
        <w:rPr>
          <w:rFonts w:ascii="Arial" w:hAnsi="Arial" w:cs="Arial"/>
          <w:i/>
          <w:sz w:val="18"/>
          <w:szCs w:val="18"/>
        </w:rPr>
        <w:t>Dokazovanje izpolnjevanja pogojev: Naročnik si pridržuje pravico, da sam preveri izpolnjevanje referenc oz. da od ponudnika zahteva predložitev obrazca oz. dokazil v fazi preverjanja ponudb, ponudnik pa obrazec oz. dokazila lahko priloži že tudi v ponudbi.</w:t>
      </w:r>
    </w:p>
    <w:p w14:paraId="54E99D70" w14:textId="77777777" w:rsidR="001E6F36" w:rsidRDefault="001E6F36" w:rsidP="002C7955">
      <w:pPr>
        <w:tabs>
          <w:tab w:val="center" w:pos="4320"/>
          <w:tab w:val="right" w:pos="8640"/>
        </w:tabs>
        <w:spacing w:line="260" w:lineRule="atLeast"/>
        <w:jc w:val="both"/>
        <w:rPr>
          <w:rFonts w:ascii="Arial" w:hAnsi="Arial" w:cs="Arial"/>
          <w:i/>
          <w:sz w:val="18"/>
          <w:szCs w:val="18"/>
        </w:rPr>
      </w:pPr>
    </w:p>
    <w:p w14:paraId="2149BB90" w14:textId="1AD2247F" w:rsidR="001E6F36" w:rsidRDefault="001E6F36" w:rsidP="002C7955">
      <w:pPr>
        <w:tabs>
          <w:tab w:val="center" w:pos="4320"/>
          <w:tab w:val="right" w:pos="8640"/>
        </w:tabs>
        <w:spacing w:line="260" w:lineRule="atLeast"/>
        <w:jc w:val="both"/>
        <w:rPr>
          <w:rFonts w:ascii="Arial" w:hAnsi="Arial" w:cs="Arial"/>
          <w:i/>
          <w:sz w:val="18"/>
          <w:szCs w:val="18"/>
        </w:rPr>
      </w:pPr>
    </w:p>
    <w:p w14:paraId="0ACEECFD" w14:textId="43F4C672" w:rsidR="00CE38DD" w:rsidRDefault="00CE38DD" w:rsidP="002C7955">
      <w:pPr>
        <w:tabs>
          <w:tab w:val="center" w:pos="4320"/>
          <w:tab w:val="right" w:pos="8640"/>
        </w:tabs>
        <w:spacing w:line="260" w:lineRule="atLeast"/>
        <w:jc w:val="both"/>
        <w:rPr>
          <w:rFonts w:ascii="Arial" w:hAnsi="Arial" w:cs="Arial"/>
          <w:i/>
          <w:sz w:val="18"/>
          <w:szCs w:val="18"/>
        </w:rPr>
      </w:pPr>
    </w:p>
    <w:p w14:paraId="206DCB59" w14:textId="257845C3" w:rsidR="00F73818" w:rsidRDefault="00F73818" w:rsidP="002C7955">
      <w:pPr>
        <w:tabs>
          <w:tab w:val="center" w:pos="4320"/>
          <w:tab w:val="right" w:pos="8640"/>
        </w:tabs>
        <w:spacing w:line="260" w:lineRule="atLeast"/>
        <w:jc w:val="both"/>
        <w:rPr>
          <w:rFonts w:ascii="Arial" w:hAnsi="Arial" w:cs="Arial"/>
          <w:i/>
          <w:sz w:val="18"/>
          <w:szCs w:val="18"/>
        </w:rPr>
      </w:pPr>
    </w:p>
    <w:p w14:paraId="1219234F" w14:textId="77777777" w:rsidR="005509EA" w:rsidRDefault="005509EA" w:rsidP="002C7955">
      <w:pPr>
        <w:tabs>
          <w:tab w:val="center" w:pos="4320"/>
          <w:tab w:val="right" w:pos="8640"/>
        </w:tabs>
        <w:spacing w:line="260" w:lineRule="atLeast"/>
        <w:jc w:val="both"/>
        <w:rPr>
          <w:rFonts w:ascii="Arial" w:hAnsi="Arial" w:cs="Arial"/>
          <w:i/>
          <w:sz w:val="18"/>
          <w:szCs w:val="18"/>
        </w:rPr>
      </w:pPr>
    </w:p>
    <w:p w14:paraId="57985C50" w14:textId="77777777" w:rsidR="00F73818" w:rsidRDefault="00F73818" w:rsidP="002C7955">
      <w:pPr>
        <w:tabs>
          <w:tab w:val="center" w:pos="4320"/>
          <w:tab w:val="right" w:pos="8640"/>
        </w:tabs>
        <w:spacing w:line="260" w:lineRule="atLeast"/>
        <w:jc w:val="both"/>
        <w:rPr>
          <w:rFonts w:ascii="Arial" w:hAnsi="Arial" w:cs="Arial"/>
          <w:i/>
          <w:sz w:val="18"/>
          <w:szCs w:val="18"/>
        </w:rPr>
      </w:pPr>
    </w:p>
    <w:p w14:paraId="0560E200" w14:textId="25D81BBD" w:rsidR="003001BE" w:rsidRPr="00C47F3B" w:rsidRDefault="00DF443B" w:rsidP="00C47F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CB5BC9">
        <w:rPr>
          <w:rFonts w:ascii="Arial" w:hAnsi="Arial" w:cs="Arial"/>
          <w:b/>
          <w:sz w:val="20"/>
          <w:szCs w:val="20"/>
          <w:lang w:eastAsia="en-US"/>
        </w:rPr>
        <w:lastRenderedPageBreak/>
        <w:t xml:space="preserve">Obrazec </w:t>
      </w:r>
      <w:r w:rsidR="00CB5BC9" w:rsidRPr="00CB5BC9">
        <w:rPr>
          <w:rFonts w:ascii="Arial" w:hAnsi="Arial" w:cs="Arial"/>
          <w:b/>
          <w:sz w:val="20"/>
          <w:szCs w:val="20"/>
          <w:lang w:eastAsia="en-US"/>
        </w:rPr>
        <w:t>6</w:t>
      </w:r>
      <w:r w:rsidRPr="00CB5BC9">
        <w:rPr>
          <w:rFonts w:ascii="Arial" w:hAnsi="Arial" w:cs="Arial"/>
          <w:b/>
          <w:sz w:val="20"/>
          <w:szCs w:val="20"/>
          <w:lang w:eastAsia="en-US"/>
        </w:rPr>
        <w:t>:</w:t>
      </w:r>
      <w:r w:rsidRPr="0051730C">
        <w:rPr>
          <w:rFonts w:ascii="Arial" w:hAnsi="Arial" w:cs="Arial"/>
          <w:b/>
          <w:sz w:val="20"/>
          <w:szCs w:val="20"/>
          <w:lang w:eastAsia="en-US"/>
        </w:rPr>
        <w:t xml:space="preserve"> VZOREC POGODBE O IZVEDBI JAVNEGA NAROČILA</w:t>
      </w:r>
    </w:p>
    <w:p w14:paraId="70CABEF0" w14:textId="77777777" w:rsidR="003001BE" w:rsidRDefault="003001BE" w:rsidP="00CE3BE9">
      <w:pPr>
        <w:spacing w:line="260" w:lineRule="atLeast"/>
        <w:jc w:val="both"/>
        <w:rPr>
          <w:rFonts w:ascii="Arial" w:hAnsi="Arial" w:cs="Arial"/>
          <w:b/>
          <w:bCs/>
          <w:sz w:val="20"/>
          <w:szCs w:val="20"/>
          <w:lang w:eastAsia="en-US"/>
        </w:rPr>
      </w:pPr>
    </w:p>
    <w:p w14:paraId="23D4567E" w14:textId="20F9E14B" w:rsidR="00E57C9D" w:rsidRPr="00CB5BC9" w:rsidRDefault="00E57C9D" w:rsidP="00CB5BC9">
      <w:pPr>
        <w:spacing w:line="260" w:lineRule="atLeast"/>
        <w:jc w:val="both"/>
        <w:rPr>
          <w:rFonts w:ascii="Arial" w:hAnsi="Arial" w:cs="Arial"/>
          <w:sz w:val="20"/>
          <w:szCs w:val="20"/>
          <w:lang w:eastAsia="en-US"/>
        </w:rPr>
      </w:pPr>
      <w:r w:rsidRPr="00CB5BC9">
        <w:rPr>
          <w:rFonts w:ascii="Arial" w:hAnsi="Arial" w:cs="Arial"/>
          <w:b/>
          <w:bCs/>
          <w:sz w:val="20"/>
          <w:szCs w:val="20"/>
          <w:lang w:eastAsia="en-US"/>
        </w:rPr>
        <w:t>Ministrstvo za infrastrukturo</w:t>
      </w:r>
      <w:r w:rsidRPr="00CB5BC9">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2406D9C5" w14:textId="77777777" w:rsidR="00E57C9D" w:rsidRPr="00CB5BC9" w:rsidRDefault="00E57C9D" w:rsidP="00CB5BC9">
      <w:pPr>
        <w:spacing w:line="260" w:lineRule="atLeast"/>
        <w:jc w:val="both"/>
        <w:rPr>
          <w:rFonts w:ascii="Arial" w:hAnsi="Arial" w:cs="Arial"/>
          <w:sz w:val="20"/>
          <w:szCs w:val="20"/>
          <w:lang w:eastAsia="en-US"/>
        </w:rPr>
      </w:pPr>
    </w:p>
    <w:p w14:paraId="35DD24AC" w14:textId="77777777" w:rsidR="00E57C9D" w:rsidRPr="00CB5BC9" w:rsidRDefault="00E57C9D" w:rsidP="00CB5BC9">
      <w:pPr>
        <w:spacing w:line="260" w:lineRule="atLeast"/>
        <w:jc w:val="both"/>
        <w:rPr>
          <w:rFonts w:ascii="Arial" w:hAnsi="Arial" w:cs="Arial"/>
          <w:sz w:val="20"/>
          <w:szCs w:val="20"/>
          <w:lang w:eastAsia="en-US"/>
        </w:rPr>
      </w:pPr>
      <w:r w:rsidRPr="00CB5BC9">
        <w:rPr>
          <w:rFonts w:ascii="Arial" w:hAnsi="Arial" w:cs="Arial"/>
          <w:sz w:val="20"/>
          <w:szCs w:val="20"/>
          <w:lang w:eastAsia="en-US"/>
        </w:rPr>
        <w:t>in</w:t>
      </w:r>
    </w:p>
    <w:p w14:paraId="7FD4A69C" w14:textId="77777777" w:rsidR="00E57C9D" w:rsidRPr="00CB5BC9" w:rsidRDefault="00E57C9D" w:rsidP="00CB5BC9">
      <w:pPr>
        <w:spacing w:line="260" w:lineRule="atLeast"/>
        <w:jc w:val="both"/>
        <w:rPr>
          <w:rFonts w:ascii="Arial" w:hAnsi="Arial" w:cs="Arial"/>
          <w:sz w:val="20"/>
          <w:szCs w:val="20"/>
          <w:lang w:eastAsia="en-US"/>
        </w:rPr>
      </w:pPr>
    </w:p>
    <w:p w14:paraId="1C089D7E" w14:textId="77777777" w:rsidR="00E57C9D" w:rsidRPr="00CB5BC9" w:rsidRDefault="00E57C9D" w:rsidP="00CB5BC9">
      <w:pPr>
        <w:spacing w:line="260" w:lineRule="atLeast"/>
        <w:jc w:val="both"/>
        <w:rPr>
          <w:rFonts w:ascii="Arial" w:hAnsi="Arial" w:cs="Arial"/>
          <w:b/>
          <w:bCs/>
          <w:sz w:val="20"/>
          <w:szCs w:val="20"/>
          <w:lang w:eastAsia="en-US"/>
        </w:rPr>
      </w:pPr>
      <w:r w:rsidRPr="00CB5BC9">
        <w:rPr>
          <w:rFonts w:ascii="Arial" w:hAnsi="Arial" w:cs="Arial"/>
          <w:b/>
          <w:bCs/>
          <w:sz w:val="20"/>
          <w:szCs w:val="20"/>
          <w:lang w:eastAsia="en-US"/>
        </w:rPr>
        <w:t>___________________________________________________</w:t>
      </w:r>
      <w:r w:rsidRPr="00CB5BC9">
        <w:rPr>
          <w:rFonts w:ascii="Arial" w:hAnsi="Arial" w:cs="Arial"/>
          <w:sz w:val="20"/>
          <w:szCs w:val="20"/>
          <w:lang w:eastAsia="en-US"/>
        </w:rPr>
        <w:t>, z davčno številko ________, matično številko ________, ki ga zastopa direktor _________________ (v nadaljevanju: izvajalec)</w:t>
      </w:r>
    </w:p>
    <w:p w14:paraId="118EB721" w14:textId="77777777" w:rsidR="00E57C9D" w:rsidRPr="00CB5BC9" w:rsidRDefault="00E57C9D" w:rsidP="00CB5BC9">
      <w:pPr>
        <w:spacing w:line="260" w:lineRule="atLeast"/>
        <w:rPr>
          <w:rFonts w:ascii="Arial" w:hAnsi="Arial" w:cs="Arial"/>
          <w:b/>
          <w:bCs/>
          <w:sz w:val="20"/>
          <w:szCs w:val="20"/>
          <w:lang w:eastAsia="en-US"/>
        </w:rPr>
      </w:pPr>
    </w:p>
    <w:p w14:paraId="2B1423FD" w14:textId="77777777" w:rsidR="00E57C9D" w:rsidRPr="00CB5BC9" w:rsidRDefault="00E57C9D" w:rsidP="00CB5BC9">
      <w:pPr>
        <w:spacing w:line="260" w:lineRule="atLeast"/>
        <w:jc w:val="center"/>
        <w:rPr>
          <w:rFonts w:ascii="Arial" w:hAnsi="Arial" w:cs="Arial"/>
          <w:b/>
          <w:bCs/>
          <w:sz w:val="20"/>
          <w:szCs w:val="20"/>
          <w:lang w:eastAsia="en-US"/>
        </w:rPr>
      </w:pPr>
    </w:p>
    <w:p w14:paraId="3EB560D3" w14:textId="77777777" w:rsidR="00E57C9D" w:rsidRPr="00CB5BC9" w:rsidRDefault="00E57C9D" w:rsidP="00CB5BC9">
      <w:pPr>
        <w:spacing w:line="260" w:lineRule="atLeast"/>
        <w:jc w:val="center"/>
        <w:rPr>
          <w:rFonts w:ascii="Arial" w:hAnsi="Arial" w:cs="Arial"/>
          <w:b/>
          <w:bCs/>
          <w:sz w:val="20"/>
          <w:szCs w:val="20"/>
          <w:lang w:eastAsia="en-US"/>
        </w:rPr>
      </w:pPr>
      <w:r w:rsidRPr="00CB5BC9">
        <w:rPr>
          <w:rFonts w:ascii="Arial" w:hAnsi="Arial" w:cs="Arial"/>
          <w:sz w:val="20"/>
          <w:szCs w:val="20"/>
          <w:lang w:eastAsia="en-US"/>
        </w:rPr>
        <w:t>skleneta</w:t>
      </w:r>
    </w:p>
    <w:p w14:paraId="4F50562B" w14:textId="77777777" w:rsidR="00E57C9D" w:rsidRPr="00CB5BC9" w:rsidRDefault="00E57C9D" w:rsidP="00CB5BC9">
      <w:pPr>
        <w:spacing w:line="260" w:lineRule="atLeast"/>
        <w:jc w:val="center"/>
        <w:rPr>
          <w:rFonts w:ascii="Arial" w:hAnsi="Arial" w:cs="Arial"/>
          <w:b/>
          <w:bCs/>
          <w:sz w:val="20"/>
          <w:szCs w:val="20"/>
          <w:lang w:eastAsia="en-US"/>
        </w:rPr>
      </w:pPr>
    </w:p>
    <w:p w14:paraId="58068F74" w14:textId="77777777" w:rsidR="00E57C9D" w:rsidRPr="00CB5BC9" w:rsidRDefault="00E57C9D" w:rsidP="00CB5BC9">
      <w:pPr>
        <w:spacing w:line="260" w:lineRule="atLeast"/>
        <w:jc w:val="center"/>
        <w:rPr>
          <w:rFonts w:ascii="Arial" w:hAnsi="Arial" w:cs="Arial"/>
          <w:b/>
          <w:bCs/>
          <w:sz w:val="20"/>
          <w:szCs w:val="20"/>
          <w:lang w:eastAsia="en-US"/>
        </w:rPr>
      </w:pPr>
      <w:r w:rsidRPr="00CB5BC9">
        <w:rPr>
          <w:rFonts w:ascii="Arial" w:hAnsi="Arial" w:cs="Arial"/>
          <w:b/>
          <w:bCs/>
          <w:sz w:val="20"/>
          <w:szCs w:val="20"/>
          <w:lang w:eastAsia="en-US"/>
        </w:rPr>
        <w:t>POGODBO O IZVEDBI JAVNEGA NAROČILA</w:t>
      </w:r>
    </w:p>
    <w:p w14:paraId="0EBA3B32" w14:textId="67B1A7F4" w:rsidR="00E57C9D" w:rsidRPr="00CB5BC9" w:rsidRDefault="00E57C9D" w:rsidP="00CB5BC9">
      <w:pPr>
        <w:spacing w:line="260" w:lineRule="atLeast"/>
        <w:jc w:val="center"/>
        <w:rPr>
          <w:rFonts w:ascii="Arial" w:hAnsi="Arial" w:cs="Arial"/>
          <w:b/>
          <w:bCs/>
          <w:sz w:val="20"/>
          <w:szCs w:val="20"/>
          <w:lang w:eastAsia="en-US"/>
        </w:rPr>
      </w:pPr>
      <w:r w:rsidRPr="00CB5BC9">
        <w:rPr>
          <w:rFonts w:ascii="Arial" w:hAnsi="Arial" w:cs="Arial"/>
          <w:b/>
          <w:bCs/>
          <w:sz w:val="20"/>
          <w:szCs w:val="20"/>
          <w:lang w:eastAsia="en-US"/>
        </w:rPr>
        <w:t xml:space="preserve"> št. </w:t>
      </w:r>
      <w:r w:rsidRPr="00CB5BC9">
        <w:rPr>
          <w:rFonts w:ascii="Arial" w:hAnsi="Arial" w:cs="Arial"/>
          <w:b/>
          <w:bCs/>
          <w:sz w:val="20"/>
          <w:szCs w:val="20"/>
          <w:lang w:eastAsia="ar-SA"/>
        </w:rPr>
        <w:t>2430-2</w:t>
      </w:r>
      <w:r w:rsidR="002A565D" w:rsidRPr="00CB5BC9">
        <w:rPr>
          <w:rFonts w:ascii="Arial" w:hAnsi="Arial" w:cs="Arial"/>
          <w:b/>
          <w:bCs/>
          <w:sz w:val="20"/>
          <w:szCs w:val="20"/>
          <w:lang w:eastAsia="ar-SA"/>
        </w:rPr>
        <w:t>4</w:t>
      </w:r>
      <w:r w:rsidRPr="00CB5BC9">
        <w:rPr>
          <w:rFonts w:ascii="Arial" w:hAnsi="Arial" w:cs="Arial"/>
          <w:b/>
          <w:bCs/>
          <w:sz w:val="20"/>
          <w:szCs w:val="20"/>
          <w:lang w:eastAsia="ar-SA"/>
        </w:rPr>
        <w:t>-___________</w:t>
      </w:r>
    </w:p>
    <w:p w14:paraId="197DAFC7" w14:textId="77777777" w:rsidR="00E57C9D" w:rsidRPr="00CB5BC9" w:rsidRDefault="00E57C9D" w:rsidP="00CB5BC9">
      <w:pPr>
        <w:spacing w:line="260" w:lineRule="atLeast"/>
        <w:jc w:val="center"/>
        <w:rPr>
          <w:rFonts w:ascii="Arial" w:hAnsi="Arial" w:cs="Arial"/>
          <w:b/>
          <w:bCs/>
          <w:sz w:val="20"/>
          <w:szCs w:val="20"/>
          <w:lang w:eastAsia="en-US"/>
        </w:rPr>
      </w:pPr>
    </w:p>
    <w:p w14:paraId="2D0BEC15" w14:textId="626F28D0" w:rsidR="003001BE" w:rsidRPr="00CB5BC9" w:rsidRDefault="003001BE" w:rsidP="00CB5BC9">
      <w:pPr>
        <w:spacing w:line="260" w:lineRule="atLeast"/>
        <w:rPr>
          <w:rFonts w:ascii="Arial" w:hAnsi="Arial" w:cs="Arial"/>
          <w:b/>
          <w:bCs/>
          <w:sz w:val="20"/>
          <w:szCs w:val="20"/>
          <w:lang w:eastAsia="en-US"/>
        </w:rPr>
      </w:pPr>
    </w:p>
    <w:p w14:paraId="30A4F3BE" w14:textId="5E537595" w:rsidR="002A565D" w:rsidRPr="00CB5BC9" w:rsidRDefault="002A565D" w:rsidP="00CB5BC9">
      <w:pPr>
        <w:suppressAutoHyphens/>
        <w:spacing w:line="260" w:lineRule="atLeast"/>
        <w:jc w:val="center"/>
        <w:rPr>
          <w:rFonts w:ascii="Arial" w:eastAsiaTheme="minorHAnsi" w:hAnsi="Arial" w:cs="Arial"/>
          <w:b/>
          <w:sz w:val="20"/>
          <w:szCs w:val="20"/>
          <w:lang w:eastAsia="en-US"/>
        </w:rPr>
      </w:pPr>
      <w:r w:rsidRPr="00CB5BC9">
        <w:rPr>
          <w:rFonts w:ascii="Arial" w:hAnsi="Arial" w:cs="Arial"/>
          <w:b/>
          <w:bCs/>
          <w:sz w:val="20"/>
          <w:szCs w:val="20"/>
          <w:lang w:eastAsia="ar-SA"/>
        </w:rPr>
        <w:t xml:space="preserve">za </w:t>
      </w:r>
      <w:r w:rsidRPr="00CB5BC9">
        <w:rPr>
          <w:rFonts w:ascii="Arial" w:eastAsiaTheme="minorHAnsi" w:hAnsi="Arial" w:cs="Arial"/>
          <w:b/>
          <w:sz w:val="20"/>
          <w:szCs w:val="20"/>
          <w:lang w:eastAsia="en-US"/>
        </w:rPr>
        <w:t>»</w:t>
      </w:r>
      <w:r w:rsidR="004570A0">
        <w:rPr>
          <w:rFonts w:ascii="Arial" w:eastAsiaTheme="minorHAnsi" w:hAnsi="Arial" w:cs="Arial"/>
          <w:b/>
          <w:sz w:val="20"/>
          <w:szCs w:val="20"/>
          <w:lang w:eastAsia="en-US"/>
        </w:rPr>
        <w:t>Izdelava</w:t>
      </w:r>
      <w:r w:rsidR="00045FC5">
        <w:rPr>
          <w:rFonts w:ascii="Arial" w:eastAsiaTheme="minorHAnsi" w:hAnsi="Arial" w:cs="Arial"/>
          <w:b/>
          <w:sz w:val="20"/>
          <w:szCs w:val="20"/>
          <w:lang w:eastAsia="en-US"/>
        </w:rPr>
        <w:t>,</w:t>
      </w:r>
      <w:r w:rsidR="004570A0">
        <w:rPr>
          <w:rFonts w:ascii="Arial" w:eastAsiaTheme="minorHAnsi" w:hAnsi="Arial" w:cs="Arial"/>
          <w:b/>
          <w:sz w:val="20"/>
          <w:szCs w:val="20"/>
          <w:lang w:eastAsia="en-US"/>
        </w:rPr>
        <w:t xml:space="preserve"> dobava</w:t>
      </w:r>
      <w:r w:rsidR="00045FC5">
        <w:rPr>
          <w:rFonts w:ascii="Arial" w:eastAsiaTheme="minorHAnsi" w:hAnsi="Arial" w:cs="Arial"/>
          <w:b/>
          <w:sz w:val="20"/>
          <w:szCs w:val="20"/>
          <w:lang w:eastAsia="en-US"/>
        </w:rPr>
        <w:t xml:space="preserve"> in montaža</w:t>
      </w:r>
      <w:r w:rsidR="004570A0">
        <w:rPr>
          <w:rFonts w:ascii="Arial" w:eastAsiaTheme="minorHAnsi" w:hAnsi="Arial" w:cs="Arial"/>
          <w:b/>
          <w:sz w:val="20"/>
          <w:szCs w:val="20"/>
          <w:lang w:eastAsia="en-US"/>
        </w:rPr>
        <w:t xml:space="preserve"> pohištva</w:t>
      </w:r>
      <w:r w:rsidRPr="00CB5BC9">
        <w:rPr>
          <w:rFonts w:ascii="Arial" w:eastAsiaTheme="minorHAnsi" w:hAnsi="Arial" w:cs="Arial"/>
          <w:b/>
          <w:sz w:val="20"/>
          <w:szCs w:val="20"/>
          <w:lang w:eastAsia="en-US"/>
        </w:rPr>
        <w:t>«</w:t>
      </w:r>
    </w:p>
    <w:p w14:paraId="43277C31" w14:textId="77777777" w:rsidR="002A565D" w:rsidRPr="00CB5BC9" w:rsidRDefault="002A565D" w:rsidP="00CB5BC9">
      <w:pPr>
        <w:suppressAutoHyphens/>
        <w:spacing w:line="260" w:lineRule="atLeast"/>
        <w:jc w:val="center"/>
        <w:rPr>
          <w:rFonts w:ascii="Arial" w:hAnsi="Arial" w:cs="Arial"/>
          <w:b/>
          <w:bCs/>
          <w:sz w:val="20"/>
          <w:szCs w:val="20"/>
          <w:lang w:eastAsia="ar-SA"/>
        </w:rPr>
      </w:pPr>
    </w:p>
    <w:p w14:paraId="5CD4382B" w14:textId="613DA2EE" w:rsidR="002A565D" w:rsidRPr="00CB5BC9" w:rsidRDefault="002A565D" w:rsidP="00CB5BC9">
      <w:pPr>
        <w:suppressAutoHyphens/>
        <w:spacing w:line="260" w:lineRule="atLeast"/>
        <w:jc w:val="both"/>
        <w:rPr>
          <w:rFonts w:ascii="Arial" w:hAnsi="Arial" w:cs="Arial"/>
          <w:sz w:val="20"/>
          <w:szCs w:val="20"/>
          <w:lang w:eastAsia="ar-SA"/>
        </w:rPr>
      </w:pPr>
      <w:r w:rsidRPr="00CB5BC9">
        <w:rPr>
          <w:rFonts w:ascii="Arial" w:hAnsi="Arial" w:cs="Arial"/>
          <w:sz w:val="20"/>
          <w:szCs w:val="20"/>
          <w:lang w:eastAsia="ar-SA"/>
        </w:rPr>
        <w:t xml:space="preserve">Pogodba je sklenjena po izvedenem odprtem postopku </w:t>
      </w:r>
      <w:r w:rsidRPr="00CB5BC9">
        <w:rPr>
          <w:rFonts w:ascii="Arial" w:hAnsi="Arial" w:cs="Arial"/>
          <w:sz w:val="20"/>
          <w:szCs w:val="20"/>
          <w:lang w:eastAsia="en-US"/>
        </w:rPr>
        <w:t>oddaje javnega naročila na podlagi 40</w:t>
      </w:r>
      <w:r w:rsidRPr="00CB5BC9">
        <w:rPr>
          <w:rFonts w:ascii="Arial" w:hAnsi="Arial" w:cs="Arial"/>
          <w:sz w:val="20"/>
          <w:szCs w:val="20"/>
          <w:lang w:eastAsia="ar-SA"/>
        </w:rPr>
        <w:t xml:space="preserve">. člena Zakona o javnem naročanju (Ur. list RS, št.91/15, 14/18, 121/21, 10/22, 74/22 – </w:t>
      </w:r>
      <w:proofErr w:type="spellStart"/>
      <w:r w:rsidRPr="00CB5BC9">
        <w:rPr>
          <w:rFonts w:ascii="Arial" w:hAnsi="Arial" w:cs="Arial"/>
          <w:sz w:val="20"/>
          <w:szCs w:val="20"/>
          <w:lang w:eastAsia="ar-SA"/>
        </w:rPr>
        <w:t>odl</w:t>
      </w:r>
      <w:proofErr w:type="spellEnd"/>
      <w:r w:rsidRPr="00CB5BC9">
        <w:rPr>
          <w:rFonts w:ascii="Arial" w:hAnsi="Arial" w:cs="Arial"/>
          <w:sz w:val="20"/>
          <w:szCs w:val="20"/>
          <w:lang w:eastAsia="ar-SA"/>
        </w:rPr>
        <w:t>. US, 28/23, 88/23 – ZOPNN-F in 95/2023 - ZIUOPZP)</w:t>
      </w:r>
      <w:r w:rsidRPr="00CB5BC9">
        <w:rPr>
          <w:rFonts w:ascii="Arial" w:hAnsi="Arial" w:cs="Arial"/>
          <w:sz w:val="20"/>
          <w:szCs w:val="20"/>
          <w:lang w:eastAsia="en-US"/>
        </w:rPr>
        <w:t xml:space="preserve"> </w:t>
      </w:r>
      <w:r w:rsidRPr="00CB5BC9">
        <w:rPr>
          <w:rFonts w:ascii="Arial" w:hAnsi="Arial" w:cs="Arial"/>
          <w:sz w:val="20"/>
          <w:szCs w:val="20"/>
          <w:lang w:eastAsia="ar-SA"/>
        </w:rPr>
        <w:t>in na podlagi odločitve naročnika o oddaji javnega naročila št. ___________________z dne ________________________.</w:t>
      </w:r>
    </w:p>
    <w:p w14:paraId="547BB7B1" w14:textId="667E91AC" w:rsidR="002A565D" w:rsidRDefault="002A565D" w:rsidP="00CB5BC9">
      <w:pPr>
        <w:spacing w:line="260" w:lineRule="atLeast"/>
        <w:rPr>
          <w:rFonts w:ascii="Arial" w:hAnsi="Arial" w:cs="Arial"/>
          <w:sz w:val="20"/>
          <w:szCs w:val="20"/>
          <w:lang w:eastAsia="en-US"/>
        </w:rPr>
      </w:pPr>
    </w:p>
    <w:p w14:paraId="73D1754E" w14:textId="77777777" w:rsidR="004570A0" w:rsidRPr="004570A0" w:rsidRDefault="004570A0" w:rsidP="004570A0">
      <w:pPr>
        <w:keepNext/>
        <w:spacing w:line="260" w:lineRule="atLeast"/>
        <w:jc w:val="both"/>
        <w:rPr>
          <w:rFonts w:ascii="Arial" w:hAnsi="Arial" w:cs="Arial"/>
          <w:b/>
          <w:sz w:val="20"/>
          <w:szCs w:val="20"/>
        </w:rPr>
      </w:pPr>
      <w:r w:rsidRPr="004570A0">
        <w:rPr>
          <w:rFonts w:ascii="Arial" w:hAnsi="Arial" w:cs="Arial"/>
          <w:b/>
          <w:sz w:val="20"/>
          <w:szCs w:val="20"/>
        </w:rPr>
        <w:t>I. PREDMET POGODBE</w:t>
      </w:r>
    </w:p>
    <w:p w14:paraId="458E2241" w14:textId="77777777" w:rsidR="004570A0" w:rsidRPr="004570A0" w:rsidRDefault="004570A0" w:rsidP="004570A0">
      <w:pPr>
        <w:keepNext/>
        <w:spacing w:line="260" w:lineRule="atLeast"/>
        <w:jc w:val="both"/>
        <w:rPr>
          <w:rFonts w:ascii="Arial" w:hAnsi="Arial" w:cs="Arial"/>
          <w:b/>
          <w:sz w:val="20"/>
          <w:szCs w:val="20"/>
        </w:rPr>
      </w:pPr>
    </w:p>
    <w:p w14:paraId="78C4E742" w14:textId="77777777" w:rsidR="004570A0" w:rsidRPr="004570A0" w:rsidRDefault="004570A0" w:rsidP="0055495A">
      <w:pPr>
        <w:keepNext/>
        <w:numPr>
          <w:ilvl w:val="0"/>
          <w:numId w:val="31"/>
        </w:numPr>
        <w:tabs>
          <w:tab w:val="num" w:pos="11555"/>
        </w:tabs>
        <w:spacing w:line="260" w:lineRule="atLeast"/>
        <w:jc w:val="center"/>
        <w:rPr>
          <w:rFonts w:ascii="Arial" w:hAnsi="Arial" w:cs="Arial"/>
          <w:sz w:val="20"/>
          <w:szCs w:val="20"/>
        </w:rPr>
      </w:pPr>
    </w:p>
    <w:p w14:paraId="2EB02A92" w14:textId="77777777" w:rsidR="00AD37EF" w:rsidRDefault="00AD37EF" w:rsidP="004570A0">
      <w:pPr>
        <w:widowControl w:val="0"/>
        <w:autoSpaceDE w:val="0"/>
        <w:autoSpaceDN w:val="0"/>
        <w:adjustRightInd w:val="0"/>
        <w:spacing w:line="260" w:lineRule="atLeast"/>
        <w:jc w:val="both"/>
        <w:rPr>
          <w:rFonts w:ascii="Arial" w:hAnsi="Arial" w:cs="Arial"/>
          <w:sz w:val="20"/>
          <w:szCs w:val="20"/>
          <w:lang w:eastAsia="en-US"/>
        </w:rPr>
      </w:pPr>
    </w:p>
    <w:p w14:paraId="34E8D267" w14:textId="73C3841C" w:rsidR="004570A0" w:rsidRPr="004570A0" w:rsidRDefault="004570A0" w:rsidP="004570A0">
      <w:pPr>
        <w:widowControl w:val="0"/>
        <w:autoSpaceDE w:val="0"/>
        <w:autoSpaceDN w:val="0"/>
        <w:adjustRightInd w:val="0"/>
        <w:spacing w:line="260" w:lineRule="atLeast"/>
        <w:jc w:val="both"/>
        <w:rPr>
          <w:rFonts w:ascii="Arial" w:hAnsi="Arial" w:cs="Arial"/>
          <w:sz w:val="20"/>
          <w:szCs w:val="20"/>
        </w:rPr>
      </w:pPr>
      <w:r w:rsidRPr="004570A0">
        <w:rPr>
          <w:rFonts w:ascii="Arial" w:hAnsi="Arial" w:cs="Arial"/>
          <w:sz w:val="20"/>
          <w:szCs w:val="20"/>
          <w:lang w:eastAsia="en-US"/>
        </w:rPr>
        <w:t>Predmet pogodbe je</w:t>
      </w:r>
      <w:r w:rsidR="00AD1256">
        <w:rPr>
          <w:rFonts w:ascii="Arial" w:hAnsi="Arial" w:cs="Arial"/>
          <w:sz w:val="20"/>
          <w:szCs w:val="20"/>
          <w:lang w:eastAsia="en-US"/>
        </w:rPr>
        <w:t xml:space="preserve"> i</w:t>
      </w:r>
      <w:r w:rsidRPr="004570A0">
        <w:rPr>
          <w:rFonts w:ascii="Arial" w:hAnsi="Arial" w:cs="Arial"/>
          <w:sz w:val="20"/>
          <w:szCs w:val="20"/>
          <w:lang w:eastAsia="en-US"/>
        </w:rPr>
        <w:t xml:space="preserve">zdelava, dobava in </w:t>
      </w:r>
      <w:r w:rsidRPr="00B67555">
        <w:rPr>
          <w:rFonts w:ascii="Arial" w:hAnsi="Arial" w:cs="Arial"/>
          <w:sz w:val="20"/>
          <w:szCs w:val="20"/>
          <w:lang w:eastAsia="en-US"/>
        </w:rPr>
        <w:t>montaža</w:t>
      </w:r>
      <w:r w:rsidRPr="004570A0">
        <w:rPr>
          <w:rFonts w:ascii="Arial" w:hAnsi="Arial" w:cs="Arial"/>
          <w:sz w:val="20"/>
          <w:szCs w:val="20"/>
          <w:lang w:eastAsia="en-US"/>
        </w:rPr>
        <w:t xml:space="preserve"> pohištva za poslovne prostore MZI</w:t>
      </w:r>
      <w:r w:rsidR="00E16449">
        <w:rPr>
          <w:rFonts w:ascii="Arial" w:hAnsi="Arial" w:cs="Arial"/>
          <w:sz w:val="20"/>
          <w:szCs w:val="20"/>
          <w:lang w:eastAsia="en-US"/>
        </w:rPr>
        <w:t>.</w:t>
      </w:r>
      <w:r w:rsidR="0055495A">
        <w:rPr>
          <w:rFonts w:ascii="Arial" w:hAnsi="Arial" w:cs="Arial"/>
          <w:sz w:val="20"/>
          <w:szCs w:val="20"/>
          <w:lang w:eastAsia="en-US"/>
        </w:rPr>
        <w:t xml:space="preserve"> </w:t>
      </w:r>
    </w:p>
    <w:p w14:paraId="62DC83F8" w14:textId="77777777" w:rsidR="004570A0" w:rsidRPr="004570A0" w:rsidRDefault="004570A0" w:rsidP="004570A0">
      <w:pPr>
        <w:widowControl w:val="0"/>
        <w:autoSpaceDE w:val="0"/>
        <w:autoSpaceDN w:val="0"/>
        <w:adjustRightInd w:val="0"/>
        <w:spacing w:line="260" w:lineRule="atLeast"/>
        <w:jc w:val="both"/>
        <w:rPr>
          <w:rFonts w:ascii="Arial" w:hAnsi="Arial" w:cs="Arial"/>
          <w:sz w:val="20"/>
          <w:szCs w:val="20"/>
        </w:rPr>
      </w:pPr>
    </w:p>
    <w:p w14:paraId="40BFB708" w14:textId="5557DB2B" w:rsidR="004570A0" w:rsidRPr="004570A0" w:rsidRDefault="004570A0" w:rsidP="004570A0">
      <w:pPr>
        <w:spacing w:line="260" w:lineRule="atLeast"/>
        <w:rPr>
          <w:rFonts w:ascii="Arial" w:hAnsi="Arial" w:cs="Arial"/>
          <w:sz w:val="20"/>
          <w:szCs w:val="20"/>
          <w:lang w:eastAsia="en-US"/>
        </w:rPr>
      </w:pPr>
      <w:r w:rsidRPr="004570A0">
        <w:rPr>
          <w:rFonts w:ascii="Arial" w:hAnsi="Arial" w:cs="Arial"/>
          <w:sz w:val="20"/>
          <w:szCs w:val="20"/>
          <w:lang w:eastAsia="en-US"/>
        </w:rPr>
        <w:t>Podroben opis obsega del je p</w:t>
      </w:r>
      <w:r w:rsidR="00045FC5">
        <w:rPr>
          <w:rFonts w:ascii="Arial" w:hAnsi="Arial" w:cs="Arial"/>
          <w:sz w:val="20"/>
          <w:szCs w:val="20"/>
          <w:lang w:eastAsia="en-US"/>
        </w:rPr>
        <w:t>odan v tehničnih specifikacijah</w:t>
      </w:r>
      <w:r w:rsidRPr="004570A0">
        <w:rPr>
          <w:rFonts w:ascii="Arial" w:hAnsi="Arial" w:cs="Arial"/>
          <w:sz w:val="20"/>
          <w:szCs w:val="20"/>
          <w:lang w:eastAsia="en-US"/>
        </w:rPr>
        <w:t xml:space="preserve">, popisih del in </w:t>
      </w:r>
      <w:r w:rsidR="00045FC5">
        <w:rPr>
          <w:rFonts w:ascii="Arial" w:hAnsi="Arial" w:cs="Arial"/>
          <w:sz w:val="20"/>
          <w:szCs w:val="20"/>
          <w:lang w:eastAsia="en-US"/>
        </w:rPr>
        <w:t>projektu za izvedbo</w:t>
      </w:r>
      <w:r w:rsidRPr="004570A0">
        <w:rPr>
          <w:rFonts w:ascii="Arial" w:hAnsi="Arial" w:cs="Arial"/>
          <w:sz w:val="20"/>
          <w:szCs w:val="20"/>
          <w:lang w:eastAsia="en-US"/>
        </w:rPr>
        <w:t>, ki so sestavni del razpisne dokumentacije.</w:t>
      </w:r>
    </w:p>
    <w:p w14:paraId="15DD8400" w14:textId="77777777" w:rsidR="004570A0" w:rsidRPr="004570A0" w:rsidRDefault="004570A0" w:rsidP="004570A0">
      <w:pPr>
        <w:widowControl w:val="0"/>
        <w:autoSpaceDE w:val="0"/>
        <w:autoSpaceDN w:val="0"/>
        <w:adjustRightInd w:val="0"/>
        <w:spacing w:line="260" w:lineRule="atLeast"/>
        <w:jc w:val="both"/>
        <w:rPr>
          <w:rFonts w:ascii="Arial" w:hAnsi="Arial" w:cs="Arial"/>
          <w:sz w:val="20"/>
          <w:szCs w:val="20"/>
        </w:rPr>
      </w:pPr>
    </w:p>
    <w:p w14:paraId="6E1DC286" w14:textId="77777777" w:rsidR="004570A0" w:rsidRPr="004570A0" w:rsidRDefault="004570A0" w:rsidP="004570A0">
      <w:pPr>
        <w:autoSpaceDE w:val="0"/>
        <w:autoSpaceDN w:val="0"/>
        <w:adjustRightInd w:val="0"/>
        <w:spacing w:line="260" w:lineRule="atLeast"/>
        <w:jc w:val="both"/>
        <w:rPr>
          <w:rFonts w:ascii="Arial" w:hAnsi="Arial" w:cs="Arial"/>
          <w:color w:val="000000"/>
          <w:sz w:val="20"/>
          <w:szCs w:val="20"/>
          <w:lang w:eastAsia="en-US"/>
        </w:rPr>
      </w:pPr>
      <w:r w:rsidRPr="004570A0">
        <w:rPr>
          <w:rFonts w:ascii="Arial" w:hAnsi="Arial" w:cs="Arial"/>
          <w:color w:val="000000"/>
          <w:sz w:val="20"/>
          <w:szCs w:val="20"/>
          <w:lang w:eastAsia="en-US"/>
        </w:rPr>
        <w:t>Izvajalec bo izvršil pogodbena dela v skladu in v obsegu z naslednjimi dokumenti:</w:t>
      </w:r>
    </w:p>
    <w:p w14:paraId="06BC764F" w14:textId="77777777" w:rsidR="004570A0" w:rsidRPr="004570A0" w:rsidRDefault="004570A0" w:rsidP="0055495A">
      <w:pPr>
        <w:numPr>
          <w:ilvl w:val="0"/>
          <w:numId w:val="32"/>
        </w:numPr>
        <w:autoSpaceDE w:val="0"/>
        <w:autoSpaceDN w:val="0"/>
        <w:adjustRightInd w:val="0"/>
        <w:spacing w:line="260" w:lineRule="atLeast"/>
        <w:jc w:val="both"/>
        <w:rPr>
          <w:rFonts w:ascii="Arial" w:hAnsi="Arial" w:cs="Arial"/>
          <w:color w:val="000000"/>
          <w:sz w:val="20"/>
          <w:szCs w:val="20"/>
          <w:lang w:eastAsia="en-US"/>
        </w:rPr>
      </w:pPr>
      <w:r w:rsidRPr="004570A0">
        <w:rPr>
          <w:rFonts w:ascii="Arial" w:hAnsi="Arial" w:cs="Arial"/>
          <w:color w:val="000000"/>
          <w:sz w:val="20"/>
          <w:szCs w:val="20"/>
          <w:lang w:eastAsia="en-US"/>
        </w:rPr>
        <w:t>pogodbo,</w:t>
      </w:r>
    </w:p>
    <w:p w14:paraId="07137045" w14:textId="4613C317" w:rsidR="004570A0" w:rsidRPr="004570A0" w:rsidRDefault="004570A0" w:rsidP="0055495A">
      <w:pPr>
        <w:numPr>
          <w:ilvl w:val="0"/>
          <w:numId w:val="32"/>
        </w:numPr>
        <w:autoSpaceDE w:val="0"/>
        <w:autoSpaceDN w:val="0"/>
        <w:adjustRightInd w:val="0"/>
        <w:spacing w:line="260" w:lineRule="atLeast"/>
        <w:jc w:val="both"/>
        <w:rPr>
          <w:rFonts w:ascii="Arial" w:hAnsi="Arial" w:cs="Arial"/>
          <w:color w:val="000000"/>
          <w:sz w:val="20"/>
          <w:szCs w:val="20"/>
          <w:lang w:eastAsia="en-US"/>
        </w:rPr>
      </w:pPr>
      <w:r w:rsidRPr="004570A0">
        <w:rPr>
          <w:rFonts w:ascii="Arial" w:hAnsi="Arial" w:cs="Arial"/>
          <w:color w:val="000000"/>
          <w:sz w:val="20"/>
          <w:szCs w:val="20"/>
          <w:lang w:eastAsia="en-US"/>
        </w:rPr>
        <w:t>ponudbo z dne ………. s predračunom izvajalca</w:t>
      </w:r>
      <w:r w:rsidR="0055495A">
        <w:rPr>
          <w:rFonts w:ascii="Arial" w:hAnsi="Arial" w:cs="Arial"/>
          <w:color w:val="000000"/>
          <w:sz w:val="20"/>
          <w:szCs w:val="20"/>
          <w:lang w:eastAsia="en-US"/>
        </w:rPr>
        <w:t xml:space="preserve"> št………..z dne…………..</w:t>
      </w:r>
      <w:r w:rsidRPr="004570A0">
        <w:rPr>
          <w:rFonts w:ascii="Arial" w:hAnsi="Arial" w:cs="Arial"/>
          <w:color w:val="000000"/>
          <w:sz w:val="20"/>
          <w:szCs w:val="20"/>
          <w:lang w:eastAsia="en-US"/>
        </w:rPr>
        <w:t xml:space="preserve"> in vsemi ostalimi prilogami ponudbe ter</w:t>
      </w:r>
    </w:p>
    <w:p w14:paraId="0FC6CA0E" w14:textId="77777777" w:rsidR="004570A0" w:rsidRPr="004570A0" w:rsidRDefault="004570A0" w:rsidP="0055495A">
      <w:pPr>
        <w:numPr>
          <w:ilvl w:val="0"/>
          <w:numId w:val="32"/>
        </w:numPr>
        <w:autoSpaceDE w:val="0"/>
        <w:autoSpaceDN w:val="0"/>
        <w:adjustRightInd w:val="0"/>
        <w:spacing w:line="260" w:lineRule="atLeast"/>
        <w:jc w:val="both"/>
        <w:rPr>
          <w:rFonts w:ascii="Arial" w:hAnsi="Arial" w:cs="Arial"/>
          <w:color w:val="000000"/>
          <w:sz w:val="20"/>
          <w:szCs w:val="20"/>
          <w:lang w:eastAsia="en-US"/>
        </w:rPr>
      </w:pPr>
      <w:r w:rsidRPr="004570A0">
        <w:rPr>
          <w:rFonts w:ascii="Arial" w:hAnsi="Arial" w:cs="Arial"/>
          <w:sz w:val="20"/>
          <w:szCs w:val="20"/>
          <w:lang w:eastAsia="en-US"/>
        </w:rPr>
        <w:t xml:space="preserve">celotno razpisno dokumentacijo. </w:t>
      </w:r>
    </w:p>
    <w:p w14:paraId="58423D65" w14:textId="77777777" w:rsidR="004570A0" w:rsidRPr="004570A0" w:rsidRDefault="004570A0" w:rsidP="004570A0">
      <w:pPr>
        <w:autoSpaceDE w:val="0"/>
        <w:autoSpaceDN w:val="0"/>
        <w:adjustRightInd w:val="0"/>
        <w:spacing w:line="260" w:lineRule="atLeast"/>
        <w:ind w:left="720"/>
        <w:jc w:val="both"/>
        <w:rPr>
          <w:rFonts w:ascii="Arial" w:hAnsi="Arial" w:cs="Arial"/>
          <w:sz w:val="20"/>
          <w:szCs w:val="20"/>
          <w:lang w:eastAsia="en-US"/>
        </w:rPr>
      </w:pPr>
    </w:p>
    <w:p w14:paraId="003A4262" w14:textId="77777777" w:rsidR="004570A0" w:rsidRPr="004570A0" w:rsidRDefault="004570A0" w:rsidP="004570A0">
      <w:pPr>
        <w:keepNext/>
        <w:spacing w:line="260" w:lineRule="atLeast"/>
        <w:jc w:val="both"/>
        <w:rPr>
          <w:rFonts w:ascii="Arial" w:hAnsi="Arial" w:cs="Arial"/>
          <w:b/>
          <w:sz w:val="20"/>
          <w:szCs w:val="20"/>
        </w:rPr>
      </w:pPr>
      <w:r w:rsidRPr="004570A0">
        <w:rPr>
          <w:rFonts w:ascii="Arial" w:hAnsi="Arial" w:cs="Arial"/>
          <w:b/>
          <w:sz w:val="20"/>
          <w:szCs w:val="20"/>
        </w:rPr>
        <w:t>II. POGODBENA VREDNOST DEL</w:t>
      </w:r>
    </w:p>
    <w:p w14:paraId="56115249" w14:textId="77777777" w:rsidR="004570A0" w:rsidRPr="004570A0" w:rsidRDefault="004570A0" w:rsidP="004570A0">
      <w:pPr>
        <w:keepNext/>
        <w:spacing w:line="260" w:lineRule="atLeast"/>
        <w:jc w:val="both"/>
        <w:rPr>
          <w:rFonts w:ascii="Arial" w:hAnsi="Arial" w:cs="Arial"/>
          <w:b/>
          <w:sz w:val="20"/>
          <w:szCs w:val="20"/>
        </w:rPr>
      </w:pPr>
    </w:p>
    <w:p w14:paraId="718EAC8F" w14:textId="77777777" w:rsidR="004570A0" w:rsidRPr="004570A0" w:rsidRDefault="004570A0" w:rsidP="0055495A">
      <w:pPr>
        <w:keepNext/>
        <w:numPr>
          <w:ilvl w:val="0"/>
          <w:numId w:val="31"/>
        </w:numPr>
        <w:tabs>
          <w:tab w:val="num" w:pos="11555"/>
        </w:tabs>
        <w:spacing w:line="260" w:lineRule="atLeast"/>
        <w:jc w:val="center"/>
        <w:rPr>
          <w:rFonts w:ascii="Arial" w:hAnsi="Arial" w:cs="Arial"/>
          <w:sz w:val="20"/>
          <w:szCs w:val="20"/>
        </w:rPr>
      </w:pPr>
    </w:p>
    <w:p w14:paraId="60F81C8C" w14:textId="77777777" w:rsidR="00045FC5" w:rsidRDefault="00045FC5" w:rsidP="004570A0">
      <w:pPr>
        <w:spacing w:line="260" w:lineRule="atLeast"/>
        <w:jc w:val="both"/>
        <w:rPr>
          <w:rFonts w:ascii="Arial" w:hAnsi="Arial" w:cs="Arial"/>
          <w:sz w:val="20"/>
          <w:szCs w:val="20"/>
          <w:lang w:eastAsia="en-US"/>
        </w:rPr>
      </w:pPr>
    </w:p>
    <w:p w14:paraId="097EE3B6" w14:textId="0D9324D1" w:rsidR="004570A0" w:rsidRPr="004570A0" w:rsidRDefault="00045FC5" w:rsidP="004570A0">
      <w:pPr>
        <w:spacing w:line="260" w:lineRule="atLeast"/>
        <w:jc w:val="both"/>
        <w:rPr>
          <w:rFonts w:ascii="Arial" w:hAnsi="Arial" w:cs="Arial"/>
          <w:sz w:val="20"/>
          <w:szCs w:val="20"/>
          <w:lang w:eastAsia="en-US"/>
        </w:rPr>
      </w:pPr>
      <w:r>
        <w:rPr>
          <w:rFonts w:ascii="Arial" w:hAnsi="Arial" w:cs="Arial"/>
          <w:sz w:val="20"/>
          <w:szCs w:val="20"/>
          <w:lang w:eastAsia="en-US"/>
        </w:rPr>
        <w:t>Okvirna p</w:t>
      </w:r>
      <w:r w:rsidR="004570A0" w:rsidRPr="004570A0">
        <w:rPr>
          <w:rFonts w:ascii="Arial" w:hAnsi="Arial" w:cs="Arial"/>
          <w:sz w:val="20"/>
          <w:szCs w:val="20"/>
          <w:lang w:eastAsia="en-US"/>
        </w:rPr>
        <w:t>ogodbena vrednost del iz prvega člena te pogodbe znaša:</w:t>
      </w:r>
    </w:p>
    <w:p w14:paraId="63F27709" w14:textId="77777777" w:rsidR="004570A0" w:rsidRPr="004570A0" w:rsidRDefault="004570A0" w:rsidP="0055495A">
      <w:pPr>
        <w:numPr>
          <w:ilvl w:val="0"/>
          <w:numId w:val="33"/>
        </w:numPr>
        <w:spacing w:line="260" w:lineRule="atLeast"/>
        <w:jc w:val="both"/>
        <w:rPr>
          <w:rFonts w:ascii="Arial" w:hAnsi="Arial" w:cs="Arial"/>
          <w:sz w:val="20"/>
          <w:szCs w:val="20"/>
          <w:lang w:eastAsia="en-US"/>
        </w:rPr>
      </w:pPr>
      <w:r w:rsidRPr="004570A0">
        <w:rPr>
          <w:rFonts w:ascii="Arial" w:hAnsi="Arial" w:cs="Arial"/>
          <w:sz w:val="20"/>
          <w:szCs w:val="20"/>
          <w:lang w:eastAsia="en-US"/>
        </w:rPr>
        <w:t>brez davka na dodano vrednost: _____________ EUR (z besedo: __________________evrov__/100 ) in</w:t>
      </w:r>
    </w:p>
    <w:p w14:paraId="67CD7DC4" w14:textId="77777777" w:rsidR="004570A0" w:rsidRPr="004570A0" w:rsidRDefault="004570A0" w:rsidP="0055495A">
      <w:pPr>
        <w:numPr>
          <w:ilvl w:val="0"/>
          <w:numId w:val="33"/>
        </w:numPr>
        <w:spacing w:line="260" w:lineRule="atLeast"/>
        <w:jc w:val="both"/>
        <w:rPr>
          <w:rFonts w:ascii="Arial" w:hAnsi="Arial" w:cs="Arial"/>
          <w:sz w:val="20"/>
          <w:szCs w:val="20"/>
          <w:lang w:eastAsia="en-US"/>
        </w:rPr>
      </w:pPr>
      <w:r w:rsidRPr="004570A0">
        <w:rPr>
          <w:rFonts w:ascii="Arial" w:hAnsi="Arial" w:cs="Arial"/>
          <w:sz w:val="20"/>
          <w:szCs w:val="20"/>
          <w:lang w:eastAsia="en-US"/>
        </w:rPr>
        <w:t>z davkom na dodano vrednost: _____________ EUR (z besedo: ___________________evrov__/100),</w:t>
      </w:r>
    </w:p>
    <w:p w14:paraId="515EBED0" w14:textId="77777777" w:rsidR="004570A0" w:rsidRPr="004570A0" w:rsidRDefault="004570A0" w:rsidP="004570A0">
      <w:pPr>
        <w:spacing w:line="260" w:lineRule="atLeast"/>
        <w:rPr>
          <w:rFonts w:ascii="Arial" w:hAnsi="Arial" w:cs="Arial"/>
          <w:sz w:val="20"/>
        </w:rPr>
      </w:pPr>
    </w:p>
    <w:p w14:paraId="3ACB2002" w14:textId="77777777" w:rsidR="004570A0" w:rsidRPr="004570A0" w:rsidRDefault="004570A0" w:rsidP="004570A0">
      <w:pPr>
        <w:spacing w:line="260" w:lineRule="atLeast"/>
        <w:jc w:val="both"/>
        <w:rPr>
          <w:rFonts w:ascii="Arial" w:hAnsi="Arial" w:cs="Arial"/>
          <w:sz w:val="20"/>
          <w:szCs w:val="20"/>
          <w:lang w:eastAsia="en-US"/>
        </w:rPr>
      </w:pPr>
      <w:r w:rsidRPr="004570A0">
        <w:rPr>
          <w:rFonts w:ascii="Arial" w:hAnsi="Arial" w:cs="Arial"/>
          <w:sz w:val="20"/>
          <w:szCs w:val="20"/>
          <w:lang w:eastAsia="en-US"/>
        </w:rPr>
        <w:t>Cena na enoto mere iz ponudbenega predračuna je fiksna in nespremenljiva za celotno obdobje trajanja pogodbe. Ponudba izvajalca z dne _________________________ je sestavni del te pogodbe.</w:t>
      </w:r>
    </w:p>
    <w:p w14:paraId="1D97BC87" w14:textId="77777777" w:rsidR="004570A0" w:rsidRPr="004570A0" w:rsidRDefault="004570A0" w:rsidP="004570A0">
      <w:pPr>
        <w:spacing w:line="260" w:lineRule="atLeast"/>
        <w:jc w:val="both"/>
        <w:rPr>
          <w:rFonts w:ascii="Arial" w:hAnsi="Arial" w:cs="Arial"/>
          <w:sz w:val="20"/>
          <w:szCs w:val="20"/>
          <w:lang w:eastAsia="en-US"/>
        </w:rPr>
      </w:pPr>
    </w:p>
    <w:p w14:paraId="61284BAD" w14:textId="77777777" w:rsidR="004570A0" w:rsidRPr="004570A0" w:rsidRDefault="004570A0" w:rsidP="004570A0">
      <w:pPr>
        <w:jc w:val="both"/>
        <w:rPr>
          <w:rFonts w:ascii="Arial" w:hAnsi="Arial" w:cs="Arial"/>
          <w:sz w:val="20"/>
          <w:szCs w:val="20"/>
        </w:rPr>
      </w:pPr>
      <w:r w:rsidRPr="004570A0">
        <w:rPr>
          <w:rFonts w:ascii="Arial" w:hAnsi="Arial" w:cs="Arial"/>
          <w:sz w:val="20"/>
          <w:szCs w:val="20"/>
        </w:rPr>
        <w:t>Vsa dela se obračuna po načelu enotnih cen (obračun po enoti mere).</w:t>
      </w:r>
    </w:p>
    <w:p w14:paraId="61EC145F" w14:textId="77777777" w:rsidR="004570A0" w:rsidRPr="004570A0" w:rsidRDefault="004570A0" w:rsidP="004570A0">
      <w:pPr>
        <w:spacing w:line="260" w:lineRule="atLeast"/>
        <w:jc w:val="both"/>
        <w:rPr>
          <w:rFonts w:ascii="Arial" w:hAnsi="Arial" w:cs="Arial"/>
          <w:sz w:val="20"/>
          <w:szCs w:val="20"/>
          <w:lang w:eastAsia="en-US"/>
        </w:rPr>
      </w:pPr>
    </w:p>
    <w:p w14:paraId="38D66943" w14:textId="77777777" w:rsidR="004570A0" w:rsidRPr="004570A0" w:rsidRDefault="004570A0" w:rsidP="004570A0">
      <w:pPr>
        <w:spacing w:line="260" w:lineRule="atLeast"/>
        <w:jc w:val="both"/>
        <w:rPr>
          <w:rFonts w:ascii="Arial" w:hAnsi="Arial" w:cs="Arial"/>
          <w:sz w:val="20"/>
          <w:szCs w:val="20"/>
          <w:lang w:eastAsia="en-US"/>
        </w:rPr>
      </w:pPr>
      <w:r w:rsidRPr="004570A0">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149106A2" w14:textId="77777777" w:rsidR="004570A0" w:rsidRPr="004570A0" w:rsidRDefault="004570A0" w:rsidP="004570A0">
      <w:pPr>
        <w:spacing w:line="260" w:lineRule="atLeast"/>
        <w:jc w:val="both"/>
        <w:rPr>
          <w:rFonts w:ascii="Arial" w:hAnsi="Arial" w:cs="Arial"/>
          <w:sz w:val="20"/>
          <w:szCs w:val="20"/>
          <w:lang w:eastAsia="en-US"/>
        </w:rPr>
      </w:pPr>
    </w:p>
    <w:p w14:paraId="644A62B9" w14:textId="53B36389" w:rsidR="00D34CF2" w:rsidRPr="00D34CF2" w:rsidRDefault="00D34CF2" w:rsidP="00D34CF2">
      <w:pPr>
        <w:spacing w:line="260" w:lineRule="atLeast"/>
        <w:jc w:val="both"/>
        <w:rPr>
          <w:rFonts w:ascii="Arial" w:hAnsi="Arial" w:cs="Arial"/>
          <w:sz w:val="20"/>
          <w:szCs w:val="20"/>
          <w:lang w:eastAsia="en-US"/>
        </w:rPr>
      </w:pPr>
      <w:r>
        <w:rPr>
          <w:rFonts w:ascii="Arial" w:hAnsi="Arial" w:cs="Arial"/>
          <w:sz w:val="20"/>
          <w:szCs w:val="20"/>
          <w:lang w:eastAsia="en-US"/>
        </w:rPr>
        <w:lastRenderedPageBreak/>
        <w:t>K</w:t>
      </w:r>
      <w:r w:rsidRPr="00D34CF2">
        <w:rPr>
          <w:rFonts w:ascii="Arial" w:hAnsi="Arial" w:cs="Arial"/>
          <w:sz w:val="20"/>
          <w:szCs w:val="20"/>
          <w:lang w:eastAsia="en-US"/>
        </w:rPr>
        <w:t xml:space="preserve">oličine so okvirne za ves čas trajanja te pogodbe in se v času izvajanja pogodbe lahko spremenijo. Naročnik se ne zavezuje </w:t>
      </w:r>
      <w:r>
        <w:rPr>
          <w:rFonts w:ascii="Arial" w:hAnsi="Arial" w:cs="Arial"/>
          <w:sz w:val="20"/>
          <w:szCs w:val="20"/>
          <w:lang w:eastAsia="en-US"/>
        </w:rPr>
        <w:t>naročiti</w:t>
      </w:r>
      <w:r w:rsidRPr="00D34CF2">
        <w:rPr>
          <w:rFonts w:ascii="Arial" w:hAnsi="Arial" w:cs="Arial"/>
          <w:sz w:val="20"/>
          <w:szCs w:val="20"/>
          <w:lang w:eastAsia="en-US"/>
        </w:rPr>
        <w:t xml:space="preserve"> točno določene količine, saj bodo količine natančno opredeljene s posamičnimi naročili. Okvirne količine oziroma obseg je odvisen tudi od morebitnega rebalansa proračuna in drugih sprememb, na katere naročnik nima vpliva.</w:t>
      </w:r>
    </w:p>
    <w:p w14:paraId="54F5B29B" w14:textId="02E4794A" w:rsidR="004570A0" w:rsidRPr="004570A0" w:rsidRDefault="004570A0" w:rsidP="004570A0">
      <w:pPr>
        <w:keepNext/>
        <w:spacing w:line="260" w:lineRule="atLeast"/>
        <w:jc w:val="both"/>
        <w:rPr>
          <w:rFonts w:ascii="Arial" w:hAnsi="Arial" w:cs="Arial"/>
          <w:b/>
          <w:sz w:val="20"/>
          <w:szCs w:val="20"/>
        </w:rPr>
      </w:pPr>
    </w:p>
    <w:p w14:paraId="70D1B4B4" w14:textId="77777777" w:rsidR="004570A0" w:rsidRPr="004570A0" w:rsidRDefault="004570A0" w:rsidP="004570A0">
      <w:pPr>
        <w:keepNext/>
        <w:spacing w:line="260" w:lineRule="atLeast"/>
        <w:jc w:val="both"/>
        <w:rPr>
          <w:rFonts w:ascii="Arial" w:hAnsi="Arial" w:cs="Arial"/>
          <w:b/>
          <w:sz w:val="20"/>
          <w:szCs w:val="20"/>
        </w:rPr>
      </w:pPr>
      <w:r w:rsidRPr="004570A0">
        <w:rPr>
          <w:rFonts w:ascii="Arial" w:hAnsi="Arial" w:cs="Arial"/>
          <w:b/>
          <w:sz w:val="20"/>
          <w:szCs w:val="20"/>
        </w:rPr>
        <w:t>III. IZVEDBENI ROK</w:t>
      </w:r>
    </w:p>
    <w:p w14:paraId="380E59C6" w14:textId="77777777" w:rsidR="004570A0" w:rsidRPr="004570A0" w:rsidRDefault="004570A0" w:rsidP="004570A0">
      <w:pPr>
        <w:keepNext/>
        <w:spacing w:line="260" w:lineRule="atLeast"/>
        <w:jc w:val="both"/>
        <w:rPr>
          <w:rFonts w:ascii="Arial" w:hAnsi="Arial" w:cs="Arial"/>
          <w:b/>
          <w:sz w:val="20"/>
          <w:szCs w:val="20"/>
        </w:rPr>
      </w:pPr>
    </w:p>
    <w:p w14:paraId="1996C87D" w14:textId="77777777" w:rsidR="004570A0" w:rsidRPr="004570A0" w:rsidRDefault="004570A0" w:rsidP="0055495A">
      <w:pPr>
        <w:keepNext/>
        <w:numPr>
          <w:ilvl w:val="0"/>
          <w:numId w:val="31"/>
        </w:numPr>
        <w:tabs>
          <w:tab w:val="num" w:pos="11555"/>
        </w:tabs>
        <w:spacing w:line="260" w:lineRule="atLeast"/>
        <w:jc w:val="center"/>
        <w:rPr>
          <w:rFonts w:ascii="Arial" w:hAnsi="Arial" w:cs="Arial"/>
          <w:sz w:val="20"/>
          <w:szCs w:val="20"/>
        </w:rPr>
      </w:pPr>
    </w:p>
    <w:p w14:paraId="489628CB" w14:textId="77777777" w:rsidR="004570A0" w:rsidRPr="004570A0" w:rsidRDefault="004570A0" w:rsidP="004570A0">
      <w:pPr>
        <w:spacing w:line="260" w:lineRule="atLeast"/>
        <w:jc w:val="both"/>
        <w:rPr>
          <w:rFonts w:ascii="Arial" w:hAnsi="Arial" w:cs="Arial"/>
          <w:sz w:val="20"/>
          <w:szCs w:val="20"/>
          <w:lang w:eastAsia="en-US"/>
        </w:rPr>
      </w:pPr>
    </w:p>
    <w:p w14:paraId="22988392" w14:textId="4520E10F" w:rsidR="00AD1256" w:rsidRDefault="00AD1256" w:rsidP="00AD1256">
      <w:pPr>
        <w:autoSpaceDE w:val="0"/>
        <w:autoSpaceDN w:val="0"/>
        <w:adjustRightInd w:val="0"/>
        <w:jc w:val="both"/>
        <w:rPr>
          <w:rFonts w:ascii="Arial" w:hAnsi="Arial" w:cs="Arial"/>
          <w:color w:val="000000"/>
          <w:sz w:val="20"/>
          <w:szCs w:val="20"/>
        </w:rPr>
      </w:pPr>
      <w:r w:rsidRPr="00AD1256">
        <w:rPr>
          <w:rFonts w:ascii="Arial" w:hAnsi="Arial" w:cs="Arial"/>
          <w:color w:val="000000"/>
          <w:sz w:val="20"/>
          <w:szCs w:val="20"/>
        </w:rPr>
        <w:t xml:space="preserve">Naročanje </w:t>
      </w:r>
      <w:r>
        <w:rPr>
          <w:rFonts w:ascii="Arial" w:hAnsi="Arial" w:cs="Arial"/>
          <w:color w:val="000000"/>
          <w:sz w:val="20"/>
          <w:szCs w:val="20"/>
        </w:rPr>
        <w:t>izdelave</w:t>
      </w:r>
      <w:r w:rsidR="00045FC5">
        <w:rPr>
          <w:rFonts w:ascii="Arial" w:hAnsi="Arial" w:cs="Arial"/>
          <w:color w:val="000000"/>
          <w:sz w:val="20"/>
          <w:szCs w:val="20"/>
        </w:rPr>
        <w:t>, dobave</w:t>
      </w:r>
      <w:r>
        <w:rPr>
          <w:rFonts w:ascii="Arial" w:hAnsi="Arial" w:cs="Arial"/>
          <w:color w:val="000000"/>
          <w:sz w:val="20"/>
          <w:szCs w:val="20"/>
        </w:rPr>
        <w:t xml:space="preserve"> in montaže del, ki so predmet popisa del</w:t>
      </w:r>
      <w:r w:rsidR="00E16449">
        <w:rPr>
          <w:rFonts w:ascii="Arial" w:hAnsi="Arial" w:cs="Arial"/>
          <w:color w:val="000000"/>
          <w:sz w:val="20"/>
          <w:szCs w:val="20"/>
        </w:rPr>
        <w:t>, se</w:t>
      </w:r>
      <w:r w:rsidRPr="00AD1256">
        <w:rPr>
          <w:rFonts w:ascii="Arial" w:hAnsi="Arial" w:cs="Arial"/>
          <w:color w:val="000000"/>
          <w:sz w:val="20"/>
          <w:szCs w:val="20"/>
        </w:rPr>
        <w:t xml:space="preserve"> izvaja sukcesivno, glede</w:t>
      </w:r>
      <w:r>
        <w:rPr>
          <w:rFonts w:ascii="Arial" w:hAnsi="Arial" w:cs="Arial"/>
          <w:color w:val="000000"/>
          <w:sz w:val="20"/>
          <w:szCs w:val="20"/>
        </w:rPr>
        <w:t xml:space="preserve"> na potrebe </w:t>
      </w:r>
      <w:r w:rsidRPr="00AD1256">
        <w:rPr>
          <w:rFonts w:ascii="Arial" w:hAnsi="Arial" w:cs="Arial"/>
          <w:color w:val="000000"/>
          <w:sz w:val="20"/>
          <w:szCs w:val="20"/>
        </w:rPr>
        <w:t>naročnik</w:t>
      </w:r>
      <w:r>
        <w:rPr>
          <w:rFonts w:ascii="Arial" w:hAnsi="Arial" w:cs="Arial"/>
          <w:color w:val="000000"/>
          <w:sz w:val="20"/>
          <w:szCs w:val="20"/>
        </w:rPr>
        <w:t>a</w:t>
      </w:r>
      <w:r w:rsidR="00045FC5">
        <w:rPr>
          <w:rFonts w:ascii="Arial" w:hAnsi="Arial" w:cs="Arial"/>
          <w:color w:val="000000"/>
          <w:sz w:val="20"/>
          <w:szCs w:val="20"/>
        </w:rPr>
        <w:t>,</w:t>
      </w:r>
      <w:r w:rsidR="00E16449" w:rsidRPr="00E16449">
        <w:t xml:space="preserve"> </w:t>
      </w:r>
      <w:r w:rsidR="00E16449" w:rsidRPr="00E16449">
        <w:rPr>
          <w:rFonts w:ascii="Arial" w:hAnsi="Arial" w:cs="Arial"/>
          <w:color w:val="000000"/>
          <w:sz w:val="20"/>
          <w:szCs w:val="20"/>
        </w:rPr>
        <w:t>za obdobje 5 let po sklenitvi pogodbe.</w:t>
      </w:r>
    </w:p>
    <w:p w14:paraId="1966DFE2" w14:textId="6DCC6157" w:rsidR="00045FC5" w:rsidRDefault="00045FC5" w:rsidP="00AD1256">
      <w:pPr>
        <w:autoSpaceDE w:val="0"/>
        <w:autoSpaceDN w:val="0"/>
        <w:adjustRightInd w:val="0"/>
        <w:jc w:val="both"/>
        <w:rPr>
          <w:rFonts w:ascii="Arial" w:hAnsi="Arial" w:cs="Arial"/>
          <w:color w:val="000000"/>
          <w:sz w:val="20"/>
          <w:szCs w:val="20"/>
        </w:rPr>
      </w:pPr>
    </w:p>
    <w:p w14:paraId="54BF4A2E" w14:textId="6CA33DD1" w:rsidR="00045FC5" w:rsidRDefault="00045FC5" w:rsidP="00AD1256">
      <w:pPr>
        <w:autoSpaceDE w:val="0"/>
        <w:autoSpaceDN w:val="0"/>
        <w:adjustRightInd w:val="0"/>
        <w:jc w:val="both"/>
        <w:rPr>
          <w:rFonts w:ascii="Arial" w:hAnsi="Arial" w:cs="Arial"/>
          <w:color w:val="000000"/>
          <w:sz w:val="20"/>
          <w:szCs w:val="20"/>
        </w:rPr>
      </w:pPr>
      <w:r>
        <w:rPr>
          <w:rFonts w:ascii="Arial" w:hAnsi="Arial" w:cs="Arial"/>
          <w:color w:val="000000"/>
          <w:sz w:val="20"/>
          <w:szCs w:val="20"/>
        </w:rPr>
        <w:t xml:space="preserve">Rok izvedbe posamičnega naročila dogovorita pogodbeni strani sproti. </w:t>
      </w:r>
    </w:p>
    <w:p w14:paraId="18ABF7FA" w14:textId="663FCCDA" w:rsidR="004570A0" w:rsidRPr="004570A0" w:rsidRDefault="004570A0" w:rsidP="004570A0">
      <w:pPr>
        <w:autoSpaceDE w:val="0"/>
        <w:autoSpaceDN w:val="0"/>
        <w:adjustRightInd w:val="0"/>
        <w:jc w:val="both"/>
        <w:rPr>
          <w:rFonts w:ascii="Arial" w:hAnsi="Arial" w:cs="Arial"/>
          <w:color w:val="000000"/>
          <w:sz w:val="20"/>
          <w:szCs w:val="20"/>
        </w:rPr>
      </w:pPr>
    </w:p>
    <w:p w14:paraId="1854E67F" w14:textId="32F8BB53" w:rsidR="004570A0" w:rsidRPr="004570A0" w:rsidRDefault="004570A0" w:rsidP="004570A0">
      <w:pPr>
        <w:autoSpaceDE w:val="0"/>
        <w:autoSpaceDN w:val="0"/>
        <w:adjustRightInd w:val="0"/>
        <w:jc w:val="both"/>
        <w:rPr>
          <w:rFonts w:ascii="Arial" w:hAnsi="Arial" w:cs="Arial"/>
          <w:color w:val="000000"/>
          <w:sz w:val="20"/>
          <w:szCs w:val="20"/>
        </w:rPr>
      </w:pPr>
      <w:r w:rsidRPr="004570A0">
        <w:rPr>
          <w:rFonts w:ascii="Arial" w:hAnsi="Arial" w:cs="Arial"/>
          <w:color w:val="000000"/>
          <w:sz w:val="20"/>
          <w:szCs w:val="20"/>
        </w:rPr>
        <w:t xml:space="preserve">Pogodba velja do </w:t>
      </w:r>
      <w:r w:rsidR="00D34CF2">
        <w:rPr>
          <w:rFonts w:ascii="Arial" w:hAnsi="Arial" w:cs="Arial"/>
          <w:color w:val="000000"/>
          <w:sz w:val="20"/>
          <w:szCs w:val="20"/>
        </w:rPr>
        <w:t>izpolnitve vseh pogodbenih obveznosti</w:t>
      </w:r>
      <w:r w:rsidRPr="004570A0">
        <w:rPr>
          <w:rFonts w:ascii="Arial" w:hAnsi="Arial" w:cs="Arial"/>
          <w:color w:val="000000"/>
          <w:sz w:val="20"/>
          <w:szCs w:val="20"/>
        </w:rPr>
        <w:t xml:space="preserve">. </w:t>
      </w:r>
    </w:p>
    <w:p w14:paraId="0C1B6437" w14:textId="77777777" w:rsidR="004570A0" w:rsidRPr="004570A0" w:rsidRDefault="004570A0" w:rsidP="004570A0">
      <w:pPr>
        <w:spacing w:line="260" w:lineRule="atLeast"/>
        <w:jc w:val="both"/>
        <w:rPr>
          <w:rFonts w:ascii="Arial" w:hAnsi="Arial" w:cs="Arial"/>
          <w:sz w:val="20"/>
          <w:szCs w:val="20"/>
          <w:highlight w:val="yellow"/>
          <w:lang w:eastAsia="en-US"/>
        </w:rPr>
      </w:pPr>
      <w:r w:rsidRPr="004570A0">
        <w:rPr>
          <w:rFonts w:ascii="Arial" w:hAnsi="Arial" w:cs="Arial"/>
          <w:sz w:val="20"/>
          <w:szCs w:val="20"/>
          <w:highlight w:val="yellow"/>
          <w:lang w:eastAsia="en-US"/>
        </w:rPr>
        <w:t xml:space="preserve"> </w:t>
      </w:r>
    </w:p>
    <w:p w14:paraId="11E04FCD" w14:textId="77777777" w:rsidR="004570A0" w:rsidRPr="004570A0" w:rsidRDefault="004570A0" w:rsidP="004570A0">
      <w:pPr>
        <w:spacing w:line="260" w:lineRule="atLeast"/>
        <w:rPr>
          <w:rFonts w:ascii="Arial" w:hAnsi="Arial" w:cs="Arial"/>
          <w:b/>
          <w:sz w:val="20"/>
          <w:szCs w:val="20"/>
          <w:lang w:eastAsia="en-US"/>
        </w:rPr>
      </w:pPr>
      <w:r w:rsidRPr="004570A0">
        <w:rPr>
          <w:rFonts w:ascii="Arial" w:hAnsi="Arial" w:cs="Arial"/>
          <w:b/>
          <w:sz w:val="20"/>
          <w:szCs w:val="20"/>
          <w:lang w:eastAsia="en-US"/>
        </w:rPr>
        <w:t xml:space="preserve">IV. OBVEZNOSTI IN ODGOVORNOSTI IZVAJALCA </w:t>
      </w:r>
    </w:p>
    <w:p w14:paraId="65621954" w14:textId="77777777" w:rsidR="004570A0" w:rsidRPr="004570A0" w:rsidRDefault="004570A0" w:rsidP="004570A0">
      <w:pPr>
        <w:spacing w:line="260" w:lineRule="atLeast"/>
        <w:rPr>
          <w:rFonts w:ascii="Arial" w:hAnsi="Arial" w:cs="Arial"/>
          <w:b/>
          <w:sz w:val="20"/>
          <w:szCs w:val="20"/>
          <w:lang w:eastAsia="en-US"/>
        </w:rPr>
      </w:pPr>
    </w:p>
    <w:p w14:paraId="7F728BA5" w14:textId="77777777" w:rsidR="004570A0" w:rsidRPr="004570A0" w:rsidRDefault="004570A0" w:rsidP="0055495A">
      <w:pPr>
        <w:keepNext/>
        <w:numPr>
          <w:ilvl w:val="0"/>
          <w:numId w:val="31"/>
        </w:numPr>
        <w:tabs>
          <w:tab w:val="num" w:pos="11555"/>
        </w:tabs>
        <w:spacing w:line="260" w:lineRule="atLeast"/>
        <w:jc w:val="center"/>
        <w:rPr>
          <w:rFonts w:ascii="Arial" w:hAnsi="Arial" w:cs="Arial"/>
          <w:sz w:val="20"/>
          <w:szCs w:val="20"/>
        </w:rPr>
      </w:pPr>
    </w:p>
    <w:p w14:paraId="4402F848" w14:textId="77777777" w:rsidR="00FB29EB" w:rsidRDefault="00FB29EB" w:rsidP="004570A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8643ADD" w14:textId="64A90A74"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lang w:eastAsia="en-US"/>
        </w:rPr>
      </w:pPr>
      <w:r w:rsidRPr="004570A0">
        <w:rPr>
          <w:rFonts w:ascii="Arial" w:hAnsi="Arial" w:cs="Arial"/>
          <w:sz w:val="20"/>
          <w:szCs w:val="20"/>
          <w:lang w:eastAsia="en-US"/>
        </w:rPr>
        <w:t xml:space="preserve">S to pogodbo se izvajalec zaveže izdelati, dobaviti in montirati v pogodbi določeno </w:t>
      </w:r>
      <w:r w:rsidRPr="004570A0">
        <w:rPr>
          <w:rFonts w:ascii="Arial" w:hAnsi="Arial" w:cs="Arial"/>
          <w:sz w:val="20"/>
        </w:rPr>
        <w:t>blago in izvesti dogovorjene storitve.</w:t>
      </w:r>
    </w:p>
    <w:p w14:paraId="68332F49"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highlight w:val="yellow"/>
          <w:lang w:eastAsia="en-US"/>
        </w:rPr>
      </w:pPr>
    </w:p>
    <w:p w14:paraId="0EA9FF28"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Izvajalec naročniku jamči:</w:t>
      </w:r>
    </w:p>
    <w:p w14:paraId="2AAE49C5" w14:textId="77777777"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da je dobavljeno in vgrajeno pohištvo brezhibno in nima stvarnih napak,</w:t>
      </w:r>
    </w:p>
    <w:p w14:paraId="7B50D2CB" w14:textId="77777777"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da dobavljeno in vgrajeno pohištvo popolnoma ustreza vsem tehničnim opisom, karakteristikam in specifikacijam, ki so bili dani  v okviru razpisne dokumentacije.</w:t>
      </w:r>
    </w:p>
    <w:p w14:paraId="66B3B9D8"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rPr>
      </w:pPr>
    </w:p>
    <w:p w14:paraId="17ED764D"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 xml:space="preserve">Izvajalec se obvezuje, da bo:  </w:t>
      </w:r>
    </w:p>
    <w:p w14:paraId="0BE031DB" w14:textId="77777777"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zagotovil kompletno izdelavo, dobavo in montažo pohištva, skladno z grafičnimi prikazi, tehničnimi specifikacijami z opisom obsega del in popisom del naročnika in po naročnikovi predhodni potrditvi,</w:t>
      </w:r>
    </w:p>
    <w:p w14:paraId="32E555C8" w14:textId="77777777"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izdelal vse potrebne delavniške načrte in jih predal v pisno potrditev predstavniku naročnika,</w:t>
      </w:r>
    </w:p>
    <w:p w14:paraId="2318AE7A" w14:textId="77777777"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pred izdelavo in montažo kontroliral vse mere, ki so potrebne za izdelavo pohištva,</w:t>
      </w:r>
    </w:p>
    <w:p w14:paraId="04EA497A" w14:textId="77777777"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montažo pohištva terminsko uskladil z morebitnimi ostalimi izvajalci na objektu,</w:t>
      </w:r>
    </w:p>
    <w:p w14:paraId="2B1187EA" w14:textId="77777777"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izvedel vse potrebne ukrepe za doseganje zahtevane kakovosti in rokov,</w:t>
      </w:r>
    </w:p>
    <w:p w14:paraId="5A97F77E" w14:textId="77777777"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zagotovil povračilo morebitne povzročene škode na objektu,</w:t>
      </w:r>
    </w:p>
    <w:p w14:paraId="12FE94A9" w14:textId="77777777"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po končanih delih zagotovil čiščenje prostorov ter nakladanje in odvoz odpadnega materiala na stalno deponijo,</w:t>
      </w:r>
    </w:p>
    <w:p w14:paraId="4B99E2D9" w14:textId="77777777"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color w:val="000000"/>
          <w:sz w:val="20"/>
          <w:szCs w:val="20"/>
        </w:rPr>
      </w:pPr>
      <w:r w:rsidRPr="004570A0">
        <w:rPr>
          <w:rFonts w:ascii="Arial" w:hAnsi="Arial" w:cs="Arial"/>
          <w:sz w:val="20"/>
          <w:szCs w:val="20"/>
        </w:rPr>
        <w:t>vsa dela izvedel tako, da bo zagotovljena funkcionalnost, stabilnost, varnost, natančnost in življenjska doba posameznih elementov ter</w:t>
      </w:r>
      <w:r w:rsidRPr="004570A0">
        <w:rPr>
          <w:rFonts w:ascii="Arial" w:hAnsi="Arial" w:cs="Arial"/>
          <w:color w:val="000000"/>
          <w:sz w:val="20"/>
          <w:szCs w:val="20"/>
        </w:rPr>
        <w:t xml:space="preserve"> tehnično pravilno, skladno z veljavnimi predpisi in s pravili stroke,</w:t>
      </w:r>
    </w:p>
    <w:p w14:paraId="69A0754C" w14:textId="0333EFA4" w:rsidR="004570A0" w:rsidRDefault="004570A0" w:rsidP="0055495A">
      <w:pPr>
        <w:numPr>
          <w:ilvl w:val="0"/>
          <w:numId w:val="33"/>
        </w:numPr>
        <w:tabs>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 xml:space="preserve">pri izvedbi del upošteval določila veljavne Uredbe o zelenem javnem naročanju in predvidel vgrajeni material in opremo, ki je </w:t>
      </w:r>
      <w:proofErr w:type="spellStart"/>
      <w:r w:rsidRPr="004570A0">
        <w:rPr>
          <w:rFonts w:ascii="Arial" w:hAnsi="Arial" w:cs="Arial"/>
          <w:sz w:val="20"/>
          <w:szCs w:val="20"/>
        </w:rPr>
        <w:t>okoljsko</w:t>
      </w:r>
      <w:proofErr w:type="spellEnd"/>
      <w:r w:rsidRPr="004570A0">
        <w:rPr>
          <w:rFonts w:ascii="Arial" w:hAnsi="Arial" w:cs="Arial"/>
          <w:sz w:val="20"/>
          <w:szCs w:val="20"/>
        </w:rPr>
        <w:t xml:space="preserve"> manj obremenjujoča.</w:t>
      </w:r>
    </w:p>
    <w:p w14:paraId="7A7D0B11" w14:textId="77777777" w:rsidR="00FB29EB" w:rsidRPr="004570A0" w:rsidRDefault="00FB29EB" w:rsidP="00045FC5">
      <w:pPr>
        <w:tabs>
          <w:tab w:val="center" w:pos="4320"/>
          <w:tab w:val="right" w:pos="8640"/>
        </w:tabs>
        <w:overflowPunct w:val="0"/>
        <w:autoSpaceDE w:val="0"/>
        <w:autoSpaceDN w:val="0"/>
        <w:adjustRightInd w:val="0"/>
        <w:spacing w:line="260" w:lineRule="atLeast"/>
        <w:ind w:left="360"/>
        <w:jc w:val="both"/>
        <w:textAlignment w:val="baseline"/>
        <w:rPr>
          <w:rFonts w:ascii="Arial" w:hAnsi="Arial" w:cs="Arial"/>
          <w:sz w:val="20"/>
          <w:szCs w:val="20"/>
        </w:rPr>
      </w:pPr>
    </w:p>
    <w:p w14:paraId="4BC0D5FA" w14:textId="3BF201BE"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Način dobave blaga in  izvedbe storitev sme izvajalec izbrati v skladu s svojo strokovno presojo, če ga ne določi naročnik ali če iz vsebine in namena naročila ne izhaja kaj drugega.</w:t>
      </w:r>
    </w:p>
    <w:p w14:paraId="3FDDAAD7" w14:textId="77777777" w:rsidR="004570A0" w:rsidRPr="004570A0" w:rsidRDefault="004570A0" w:rsidP="004570A0">
      <w:pPr>
        <w:tabs>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rPr>
      </w:pPr>
    </w:p>
    <w:p w14:paraId="35EFDDD6"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Če naročnik naroči izvajalcu dobavo blaga in izvedbo storitve, s katero bi bila povzročena nesorazmerna škoda naročniku ali tretjemu, lahko izvajalec takšno naročilo odkloni, ne da bi kršil pogodbo, vendar mora razlog za odklonitev dokazati. Če naročilo ne omogoča strokovno optimalne dobave blaga in izvedbe storitve ali pa zahteva rešitve, ki niso v skladu s pravili stroke, mora izvajalec naročnika na to dejstvo opozoriti in mu svetovati primernejšo izvedbo, vendar mora nalogo izpolniti, kot mu je bilo naročeno, če naročnik pri tem vztraja.</w:t>
      </w:r>
    </w:p>
    <w:p w14:paraId="4E1E2B84"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rPr>
      </w:pPr>
    </w:p>
    <w:p w14:paraId="76783972" w14:textId="18098A49" w:rsid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Neutemeljena zavrnitev naročila ali odstopanje od naročenega načina dobave blaga in izvedbe storitve pomeni kršitev pogodbene obveznosti, zaradi katere lahko naročnik razdre pogodbo, v primeru škode pa tudi zahteva odškodnino.</w:t>
      </w:r>
    </w:p>
    <w:p w14:paraId="3995C1FA" w14:textId="433076E8" w:rsidR="004570A0" w:rsidRPr="004570A0" w:rsidRDefault="004570A0" w:rsidP="004570A0">
      <w:pPr>
        <w:tabs>
          <w:tab w:val="center" w:pos="4320"/>
          <w:tab w:val="right" w:pos="8640"/>
        </w:tabs>
        <w:spacing w:line="260" w:lineRule="atLeast"/>
        <w:jc w:val="both"/>
        <w:rPr>
          <w:rFonts w:ascii="Arial" w:hAnsi="Arial" w:cs="Arial"/>
          <w:b/>
          <w:sz w:val="20"/>
          <w:szCs w:val="20"/>
        </w:rPr>
      </w:pPr>
      <w:r w:rsidRPr="004570A0">
        <w:rPr>
          <w:rFonts w:ascii="Arial" w:hAnsi="Arial" w:cs="Arial"/>
          <w:b/>
          <w:sz w:val="20"/>
          <w:szCs w:val="20"/>
        </w:rPr>
        <w:t>V. OBVEZNOSTI IN ODGOVORNOSTI NAROČNIKA</w:t>
      </w:r>
    </w:p>
    <w:p w14:paraId="413F63C5" w14:textId="77777777" w:rsidR="004570A0" w:rsidRPr="004570A0" w:rsidRDefault="004570A0" w:rsidP="004570A0">
      <w:pPr>
        <w:tabs>
          <w:tab w:val="center" w:pos="4320"/>
          <w:tab w:val="right" w:pos="8640"/>
        </w:tabs>
        <w:spacing w:line="260" w:lineRule="atLeast"/>
        <w:jc w:val="both"/>
        <w:rPr>
          <w:rFonts w:ascii="Arial" w:hAnsi="Arial" w:cs="Arial"/>
          <w:sz w:val="20"/>
          <w:szCs w:val="20"/>
        </w:rPr>
      </w:pPr>
    </w:p>
    <w:p w14:paraId="37E34F23" w14:textId="77777777" w:rsidR="004570A0" w:rsidRPr="004570A0" w:rsidRDefault="004570A0" w:rsidP="0055495A">
      <w:pPr>
        <w:keepNext/>
        <w:numPr>
          <w:ilvl w:val="0"/>
          <w:numId w:val="31"/>
        </w:numPr>
        <w:spacing w:line="260" w:lineRule="atLeast"/>
        <w:ind w:firstLine="0"/>
        <w:jc w:val="center"/>
        <w:rPr>
          <w:rFonts w:ascii="Arial" w:hAnsi="Arial" w:cs="Arial"/>
          <w:sz w:val="20"/>
          <w:szCs w:val="20"/>
        </w:rPr>
      </w:pPr>
    </w:p>
    <w:p w14:paraId="613A523D" w14:textId="77777777" w:rsidR="00FB29EB" w:rsidRDefault="00FB29EB" w:rsidP="004570A0">
      <w:pPr>
        <w:overflowPunct w:val="0"/>
        <w:autoSpaceDE w:val="0"/>
        <w:autoSpaceDN w:val="0"/>
        <w:adjustRightInd w:val="0"/>
        <w:spacing w:line="260" w:lineRule="atLeast"/>
        <w:jc w:val="both"/>
        <w:textAlignment w:val="baseline"/>
        <w:rPr>
          <w:rFonts w:ascii="Arial" w:hAnsi="Arial" w:cs="Arial"/>
          <w:sz w:val="20"/>
          <w:szCs w:val="20"/>
        </w:rPr>
      </w:pPr>
    </w:p>
    <w:p w14:paraId="265FD200" w14:textId="4C1BCAA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S to pogodbo se naročnik zaveže, da bo za dobavo blaga in izvedbo storitev po tej pogodbi izvajalcu plačal pogodbeno ceno.</w:t>
      </w:r>
    </w:p>
    <w:p w14:paraId="45080D23" w14:textId="77777777" w:rsidR="004570A0" w:rsidRPr="004570A0" w:rsidRDefault="004570A0" w:rsidP="004570A0">
      <w:pPr>
        <w:tabs>
          <w:tab w:val="center" w:pos="4320"/>
          <w:tab w:val="right" w:pos="8640"/>
        </w:tabs>
        <w:spacing w:line="260" w:lineRule="atLeast"/>
        <w:jc w:val="both"/>
        <w:rPr>
          <w:rFonts w:ascii="Arial" w:hAnsi="Arial" w:cs="Arial"/>
          <w:sz w:val="20"/>
          <w:szCs w:val="20"/>
        </w:rPr>
      </w:pPr>
    </w:p>
    <w:p w14:paraId="60ECC7F6"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 xml:space="preserve">Naročnik se obvezuje, da bo: </w:t>
      </w:r>
    </w:p>
    <w:p w14:paraId="76C016CF" w14:textId="77777777"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izpolnjeval vse predvidene obveznosti v rokih in na predviden način,</w:t>
      </w:r>
    </w:p>
    <w:p w14:paraId="4237F95D" w14:textId="77777777"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plačal dobavo blaga in izvedeno storitev v dogovorjenem roku,</w:t>
      </w:r>
    </w:p>
    <w:p w14:paraId="7866297E" w14:textId="77777777"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ob dobavi blaga in izvedbi storitev, ki bo ustrezala vsem pogodbenim pogojem, podpisal prevzemni zapisnik.</w:t>
      </w:r>
    </w:p>
    <w:p w14:paraId="0252B645" w14:textId="77777777" w:rsidR="004570A0" w:rsidRPr="004570A0" w:rsidRDefault="004570A0" w:rsidP="004570A0">
      <w:pPr>
        <w:overflowPunct w:val="0"/>
        <w:autoSpaceDE w:val="0"/>
        <w:autoSpaceDN w:val="0"/>
        <w:adjustRightInd w:val="0"/>
        <w:spacing w:line="260" w:lineRule="atLeast"/>
        <w:ind w:left="360"/>
        <w:jc w:val="both"/>
        <w:textAlignment w:val="baseline"/>
        <w:rPr>
          <w:rFonts w:ascii="Arial" w:hAnsi="Arial" w:cs="Arial"/>
          <w:sz w:val="20"/>
          <w:szCs w:val="20"/>
        </w:rPr>
      </w:pPr>
    </w:p>
    <w:p w14:paraId="3A273355" w14:textId="77777777" w:rsidR="004570A0" w:rsidRPr="004570A0" w:rsidRDefault="004570A0" w:rsidP="004570A0">
      <w:pPr>
        <w:keepNext/>
        <w:spacing w:line="260" w:lineRule="atLeast"/>
        <w:jc w:val="both"/>
        <w:rPr>
          <w:rFonts w:ascii="Arial" w:hAnsi="Arial" w:cs="Arial"/>
          <w:b/>
          <w:sz w:val="20"/>
          <w:szCs w:val="20"/>
        </w:rPr>
      </w:pPr>
      <w:r w:rsidRPr="004570A0">
        <w:rPr>
          <w:rFonts w:ascii="Arial" w:hAnsi="Arial" w:cs="Arial"/>
          <w:b/>
          <w:sz w:val="20"/>
          <w:szCs w:val="20"/>
        </w:rPr>
        <w:t>VI. PREVZEM IZVEDENE STORITVE IN ODPRAVA NAPAK</w:t>
      </w:r>
    </w:p>
    <w:p w14:paraId="0CE91B8D" w14:textId="77777777" w:rsidR="004570A0" w:rsidRPr="004570A0" w:rsidRDefault="004570A0" w:rsidP="004570A0">
      <w:pPr>
        <w:keepNext/>
        <w:spacing w:line="260" w:lineRule="atLeast"/>
        <w:jc w:val="both"/>
        <w:rPr>
          <w:rFonts w:ascii="Arial" w:hAnsi="Arial" w:cs="Arial"/>
          <w:b/>
          <w:sz w:val="20"/>
          <w:szCs w:val="20"/>
        </w:rPr>
      </w:pPr>
    </w:p>
    <w:p w14:paraId="65D2A844" w14:textId="77777777" w:rsidR="004570A0" w:rsidRPr="004570A0" w:rsidRDefault="004570A0" w:rsidP="0055495A">
      <w:pPr>
        <w:keepNext/>
        <w:numPr>
          <w:ilvl w:val="0"/>
          <w:numId w:val="31"/>
        </w:numPr>
        <w:spacing w:line="260" w:lineRule="atLeast"/>
        <w:ind w:firstLine="0"/>
        <w:jc w:val="center"/>
        <w:rPr>
          <w:rFonts w:ascii="Arial" w:hAnsi="Arial" w:cs="Arial"/>
          <w:sz w:val="20"/>
          <w:szCs w:val="20"/>
        </w:rPr>
      </w:pPr>
    </w:p>
    <w:p w14:paraId="462126F5" w14:textId="77777777" w:rsidR="00FB29EB" w:rsidRDefault="00FB29EB" w:rsidP="004570A0">
      <w:pPr>
        <w:tabs>
          <w:tab w:val="left" w:pos="284"/>
        </w:tabs>
        <w:spacing w:line="260" w:lineRule="atLeast"/>
        <w:jc w:val="both"/>
        <w:rPr>
          <w:rFonts w:ascii="Arial" w:hAnsi="Arial" w:cs="Arial"/>
          <w:sz w:val="20"/>
          <w:szCs w:val="20"/>
        </w:rPr>
      </w:pPr>
    </w:p>
    <w:p w14:paraId="5D8E33CF" w14:textId="0317E10B" w:rsidR="004570A0" w:rsidRPr="004570A0" w:rsidRDefault="004570A0" w:rsidP="004570A0">
      <w:pPr>
        <w:tabs>
          <w:tab w:val="left" w:pos="284"/>
        </w:tabs>
        <w:spacing w:line="260" w:lineRule="atLeast"/>
        <w:jc w:val="both"/>
        <w:rPr>
          <w:rFonts w:ascii="Arial" w:hAnsi="Arial" w:cs="Arial"/>
          <w:sz w:val="20"/>
          <w:szCs w:val="20"/>
        </w:rPr>
      </w:pPr>
      <w:r w:rsidRPr="004570A0">
        <w:rPr>
          <w:rFonts w:ascii="Arial" w:hAnsi="Arial" w:cs="Arial"/>
          <w:sz w:val="20"/>
          <w:szCs w:val="20"/>
        </w:rPr>
        <w:t>Izvajalec mora naročnika o nameravani dobavi obvestiti na el. naslov</w:t>
      </w:r>
      <w:r w:rsidRPr="0058233E">
        <w:rPr>
          <w:rFonts w:ascii="Arial" w:hAnsi="Arial" w:cs="Arial"/>
          <w:sz w:val="20"/>
          <w:szCs w:val="20"/>
        </w:rPr>
        <w:t>…………………a</w:t>
      </w:r>
      <w:r w:rsidRPr="004570A0">
        <w:rPr>
          <w:rFonts w:ascii="Arial" w:hAnsi="Arial" w:cs="Arial"/>
          <w:sz w:val="20"/>
          <w:szCs w:val="20"/>
        </w:rPr>
        <w:t>li pisno vsaj 3 delovne dni pred dobavo.</w:t>
      </w:r>
    </w:p>
    <w:p w14:paraId="336676C0" w14:textId="77777777" w:rsidR="004570A0" w:rsidRPr="004570A0" w:rsidRDefault="004570A0" w:rsidP="004570A0">
      <w:pPr>
        <w:tabs>
          <w:tab w:val="left" w:pos="284"/>
        </w:tabs>
        <w:spacing w:line="260" w:lineRule="atLeast"/>
        <w:jc w:val="both"/>
        <w:rPr>
          <w:rFonts w:ascii="Arial" w:hAnsi="Arial" w:cs="Arial"/>
          <w:sz w:val="20"/>
          <w:szCs w:val="20"/>
        </w:rPr>
      </w:pPr>
    </w:p>
    <w:p w14:paraId="7CE66276" w14:textId="522BDA81" w:rsidR="004570A0" w:rsidRPr="004570A0" w:rsidRDefault="004570A0" w:rsidP="004570A0">
      <w:pPr>
        <w:tabs>
          <w:tab w:val="left" w:pos="284"/>
        </w:tabs>
        <w:spacing w:line="260" w:lineRule="atLeast"/>
        <w:jc w:val="both"/>
        <w:rPr>
          <w:rFonts w:ascii="Arial" w:hAnsi="Arial" w:cs="Arial"/>
          <w:sz w:val="20"/>
          <w:szCs w:val="20"/>
        </w:rPr>
      </w:pPr>
      <w:r w:rsidRPr="004570A0">
        <w:rPr>
          <w:rFonts w:ascii="Arial" w:hAnsi="Arial" w:cs="Arial"/>
          <w:sz w:val="20"/>
          <w:szCs w:val="20"/>
        </w:rPr>
        <w:t>Prevzem posam</w:t>
      </w:r>
      <w:r w:rsidR="00045FC5">
        <w:rPr>
          <w:rFonts w:ascii="Arial" w:hAnsi="Arial" w:cs="Arial"/>
          <w:sz w:val="20"/>
          <w:szCs w:val="20"/>
        </w:rPr>
        <w:t>ičnega naročila</w:t>
      </w:r>
      <w:r w:rsidRPr="004570A0">
        <w:rPr>
          <w:rFonts w:ascii="Arial" w:hAnsi="Arial" w:cs="Arial"/>
          <w:sz w:val="20"/>
          <w:szCs w:val="20"/>
        </w:rPr>
        <w:t xml:space="preserve"> dobavljenega in montiranega pohištva se opravi s prevzemnim zapisnikom, ki ga na podlagi pravilno izročene količinsko in kakovostno ustreznega pohištva ter spremljajočih listin podpišejo predstavnik izvajalca in predstavnik naročnika. </w:t>
      </w:r>
    </w:p>
    <w:p w14:paraId="2D5C4A58" w14:textId="77777777" w:rsidR="004570A0" w:rsidRPr="004570A0" w:rsidRDefault="004570A0" w:rsidP="004570A0">
      <w:pPr>
        <w:tabs>
          <w:tab w:val="left" w:pos="284"/>
        </w:tabs>
        <w:spacing w:line="260" w:lineRule="atLeast"/>
        <w:jc w:val="both"/>
        <w:rPr>
          <w:rFonts w:ascii="Arial" w:hAnsi="Arial" w:cs="Arial"/>
          <w:sz w:val="20"/>
          <w:szCs w:val="20"/>
        </w:rPr>
      </w:pPr>
    </w:p>
    <w:p w14:paraId="489CE703" w14:textId="77777777" w:rsidR="004570A0" w:rsidRPr="004570A0" w:rsidRDefault="004570A0" w:rsidP="004570A0">
      <w:pPr>
        <w:tabs>
          <w:tab w:val="left" w:pos="284"/>
        </w:tabs>
        <w:spacing w:line="260" w:lineRule="atLeast"/>
        <w:jc w:val="both"/>
        <w:rPr>
          <w:rFonts w:ascii="Arial" w:hAnsi="Arial" w:cs="Arial"/>
          <w:sz w:val="20"/>
          <w:szCs w:val="20"/>
        </w:rPr>
      </w:pPr>
      <w:r w:rsidRPr="004570A0">
        <w:rPr>
          <w:rFonts w:ascii="Arial" w:hAnsi="Arial" w:cs="Arial"/>
          <w:sz w:val="20"/>
          <w:szCs w:val="20"/>
        </w:rPr>
        <w:t>Izvajalec mora hkrati s pohištvom ob prevzemu naročniku izročiti tudi naslednjo spremno dokumentacijo:</w:t>
      </w:r>
    </w:p>
    <w:p w14:paraId="46573E26" w14:textId="77777777" w:rsidR="004570A0" w:rsidRPr="004570A0" w:rsidRDefault="004570A0" w:rsidP="0055495A">
      <w:pPr>
        <w:numPr>
          <w:ilvl w:val="0"/>
          <w:numId w:val="33"/>
        </w:numPr>
        <w:tabs>
          <w:tab w:val="left" w:pos="284"/>
        </w:tabs>
        <w:spacing w:line="260" w:lineRule="atLeast"/>
        <w:jc w:val="both"/>
        <w:rPr>
          <w:rFonts w:ascii="Arial" w:hAnsi="Arial" w:cs="Arial"/>
          <w:sz w:val="20"/>
          <w:szCs w:val="20"/>
        </w:rPr>
      </w:pPr>
      <w:r w:rsidRPr="004570A0">
        <w:rPr>
          <w:rFonts w:ascii="Arial" w:hAnsi="Arial" w:cs="Arial"/>
          <w:sz w:val="20"/>
          <w:szCs w:val="20"/>
        </w:rPr>
        <w:t>pravilno izpolnjeno dobavnico,</w:t>
      </w:r>
    </w:p>
    <w:p w14:paraId="1BF80C67" w14:textId="77777777" w:rsidR="004570A0" w:rsidRPr="004570A0" w:rsidRDefault="004570A0" w:rsidP="0055495A">
      <w:pPr>
        <w:numPr>
          <w:ilvl w:val="0"/>
          <w:numId w:val="33"/>
        </w:numPr>
        <w:tabs>
          <w:tab w:val="left" w:pos="284"/>
        </w:tabs>
        <w:spacing w:line="260" w:lineRule="atLeast"/>
        <w:jc w:val="both"/>
        <w:rPr>
          <w:rFonts w:ascii="Arial" w:hAnsi="Arial" w:cs="Arial"/>
          <w:sz w:val="20"/>
          <w:szCs w:val="20"/>
        </w:rPr>
      </w:pPr>
      <w:r w:rsidRPr="004570A0">
        <w:rPr>
          <w:rFonts w:ascii="Arial" w:hAnsi="Arial" w:cs="Arial"/>
          <w:sz w:val="20"/>
          <w:szCs w:val="20"/>
        </w:rPr>
        <w:t>podpisane in potrjene garancijske liste,</w:t>
      </w:r>
    </w:p>
    <w:p w14:paraId="160081AB" w14:textId="77777777" w:rsidR="004570A0" w:rsidRPr="004570A0" w:rsidRDefault="004570A0" w:rsidP="0055495A">
      <w:pPr>
        <w:numPr>
          <w:ilvl w:val="0"/>
          <w:numId w:val="33"/>
        </w:numPr>
        <w:tabs>
          <w:tab w:val="left" w:pos="284"/>
        </w:tabs>
        <w:spacing w:line="260" w:lineRule="atLeast"/>
        <w:jc w:val="both"/>
        <w:rPr>
          <w:rFonts w:ascii="Arial" w:hAnsi="Arial" w:cs="Arial"/>
          <w:sz w:val="20"/>
          <w:szCs w:val="20"/>
        </w:rPr>
      </w:pPr>
      <w:r w:rsidRPr="004570A0">
        <w:rPr>
          <w:rFonts w:ascii="Arial" w:hAnsi="Arial" w:cs="Arial"/>
          <w:sz w:val="20"/>
          <w:szCs w:val="20"/>
        </w:rPr>
        <w:t>tehnično dokumentacijo in navodila za uporabo,</w:t>
      </w:r>
    </w:p>
    <w:p w14:paraId="2C7B4414" w14:textId="77777777" w:rsidR="004570A0" w:rsidRPr="004570A0" w:rsidRDefault="004570A0" w:rsidP="0055495A">
      <w:pPr>
        <w:numPr>
          <w:ilvl w:val="0"/>
          <w:numId w:val="33"/>
        </w:numPr>
        <w:tabs>
          <w:tab w:val="left" w:pos="284"/>
        </w:tabs>
        <w:spacing w:line="260" w:lineRule="atLeast"/>
        <w:jc w:val="both"/>
        <w:rPr>
          <w:rFonts w:ascii="Arial" w:hAnsi="Arial" w:cs="Arial"/>
          <w:sz w:val="20"/>
          <w:szCs w:val="20"/>
        </w:rPr>
      </w:pPr>
      <w:r w:rsidRPr="004570A0">
        <w:rPr>
          <w:rFonts w:ascii="Arial" w:hAnsi="Arial" w:cs="Arial"/>
          <w:sz w:val="20"/>
          <w:szCs w:val="20"/>
        </w:rPr>
        <w:t xml:space="preserve">dokazila o izpolnjevanju pogojev, vezanih na določila Uredbe o zelenem javnem naročanju. </w:t>
      </w:r>
    </w:p>
    <w:p w14:paraId="0FEF8DA2" w14:textId="77777777" w:rsidR="004570A0" w:rsidRPr="004570A0" w:rsidRDefault="004570A0" w:rsidP="004570A0">
      <w:pPr>
        <w:spacing w:line="260" w:lineRule="atLeast"/>
        <w:jc w:val="both"/>
        <w:rPr>
          <w:rFonts w:ascii="Arial" w:hAnsi="Arial" w:cs="Arial"/>
          <w:sz w:val="20"/>
          <w:szCs w:val="20"/>
        </w:rPr>
      </w:pPr>
    </w:p>
    <w:p w14:paraId="74193593" w14:textId="77777777" w:rsidR="004570A0" w:rsidRPr="004570A0" w:rsidRDefault="004570A0" w:rsidP="004570A0">
      <w:pPr>
        <w:spacing w:line="260" w:lineRule="atLeast"/>
        <w:jc w:val="both"/>
        <w:rPr>
          <w:rFonts w:ascii="Arial" w:hAnsi="Arial" w:cs="Arial"/>
          <w:sz w:val="20"/>
          <w:szCs w:val="20"/>
        </w:rPr>
      </w:pPr>
      <w:r w:rsidRPr="004570A0">
        <w:rPr>
          <w:rFonts w:ascii="Arial" w:hAnsi="Arial" w:cs="Arial"/>
          <w:sz w:val="20"/>
          <w:szCs w:val="20"/>
        </w:rPr>
        <w:t xml:space="preserve">Pohištvo, za katerega se bo ugotovilo, da kakorkoli odstopa od navedb v ponudbeni dokumentaciji ali ni skladno z določili te pogodbe, bo zavrnjeno, izvajalec pa bo moral ugotovljene nepravilnosti odpraviti v roku 30 dni. Enako velja, če bo neskladnost ugotovljena za katerikoli dokument, ki bi moral biti pohištvu priložen. V primeru, da izvajalec napake ne odpravi v roku, bo naročnik zaračunal pogodbeno kazen. </w:t>
      </w:r>
    </w:p>
    <w:p w14:paraId="06292B50" w14:textId="77777777" w:rsidR="004570A0" w:rsidRPr="004570A0" w:rsidRDefault="004570A0" w:rsidP="004570A0">
      <w:pPr>
        <w:spacing w:line="260" w:lineRule="atLeast"/>
        <w:jc w:val="both"/>
        <w:rPr>
          <w:rFonts w:ascii="Arial" w:hAnsi="Arial" w:cs="Arial"/>
          <w:sz w:val="20"/>
          <w:szCs w:val="20"/>
        </w:rPr>
      </w:pPr>
    </w:p>
    <w:p w14:paraId="746F468B" w14:textId="77777777" w:rsidR="004570A0" w:rsidRPr="004570A0" w:rsidRDefault="004570A0" w:rsidP="0055495A">
      <w:pPr>
        <w:keepNext/>
        <w:numPr>
          <w:ilvl w:val="0"/>
          <w:numId w:val="31"/>
        </w:numPr>
        <w:spacing w:line="260" w:lineRule="atLeast"/>
        <w:ind w:firstLine="0"/>
        <w:jc w:val="center"/>
        <w:rPr>
          <w:rFonts w:ascii="Arial" w:hAnsi="Arial" w:cs="Arial"/>
          <w:sz w:val="20"/>
          <w:szCs w:val="20"/>
        </w:rPr>
      </w:pPr>
    </w:p>
    <w:p w14:paraId="7969A169" w14:textId="77777777" w:rsidR="00FB29EB" w:rsidRDefault="00FB29EB" w:rsidP="004570A0">
      <w:pPr>
        <w:spacing w:line="260" w:lineRule="atLeast"/>
        <w:jc w:val="both"/>
        <w:rPr>
          <w:rFonts w:ascii="Arial" w:hAnsi="Arial" w:cs="Arial"/>
          <w:sz w:val="20"/>
          <w:szCs w:val="20"/>
        </w:rPr>
      </w:pPr>
    </w:p>
    <w:p w14:paraId="6BF24252" w14:textId="229641DE" w:rsidR="004570A0" w:rsidRPr="004570A0" w:rsidRDefault="004570A0" w:rsidP="004570A0">
      <w:pPr>
        <w:spacing w:line="260" w:lineRule="atLeast"/>
        <w:jc w:val="both"/>
        <w:rPr>
          <w:rFonts w:ascii="Arial" w:hAnsi="Arial" w:cs="Arial"/>
          <w:sz w:val="20"/>
          <w:szCs w:val="20"/>
        </w:rPr>
      </w:pPr>
      <w:r w:rsidRPr="004570A0">
        <w:rPr>
          <w:rFonts w:ascii="Arial" w:hAnsi="Arial" w:cs="Arial"/>
          <w:sz w:val="20"/>
          <w:szCs w:val="20"/>
        </w:rPr>
        <w:t>Po pregledu in prevzemu blaga in storitve izvajalec ne odgovarja več za pomanjkljivosti, ki bi se mogle ugotoviti z običajnim pregledom, razen če je izvajalec zanje vedel, pa nanje ni opozoril naročnika oziroma za skrite napake.</w:t>
      </w:r>
    </w:p>
    <w:p w14:paraId="47E73F7F"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highlight w:val="yellow"/>
          <w:lang w:eastAsia="en-US"/>
        </w:rPr>
      </w:pPr>
    </w:p>
    <w:p w14:paraId="0D7BC0C8" w14:textId="77777777" w:rsidR="004570A0" w:rsidRPr="004570A0" w:rsidRDefault="004570A0" w:rsidP="004570A0">
      <w:pPr>
        <w:jc w:val="both"/>
        <w:rPr>
          <w:rFonts w:ascii="Arial" w:hAnsi="Arial" w:cs="Arial"/>
          <w:b/>
          <w:sz w:val="20"/>
          <w:szCs w:val="20"/>
        </w:rPr>
      </w:pPr>
      <w:r w:rsidRPr="004570A0">
        <w:rPr>
          <w:rFonts w:ascii="Arial" w:hAnsi="Arial" w:cs="Arial"/>
          <w:b/>
          <w:sz w:val="20"/>
          <w:szCs w:val="20"/>
        </w:rPr>
        <w:t>VII. GARANCIJSKI ROK IN GARANCIJSKO VZDRŽEVANJE</w:t>
      </w:r>
    </w:p>
    <w:p w14:paraId="5F9F83BC" w14:textId="77777777" w:rsidR="004570A0" w:rsidRPr="004570A0" w:rsidRDefault="004570A0" w:rsidP="004570A0">
      <w:pPr>
        <w:jc w:val="both"/>
        <w:rPr>
          <w:rFonts w:ascii="Arial" w:hAnsi="Arial" w:cs="Arial"/>
          <w:sz w:val="20"/>
          <w:szCs w:val="20"/>
        </w:rPr>
      </w:pPr>
    </w:p>
    <w:p w14:paraId="058D9D4A" w14:textId="77777777" w:rsidR="004570A0" w:rsidRPr="004570A0" w:rsidRDefault="004570A0" w:rsidP="004570A0">
      <w:pPr>
        <w:jc w:val="center"/>
        <w:rPr>
          <w:rFonts w:ascii="Arial" w:hAnsi="Arial" w:cs="Arial"/>
          <w:sz w:val="20"/>
          <w:szCs w:val="20"/>
        </w:rPr>
      </w:pPr>
      <w:r w:rsidRPr="004570A0">
        <w:rPr>
          <w:rFonts w:ascii="Arial" w:hAnsi="Arial" w:cs="Arial"/>
          <w:sz w:val="20"/>
          <w:szCs w:val="20"/>
        </w:rPr>
        <w:t>8. člen</w:t>
      </w:r>
    </w:p>
    <w:p w14:paraId="1027C8C7" w14:textId="77777777" w:rsidR="00FB29EB" w:rsidRDefault="00FB29EB" w:rsidP="004570A0">
      <w:pPr>
        <w:spacing w:line="260" w:lineRule="atLeast"/>
        <w:jc w:val="both"/>
        <w:rPr>
          <w:rFonts w:ascii="Arial" w:hAnsi="Arial" w:cs="Arial"/>
          <w:sz w:val="20"/>
          <w:szCs w:val="20"/>
          <w:lang w:eastAsia="en-US"/>
        </w:rPr>
      </w:pPr>
    </w:p>
    <w:p w14:paraId="24D7D921" w14:textId="3244B02F" w:rsidR="004570A0" w:rsidRPr="004570A0" w:rsidRDefault="004570A0" w:rsidP="004570A0">
      <w:pPr>
        <w:spacing w:line="260" w:lineRule="atLeast"/>
        <w:jc w:val="both"/>
        <w:rPr>
          <w:rFonts w:ascii="Arial" w:hAnsi="Arial" w:cs="Arial"/>
          <w:sz w:val="20"/>
          <w:szCs w:val="20"/>
          <w:lang w:eastAsia="en-US"/>
        </w:rPr>
      </w:pPr>
      <w:r w:rsidRPr="004570A0">
        <w:rPr>
          <w:rFonts w:ascii="Arial" w:hAnsi="Arial" w:cs="Arial"/>
          <w:sz w:val="20"/>
          <w:szCs w:val="20"/>
          <w:lang w:eastAsia="en-US"/>
        </w:rPr>
        <w:t xml:space="preserve">Ponudnik izda pisno garancijo za dobavljeno pohištvo. Garancijski rok za dobavljeno pohištvo je najmanj 5 let. Garancijski rok prične teči z dnem prevzema dobavljene opreme. </w:t>
      </w:r>
    </w:p>
    <w:p w14:paraId="07B19824" w14:textId="77777777" w:rsidR="004570A0" w:rsidRPr="004570A0" w:rsidRDefault="004570A0" w:rsidP="004570A0">
      <w:pPr>
        <w:spacing w:line="260" w:lineRule="atLeast"/>
        <w:jc w:val="both"/>
        <w:rPr>
          <w:rFonts w:ascii="Arial" w:hAnsi="Arial" w:cs="Arial"/>
          <w:sz w:val="20"/>
          <w:szCs w:val="20"/>
          <w:lang w:eastAsia="en-US"/>
        </w:rPr>
      </w:pPr>
    </w:p>
    <w:p w14:paraId="432645B0" w14:textId="77777777" w:rsidR="004570A0" w:rsidRPr="004570A0" w:rsidRDefault="004570A0" w:rsidP="004570A0">
      <w:pPr>
        <w:autoSpaceDE w:val="0"/>
        <w:autoSpaceDN w:val="0"/>
        <w:adjustRightInd w:val="0"/>
        <w:spacing w:line="260" w:lineRule="atLeast"/>
        <w:rPr>
          <w:rFonts w:ascii="Arial" w:eastAsia="SimSun" w:hAnsi="Arial" w:cs="Arial"/>
          <w:color w:val="000000"/>
          <w:sz w:val="20"/>
        </w:rPr>
      </w:pPr>
      <w:r w:rsidRPr="004570A0">
        <w:rPr>
          <w:rFonts w:ascii="Arial" w:eastAsia="SimSun" w:hAnsi="Arial" w:cs="Arial"/>
          <w:color w:val="000000"/>
          <w:sz w:val="20"/>
        </w:rPr>
        <w:t xml:space="preserve">Izvajalec se obvezuje upoštevati garancijske roke. </w:t>
      </w:r>
    </w:p>
    <w:p w14:paraId="2E4C5C03" w14:textId="77777777" w:rsidR="004570A0" w:rsidRPr="004570A0" w:rsidRDefault="004570A0" w:rsidP="004570A0">
      <w:pPr>
        <w:autoSpaceDE w:val="0"/>
        <w:autoSpaceDN w:val="0"/>
        <w:adjustRightInd w:val="0"/>
        <w:spacing w:line="260" w:lineRule="atLeast"/>
        <w:rPr>
          <w:rFonts w:ascii="Arial" w:eastAsia="SimSun" w:hAnsi="Arial" w:cs="Arial"/>
          <w:color w:val="000000"/>
          <w:sz w:val="20"/>
        </w:rPr>
      </w:pPr>
    </w:p>
    <w:p w14:paraId="4272A838" w14:textId="77777777" w:rsidR="004570A0" w:rsidRPr="004570A0" w:rsidRDefault="004570A0" w:rsidP="004570A0">
      <w:pPr>
        <w:spacing w:line="260" w:lineRule="atLeast"/>
        <w:jc w:val="both"/>
        <w:rPr>
          <w:rFonts w:ascii="Arial" w:hAnsi="Arial" w:cs="Arial"/>
          <w:sz w:val="20"/>
          <w:szCs w:val="20"/>
        </w:rPr>
      </w:pPr>
      <w:r w:rsidRPr="004570A0">
        <w:rPr>
          <w:rFonts w:ascii="Arial" w:hAnsi="Arial" w:cs="Arial"/>
          <w:sz w:val="20"/>
          <w:szCs w:val="20"/>
        </w:rPr>
        <w:t>Če je bilo dostavljeno blago v garancijskem roku zamenjano ali bistveno popravljeno, začne garancijski rok teči znova in je izvajalec dolžan izdati nov garancijski list.</w:t>
      </w:r>
    </w:p>
    <w:p w14:paraId="43AC50F9" w14:textId="77777777" w:rsidR="004570A0" w:rsidRPr="004570A0" w:rsidRDefault="004570A0" w:rsidP="004570A0">
      <w:pPr>
        <w:spacing w:line="260" w:lineRule="atLeast"/>
        <w:rPr>
          <w:rFonts w:ascii="Arial" w:eastAsia="SimSun" w:hAnsi="Arial" w:cs="Arial"/>
          <w:color w:val="000000"/>
          <w:sz w:val="20"/>
        </w:rPr>
      </w:pPr>
    </w:p>
    <w:p w14:paraId="44AB3820" w14:textId="77777777" w:rsidR="004570A0" w:rsidRPr="004570A0" w:rsidRDefault="004570A0" w:rsidP="004570A0">
      <w:pPr>
        <w:spacing w:line="260" w:lineRule="atLeast"/>
        <w:rPr>
          <w:rFonts w:ascii="Arial" w:eastAsia="SimSun" w:hAnsi="Arial" w:cs="Arial"/>
          <w:color w:val="000000"/>
          <w:sz w:val="20"/>
        </w:rPr>
      </w:pPr>
      <w:r w:rsidRPr="004570A0">
        <w:rPr>
          <w:rFonts w:ascii="Arial" w:eastAsia="SimSun" w:hAnsi="Arial" w:cs="Arial"/>
          <w:color w:val="000000"/>
          <w:sz w:val="20"/>
        </w:rPr>
        <w:t>Odzivni čas v garancijskem roku za odpravo napak je 10 delovnih dni od prejema obvestila naročnika.</w:t>
      </w:r>
    </w:p>
    <w:p w14:paraId="7794EB07" w14:textId="77777777" w:rsidR="004570A0" w:rsidRPr="004570A0" w:rsidRDefault="004570A0" w:rsidP="004570A0">
      <w:pPr>
        <w:spacing w:line="260" w:lineRule="atLeast"/>
        <w:jc w:val="both"/>
        <w:rPr>
          <w:rFonts w:ascii="Arial" w:hAnsi="Arial" w:cs="Arial"/>
          <w:sz w:val="20"/>
          <w:szCs w:val="20"/>
        </w:rPr>
      </w:pPr>
    </w:p>
    <w:p w14:paraId="27096FB8" w14:textId="02F5AD76" w:rsidR="004570A0" w:rsidRPr="004570A0" w:rsidRDefault="004570A0" w:rsidP="004570A0">
      <w:pPr>
        <w:spacing w:line="260" w:lineRule="atLeast"/>
        <w:jc w:val="both"/>
        <w:rPr>
          <w:rFonts w:ascii="Arial" w:hAnsi="Arial" w:cs="Arial"/>
          <w:sz w:val="20"/>
          <w:szCs w:val="20"/>
          <w:lang w:eastAsia="en-US"/>
        </w:rPr>
      </w:pPr>
      <w:r w:rsidRPr="004570A0">
        <w:rPr>
          <w:rFonts w:ascii="Arial" w:hAnsi="Arial" w:cs="Arial"/>
          <w:sz w:val="20"/>
          <w:szCs w:val="20"/>
          <w:lang w:eastAsia="en-US"/>
        </w:rPr>
        <w:t>Garancijski posegi se izvajajo na lokaciji naročnika (</w:t>
      </w:r>
      <w:r w:rsidR="005C33D9">
        <w:rPr>
          <w:rFonts w:ascii="Arial" w:hAnsi="Arial" w:cs="Arial"/>
          <w:sz w:val="20"/>
          <w:szCs w:val="20"/>
          <w:lang w:eastAsia="en-US"/>
        </w:rPr>
        <w:t>Tržaška cesta 19</w:t>
      </w:r>
      <w:r w:rsidRPr="004570A0">
        <w:rPr>
          <w:rFonts w:ascii="Arial" w:hAnsi="Arial" w:cs="Arial"/>
          <w:sz w:val="20"/>
          <w:szCs w:val="20"/>
          <w:lang w:eastAsia="en-US"/>
        </w:rPr>
        <w:t>, Ljubljana), razen v primerih, ko to ni mogoče zaradi narave potrebnega posega.</w:t>
      </w:r>
    </w:p>
    <w:p w14:paraId="300FA935"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highlight w:val="yellow"/>
          <w:lang w:eastAsia="en-US"/>
        </w:rPr>
      </w:pPr>
    </w:p>
    <w:p w14:paraId="63DB150B"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lang w:eastAsia="en-US"/>
        </w:rPr>
      </w:pPr>
      <w:r w:rsidRPr="004570A0">
        <w:rPr>
          <w:rFonts w:ascii="Arial" w:hAnsi="Arial" w:cs="Arial"/>
          <w:sz w:val="20"/>
          <w:szCs w:val="20"/>
          <w:lang w:eastAsia="en-US"/>
        </w:rPr>
        <w:t>Garancija mora pokrivati vse sestavne dele pohištva.</w:t>
      </w:r>
    </w:p>
    <w:p w14:paraId="66C32913"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80BB530" w14:textId="77777777" w:rsidR="004570A0" w:rsidRPr="004570A0" w:rsidRDefault="004570A0" w:rsidP="004570A0">
      <w:pPr>
        <w:keepNext/>
        <w:spacing w:line="260" w:lineRule="atLeast"/>
        <w:jc w:val="both"/>
        <w:rPr>
          <w:rFonts w:ascii="Arial" w:hAnsi="Arial" w:cs="Arial"/>
          <w:b/>
          <w:sz w:val="20"/>
          <w:szCs w:val="20"/>
        </w:rPr>
      </w:pPr>
      <w:r w:rsidRPr="004570A0">
        <w:rPr>
          <w:rFonts w:ascii="Arial" w:hAnsi="Arial" w:cs="Arial"/>
          <w:b/>
          <w:sz w:val="20"/>
          <w:szCs w:val="20"/>
        </w:rPr>
        <w:t>VIII. PLAČILNI POGOJI</w:t>
      </w:r>
    </w:p>
    <w:p w14:paraId="2432D2DF" w14:textId="77777777" w:rsidR="004570A0" w:rsidRPr="004570A0" w:rsidRDefault="004570A0" w:rsidP="004570A0">
      <w:pPr>
        <w:keepNext/>
        <w:spacing w:line="260" w:lineRule="atLeast"/>
        <w:jc w:val="both"/>
        <w:rPr>
          <w:rFonts w:ascii="Arial" w:hAnsi="Arial" w:cs="Arial"/>
          <w:b/>
          <w:sz w:val="20"/>
          <w:szCs w:val="20"/>
        </w:rPr>
      </w:pPr>
    </w:p>
    <w:p w14:paraId="4CD08615" w14:textId="77777777" w:rsidR="004570A0" w:rsidRPr="004570A0" w:rsidRDefault="004570A0" w:rsidP="004570A0">
      <w:pPr>
        <w:spacing w:line="260" w:lineRule="atLeast"/>
        <w:ind w:left="1080"/>
        <w:jc w:val="center"/>
        <w:rPr>
          <w:rFonts w:ascii="Arial" w:hAnsi="Arial" w:cs="Arial"/>
          <w:sz w:val="20"/>
          <w:szCs w:val="20"/>
          <w:lang w:val="x-none" w:eastAsia="x-none"/>
        </w:rPr>
      </w:pPr>
      <w:r w:rsidRPr="004570A0">
        <w:rPr>
          <w:rFonts w:ascii="Arial" w:hAnsi="Arial" w:cs="Arial"/>
          <w:sz w:val="20"/>
          <w:szCs w:val="20"/>
          <w:lang w:val="x-none" w:eastAsia="x-none"/>
        </w:rPr>
        <w:t>9. člen</w:t>
      </w:r>
    </w:p>
    <w:p w14:paraId="13458B15" w14:textId="77777777" w:rsidR="00FB29EB" w:rsidRDefault="00FB29EB" w:rsidP="004570A0">
      <w:pPr>
        <w:spacing w:line="260" w:lineRule="atLeast"/>
        <w:jc w:val="both"/>
        <w:rPr>
          <w:rFonts w:ascii="Arial" w:hAnsi="Arial" w:cs="Arial"/>
          <w:sz w:val="20"/>
          <w:szCs w:val="20"/>
          <w:lang w:val="x-none" w:eastAsia="x-none"/>
        </w:rPr>
      </w:pPr>
    </w:p>
    <w:p w14:paraId="76B4C1FF" w14:textId="3A4D64BD" w:rsidR="004570A0" w:rsidRPr="004570A0" w:rsidRDefault="004570A0" w:rsidP="004570A0">
      <w:pPr>
        <w:spacing w:line="260" w:lineRule="atLeast"/>
        <w:jc w:val="both"/>
        <w:rPr>
          <w:rFonts w:ascii="Arial" w:hAnsi="Arial" w:cs="Arial"/>
          <w:sz w:val="20"/>
          <w:szCs w:val="20"/>
          <w:lang w:val="x-none" w:eastAsia="x-none"/>
        </w:rPr>
      </w:pPr>
      <w:r w:rsidRPr="004570A0">
        <w:rPr>
          <w:rFonts w:ascii="Arial" w:hAnsi="Arial" w:cs="Arial"/>
          <w:sz w:val="20"/>
          <w:szCs w:val="20"/>
          <w:lang w:val="x-none" w:eastAsia="x-none"/>
        </w:rPr>
        <w:t>Stranki se dogovorita, da bo naročnik izvajalcu in podizvajalcem, ki bodo to zahtevali v ponudbi ali v fazi izvedbe pogodbe, plačal po opravljenem prevzemu posam</w:t>
      </w:r>
      <w:r w:rsidR="00045FC5">
        <w:rPr>
          <w:rFonts w:ascii="Arial" w:hAnsi="Arial" w:cs="Arial"/>
          <w:sz w:val="20"/>
          <w:szCs w:val="20"/>
          <w:lang w:eastAsia="x-none"/>
        </w:rPr>
        <w:t>ičnega naročila</w:t>
      </w:r>
      <w:r w:rsidRPr="004570A0">
        <w:rPr>
          <w:rFonts w:ascii="Arial" w:hAnsi="Arial" w:cs="Arial"/>
          <w:sz w:val="20"/>
          <w:szCs w:val="20"/>
          <w:lang w:val="x-none" w:eastAsia="x-none"/>
        </w:rPr>
        <w:t>.</w:t>
      </w:r>
    </w:p>
    <w:p w14:paraId="0F8342D5" w14:textId="77777777" w:rsidR="004570A0" w:rsidRPr="004570A0" w:rsidRDefault="004570A0" w:rsidP="004570A0">
      <w:pPr>
        <w:spacing w:line="260" w:lineRule="atLeast"/>
        <w:jc w:val="both"/>
        <w:rPr>
          <w:rFonts w:ascii="Arial" w:hAnsi="Arial" w:cs="Arial"/>
          <w:sz w:val="20"/>
          <w:szCs w:val="20"/>
          <w:lang w:val="x-none" w:eastAsia="x-none"/>
        </w:rPr>
      </w:pPr>
    </w:p>
    <w:p w14:paraId="39A7AE23" w14:textId="77777777" w:rsidR="004570A0" w:rsidRPr="004570A0" w:rsidRDefault="004570A0" w:rsidP="004570A0">
      <w:pPr>
        <w:spacing w:line="260" w:lineRule="atLeast"/>
        <w:jc w:val="both"/>
        <w:rPr>
          <w:rFonts w:ascii="Arial" w:hAnsi="Arial" w:cs="Arial"/>
          <w:sz w:val="20"/>
          <w:szCs w:val="20"/>
          <w:lang w:val="x-none" w:eastAsia="x-none"/>
        </w:rPr>
      </w:pPr>
      <w:r w:rsidRPr="004570A0">
        <w:rPr>
          <w:rFonts w:ascii="Arial" w:hAnsi="Arial" w:cs="Arial"/>
          <w:bCs/>
          <w:sz w:val="20"/>
          <w:szCs w:val="20"/>
          <w:lang w:val="x-none" w:eastAsia="x-none"/>
        </w:rPr>
        <w:t xml:space="preserve">Račun, ki je izstavljen na naročnika, mora obvezno vsebovati številko in naziv naročila, specifikacijo opravljene dobave in storitve in kopijo podpisanega prevzemnega zapisnika.  </w:t>
      </w:r>
    </w:p>
    <w:p w14:paraId="70D03680" w14:textId="77777777" w:rsidR="004570A0" w:rsidRPr="004570A0" w:rsidRDefault="004570A0" w:rsidP="004570A0">
      <w:pPr>
        <w:spacing w:line="260" w:lineRule="atLeast"/>
        <w:jc w:val="both"/>
        <w:rPr>
          <w:rFonts w:ascii="Arial" w:hAnsi="Arial" w:cs="Arial"/>
          <w:bCs/>
          <w:sz w:val="20"/>
          <w:szCs w:val="20"/>
        </w:rPr>
      </w:pPr>
    </w:p>
    <w:p w14:paraId="7EC7B8C5" w14:textId="32342345" w:rsidR="004570A0" w:rsidRPr="004570A0" w:rsidRDefault="004570A0" w:rsidP="004570A0">
      <w:pPr>
        <w:spacing w:line="260" w:lineRule="atLeast"/>
        <w:jc w:val="both"/>
        <w:rPr>
          <w:rFonts w:ascii="Arial" w:hAnsi="Arial" w:cs="Arial"/>
          <w:bCs/>
          <w:sz w:val="20"/>
          <w:szCs w:val="20"/>
        </w:rPr>
      </w:pPr>
      <w:r w:rsidRPr="004570A0">
        <w:rPr>
          <w:rFonts w:ascii="Arial" w:hAnsi="Arial" w:cs="Arial"/>
          <w:bCs/>
          <w:sz w:val="20"/>
          <w:szCs w:val="20"/>
        </w:rPr>
        <w:t xml:space="preserve">Naročnik poravna dogovorjene obveznosti na osnovi predloženih računov izvajalca na njegov transakcijski račun št. _____________________, </w:t>
      </w:r>
      <w:r w:rsidR="00FB29EB" w:rsidRPr="00FB29EB">
        <w:rPr>
          <w:rFonts w:ascii="Arial" w:hAnsi="Arial" w:cs="Arial"/>
          <w:bCs/>
          <w:sz w:val="20"/>
          <w:szCs w:val="20"/>
        </w:rPr>
        <w:t>v roku, ki je določen skladno z veljavnim Zakonom o izvrševanju proračunov.</w:t>
      </w:r>
    </w:p>
    <w:p w14:paraId="4F08498A" w14:textId="77777777" w:rsidR="004570A0" w:rsidRPr="004570A0" w:rsidRDefault="004570A0" w:rsidP="004570A0">
      <w:pPr>
        <w:spacing w:line="260" w:lineRule="atLeast"/>
        <w:jc w:val="both"/>
        <w:rPr>
          <w:rFonts w:ascii="Arial" w:hAnsi="Arial" w:cs="Arial"/>
          <w:sz w:val="20"/>
          <w:szCs w:val="20"/>
        </w:rPr>
      </w:pPr>
    </w:p>
    <w:p w14:paraId="0BFA033C" w14:textId="77777777" w:rsidR="004570A0" w:rsidRPr="004570A0" w:rsidRDefault="004570A0" w:rsidP="004570A0">
      <w:pPr>
        <w:spacing w:line="260" w:lineRule="atLeast"/>
        <w:jc w:val="both"/>
        <w:rPr>
          <w:rFonts w:ascii="Arial" w:hAnsi="Arial" w:cs="Arial"/>
          <w:sz w:val="20"/>
          <w:szCs w:val="20"/>
        </w:rPr>
      </w:pPr>
      <w:r w:rsidRPr="004570A0">
        <w:rPr>
          <w:rFonts w:ascii="Arial" w:hAnsi="Arial" w:cs="Arial"/>
          <w:sz w:val="20"/>
          <w:szCs w:val="20"/>
        </w:rPr>
        <w:t xml:space="preserve">Izvajalec je dolžan izdati račun izključno v elektronski obliki (e-račun) prek bank vključenih v medbančno izmenjavo </w:t>
      </w:r>
      <w:proofErr w:type="spellStart"/>
      <w:r w:rsidRPr="004570A0">
        <w:rPr>
          <w:rFonts w:ascii="Arial" w:hAnsi="Arial" w:cs="Arial"/>
          <w:sz w:val="20"/>
          <w:szCs w:val="20"/>
        </w:rPr>
        <w:t>eRačunov</w:t>
      </w:r>
      <w:proofErr w:type="spellEnd"/>
      <w:r w:rsidRPr="004570A0">
        <w:rPr>
          <w:rFonts w:ascii="Arial" w:hAnsi="Arial" w:cs="Arial"/>
          <w:sz w:val="20"/>
          <w:szCs w:val="20"/>
        </w:rPr>
        <w:t>,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115ACEF2" w14:textId="77777777" w:rsidR="004570A0" w:rsidRPr="004570A0" w:rsidRDefault="004570A0" w:rsidP="004570A0">
      <w:pPr>
        <w:spacing w:line="260" w:lineRule="atLeast"/>
        <w:jc w:val="both"/>
        <w:rPr>
          <w:rFonts w:ascii="Arial" w:hAnsi="Arial" w:cs="Arial"/>
          <w:sz w:val="20"/>
          <w:szCs w:val="20"/>
        </w:rPr>
      </w:pPr>
    </w:p>
    <w:p w14:paraId="63C1CB97" w14:textId="77777777" w:rsidR="004570A0" w:rsidRPr="004570A0" w:rsidRDefault="004570A0" w:rsidP="004570A0">
      <w:pPr>
        <w:spacing w:line="260" w:lineRule="atLeast"/>
        <w:rPr>
          <w:rFonts w:ascii="Arial" w:hAnsi="Arial" w:cs="Arial"/>
          <w:i/>
          <w:sz w:val="20"/>
          <w:szCs w:val="20"/>
          <w:lang w:eastAsia="en-US"/>
        </w:rPr>
      </w:pPr>
      <w:r w:rsidRPr="004570A0">
        <w:rPr>
          <w:rFonts w:ascii="Arial" w:hAnsi="Arial" w:cs="Arial"/>
          <w:i/>
          <w:sz w:val="20"/>
          <w:szCs w:val="20"/>
          <w:lang w:eastAsia="en-US"/>
        </w:rPr>
        <w:t>(V PRIMERU NASTOPA S PODIZVAJALCI TUDI:)</w:t>
      </w:r>
    </w:p>
    <w:p w14:paraId="1CAC4A1B" w14:textId="77777777" w:rsidR="004570A0" w:rsidRPr="004570A0" w:rsidRDefault="004570A0" w:rsidP="004570A0">
      <w:pPr>
        <w:spacing w:line="260" w:lineRule="atLeast"/>
        <w:rPr>
          <w:rFonts w:ascii="Arial" w:hAnsi="Arial" w:cs="Arial"/>
          <w:i/>
          <w:sz w:val="20"/>
          <w:szCs w:val="20"/>
          <w:lang w:eastAsia="en-US"/>
        </w:rPr>
      </w:pPr>
    </w:p>
    <w:p w14:paraId="18A3B704" w14:textId="77777777" w:rsidR="004570A0" w:rsidRPr="004570A0" w:rsidRDefault="004570A0" w:rsidP="004570A0">
      <w:pPr>
        <w:spacing w:line="260" w:lineRule="atLeast"/>
        <w:jc w:val="center"/>
        <w:rPr>
          <w:rFonts w:ascii="Arial" w:hAnsi="Arial" w:cs="Arial"/>
          <w:bCs/>
          <w:sz w:val="20"/>
          <w:szCs w:val="20"/>
        </w:rPr>
      </w:pPr>
      <w:r w:rsidRPr="004570A0">
        <w:rPr>
          <w:rFonts w:ascii="Arial" w:hAnsi="Arial" w:cs="Arial"/>
          <w:bCs/>
          <w:sz w:val="20"/>
          <w:szCs w:val="20"/>
        </w:rPr>
        <w:t>9a.  člen</w:t>
      </w:r>
    </w:p>
    <w:p w14:paraId="6BF99DB0" w14:textId="77777777" w:rsidR="00EB5F4E" w:rsidRDefault="00EB5F4E" w:rsidP="004570A0">
      <w:pPr>
        <w:spacing w:line="288" w:lineRule="auto"/>
        <w:jc w:val="both"/>
        <w:rPr>
          <w:rFonts w:ascii="Arial" w:hAnsi="Arial" w:cs="Arial"/>
          <w:i/>
          <w:sz w:val="20"/>
          <w:szCs w:val="20"/>
          <w:lang w:eastAsia="en-US"/>
        </w:rPr>
      </w:pPr>
    </w:p>
    <w:p w14:paraId="5BB0D9AF" w14:textId="79E5479F" w:rsidR="004570A0" w:rsidRPr="004570A0" w:rsidRDefault="004570A0" w:rsidP="004570A0">
      <w:pPr>
        <w:spacing w:line="288" w:lineRule="auto"/>
        <w:jc w:val="both"/>
        <w:rPr>
          <w:rFonts w:ascii="Arial" w:hAnsi="Arial" w:cs="Arial"/>
          <w:i/>
          <w:sz w:val="20"/>
          <w:szCs w:val="20"/>
          <w:lang w:eastAsia="en-US"/>
        </w:rPr>
      </w:pPr>
      <w:r w:rsidRPr="004570A0">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2A9C087C" w14:textId="77777777" w:rsidR="004570A0" w:rsidRPr="004570A0" w:rsidRDefault="004570A0" w:rsidP="004570A0">
      <w:pPr>
        <w:spacing w:line="288" w:lineRule="auto"/>
        <w:jc w:val="both"/>
        <w:rPr>
          <w:rFonts w:ascii="Arial" w:hAnsi="Arial" w:cs="Arial"/>
          <w:i/>
          <w:sz w:val="20"/>
          <w:szCs w:val="20"/>
          <w:lang w:eastAsia="en-US"/>
        </w:rPr>
      </w:pPr>
    </w:p>
    <w:p w14:paraId="3EFE44D4" w14:textId="77777777" w:rsidR="004570A0" w:rsidRPr="004570A0" w:rsidRDefault="004570A0" w:rsidP="004570A0">
      <w:pPr>
        <w:spacing w:line="288" w:lineRule="auto"/>
        <w:jc w:val="both"/>
        <w:rPr>
          <w:rFonts w:ascii="Arial" w:hAnsi="Arial" w:cs="Arial"/>
          <w:i/>
          <w:sz w:val="20"/>
          <w:szCs w:val="20"/>
          <w:lang w:eastAsia="en-US"/>
        </w:rPr>
      </w:pPr>
      <w:r w:rsidRPr="004570A0">
        <w:rPr>
          <w:rFonts w:ascii="Arial" w:hAnsi="Arial" w:cs="Arial"/>
          <w:i/>
          <w:sz w:val="20"/>
          <w:szCs w:val="20"/>
          <w:lang w:eastAsia="en-US"/>
        </w:rPr>
        <w:t>Poleg izvajalca sodeluje pri izvedbi tudi podizvajalec _________________________, ki pa neposrednega plačila ni zahteval.</w:t>
      </w:r>
    </w:p>
    <w:p w14:paraId="3BA3534E" w14:textId="77777777" w:rsidR="004570A0" w:rsidRPr="004570A0" w:rsidRDefault="004570A0" w:rsidP="004570A0">
      <w:pPr>
        <w:spacing w:line="288" w:lineRule="auto"/>
        <w:jc w:val="both"/>
        <w:rPr>
          <w:rFonts w:ascii="Arial" w:hAnsi="Arial" w:cs="Arial"/>
          <w:sz w:val="20"/>
          <w:szCs w:val="20"/>
          <w:highlight w:val="yellow"/>
          <w:lang w:eastAsia="en-US"/>
        </w:rPr>
      </w:pPr>
    </w:p>
    <w:p w14:paraId="03BFAC75" w14:textId="77777777" w:rsidR="004570A0" w:rsidRPr="004570A0" w:rsidRDefault="004570A0" w:rsidP="004570A0">
      <w:pPr>
        <w:spacing w:line="288" w:lineRule="auto"/>
        <w:jc w:val="both"/>
        <w:rPr>
          <w:rFonts w:ascii="Arial" w:hAnsi="Arial" w:cs="Arial"/>
          <w:sz w:val="20"/>
          <w:szCs w:val="20"/>
          <w:lang w:eastAsia="en-US"/>
        </w:rPr>
      </w:pPr>
      <w:r w:rsidRPr="004570A0">
        <w:rPr>
          <w:rFonts w:ascii="Arial" w:hAnsi="Arial" w:cs="Arial"/>
          <w:sz w:val="20"/>
          <w:szCs w:val="20"/>
          <w:lang w:eastAsia="en-US"/>
        </w:rPr>
        <w:t>Sestavni del pogodbe je tudi podizvajalčevo soglasje, na podlagi katerega neposredni naročnik namesto glavnega izvajalca neposredno poravna podizvajalčevo terjatev do glavnega izvajalca.</w:t>
      </w:r>
    </w:p>
    <w:p w14:paraId="6B47C52A" w14:textId="77777777" w:rsidR="004570A0" w:rsidRPr="004570A0" w:rsidRDefault="004570A0" w:rsidP="004570A0">
      <w:pPr>
        <w:spacing w:line="288" w:lineRule="auto"/>
        <w:jc w:val="both"/>
        <w:rPr>
          <w:rFonts w:ascii="Arial" w:hAnsi="Arial" w:cs="Arial"/>
          <w:sz w:val="20"/>
          <w:szCs w:val="20"/>
          <w:lang w:eastAsia="en-US"/>
        </w:rPr>
      </w:pPr>
    </w:p>
    <w:p w14:paraId="3B63D318" w14:textId="77777777" w:rsidR="004570A0" w:rsidRPr="004570A0" w:rsidRDefault="004570A0" w:rsidP="004570A0">
      <w:pPr>
        <w:spacing w:line="288" w:lineRule="auto"/>
        <w:jc w:val="both"/>
        <w:rPr>
          <w:rFonts w:ascii="Arial" w:hAnsi="Arial" w:cs="Arial"/>
          <w:sz w:val="20"/>
          <w:szCs w:val="20"/>
          <w:lang w:eastAsia="en-US"/>
        </w:rPr>
      </w:pPr>
      <w:r w:rsidRPr="004570A0">
        <w:rPr>
          <w:rFonts w:ascii="Arial" w:hAnsi="Arial" w:cs="Arial"/>
          <w:sz w:val="20"/>
          <w:szCs w:val="20"/>
          <w:lang w:eastAsia="en-US"/>
        </w:rPr>
        <w:t>Izvajalec pooblašča vse neposredne naročnike, da na podlagi potrjenega računa oz. situacije s strani glavnega izvajalca neposredno plačuje podizvajalcem, ki so zahtevali neposredna plačila.</w:t>
      </w:r>
    </w:p>
    <w:p w14:paraId="7FA61CDA" w14:textId="77777777" w:rsidR="004570A0" w:rsidRPr="004570A0" w:rsidRDefault="004570A0" w:rsidP="004570A0">
      <w:pPr>
        <w:spacing w:line="288" w:lineRule="auto"/>
        <w:jc w:val="both"/>
        <w:rPr>
          <w:rFonts w:ascii="Arial" w:hAnsi="Arial" w:cs="Arial"/>
          <w:sz w:val="20"/>
          <w:szCs w:val="20"/>
          <w:lang w:eastAsia="en-US"/>
        </w:rPr>
      </w:pPr>
    </w:p>
    <w:p w14:paraId="22ADCEEF" w14:textId="05542713" w:rsidR="004570A0" w:rsidRDefault="004570A0" w:rsidP="004570A0">
      <w:pPr>
        <w:spacing w:line="288" w:lineRule="auto"/>
        <w:jc w:val="both"/>
        <w:rPr>
          <w:rFonts w:ascii="Arial" w:hAnsi="Arial" w:cs="Arial"/>
          <w:sz w:val="20"/>
          <w:szCs w:val="20"/>
          <w:lang w:eastAsia="en-US"/>
        </w:rPr>
      </w:pPr>
      <w:r w:rsidRPr="004570A0">
        <w:rPr>
          <w:rFonts w:ascii="Arial" w:hAnsi="Arial" w:cs="Arial"/>
          <w:sz w:val="20"/>
          <w:szCs w:val="20"/>
          <w:lang w:eastAsia="en-US"/>
        </w:rPr>
        <w:t>V kolikor neposredni naročniki niso zavezani k neposrednim plačilom podizvajalcem, mora izvajalec najkasneje v 60 dneh od plačila končnega/zadnjega računa oz. situacije poslati krovnemu naročniku svojo pisno izjavo in pisno izjavo vsakega posameznega podizvajalca, da je ta podizvajalec prejel plačilo za izvedene storitve, neposredno povezane s predmetom te pogodbe.</w:t>
      </w:r>
      <w:r w:rsidRPr="004570A0">
        <w:rPr>
          <w:rFonts w:ascii="Arial" w:hAnsi="Arial" w:cs="Arial"/>
          <w:color w:val="000000"/>
          <w:sz w:val="20"/>
          <w:szCs w:val="20"/>
          <w:lang w:eastAsia="en-US"/>
        </w:rPr>
        <w:t xml:space="preserve"> </w:t>
      </w:r>
      <w:r w:rsidRPr="004570A0">
        <w:rPr>
          <w:rFonts w:ascii="Arial" w:hAnsi="Arial" w:cs="Arial"/>
          <w:sz w:val="20"/>
          <w:szCs w:val="20"/>
          <w:lang w:eastAsia="en-US"/>
        </w:rPr>
        <w:t>V nasprotnem primeru bo krovni naročnik Državni revizijski komisiji podal predlog za uvedbo postopka o prekršku iz 2. točke prvega odstavka 112. člena ZJN-3.</w:t>
      </w:r>
    </w:p>
    <w:p w14:paraId="086BA9F8" w14:textId="77777777" w:rsidR="00C90519" w:rsidRPr="004570A0" w:rsidRDefault="00C90519" w:rsidP="004570A0">
      <w:pPr>
        <w:spacing w:line="288" w:lineRule="auto"/>
        <w:jc w:val="both"/>
        <w:rPr>
          <w:rFonts w:ascii="Arial" w:hAnsi="Arial" w:cs="Arial"/>
          <w:sz w:val="20"/>
          <w:szCs w:val="20"/>
          <w:lang w:eastAsia="en-US"/>
        </w:rPr>
      </w:pPr>
    </w:p>
    <w:p w14:paraId="6E63FC0E" w14:textId="38859136" w:rsidR="004570A0" w:rsidRPr="004570A0" w:rsidRDefault="004570A0" w:rsidP="004570A0">
      <w:pPr>
        <w:keepNext/>
        <w:spacing w:line="260" w:lineRule="atLeast"/>
        <w:jc w:val="both"/>
        <w:rPr>
          <w:rFonts w:ascii="Arial" w:hAnsi="Arial" w:cs="Arial"/>
          <w:b/>
          <w:sz w:val="20"/>
          <w:szCs w:val="20"/>
        </w:rPr>
      </w:pPr>
      <w:r w:rsidRPr="004570A0">
        <w:rPr>
          <w:rFonts w:ascii="Arial" w:hAnsi="Arial" w:cs="Arial"/>
          <w:b/>
          <w:sz w:val="20"/>
          <w:szCs w:val="20"/>
        </w:rPr>
        <w:t>IX. POGODBENA KAZEN</w:t>
      </w:r>
    </w:p>
    <w:p w14:paraId="0CC98D77" w14:textId="77777777" w:rsidR="004570A0" w:rsidRPr="004570A0" w:rsidRDefault="004570A0" w:rsidP="004570A0">
      <w:pPr>
        <w:keepNext/>
        <w:spacing w:line="260" w:lineRule="atLeast"/>
        <w:jc w:val="both"/>
        <w:rPr>
          <w:rFonts w:ascii="Arial" w:hAnsi="Arial" w:cs="Arial"/>
          <w:b/>
          <w:sz w:val="20"/>
          <w:szCs w:val="20"/>
        </w:rPr>
      </w:pPr>
    </w:p>
    <w:p w14:paraId="2B44CE4C" w14:textId="77777777" w:rsidR="004570A0" w:rsidRPr="004570A0" w:rsidRDefault="004570A0" w:rsidP="0055495A">
      <w:pPr>
        <w:keepNext/>
        <w:numPr>
          <w:ilvl w:val="0"/>
          <w:numId w:val="34"/>
        </w:numPr>
        <w:spacing w:line="260" w:lineRule="atLeast"/>
        <w:jc w:val="center"/>
        <w:rPr>
          <w:rFonts w:ascii="Arial" w:hAnsi="Arial" w:cs="Arial"/>
          <w:sz w:val="20"/>
          <w:szCs w:val="20"/>
        </w:rPr>
      </w:pPr>
      <w:r w:rsidRPr="004570A0">
        <w:rPr>
          <w:rFonts w:ascii="Arial" w:hAnsi="Arial" w:cs="Arial"/>
          <w:sz w:val="20"/>
          <w:szCs w:val="20"/>
        </w:rPr>
        <w:t>člen</w:t>
      </w:r>
    </w:p>
    <w:p w14:paraId="7771D00C" w14:textId="77777777" w:rsidR="00EB5F4E" w:rsidRDefault="00EB5F4E" w:rsidP="004570A0">
      <w:pPr>
        <w:spacing w:line="260" w:lineRule="atLeast"/>
        <w:jc w:val="both"/>
        <w:rPr>
          <w:rFonts w:ascii="Arial" w:hAnsi="Arial" w:cs="Arial"/>
          <w:sz w:val="20"/>
          <w:szCs w:val="20"/>
        </w:rPr>
      </w:pPr>
    </w:p>
    <w:p w14:paraId="09AAF8B4" w14:textId="3C1C6FCE" w:rsidR="004570A0" w:rsidRPr="004570A0" w:rsidRDefault="004570A0" w:rsidP="004570A0">
      <w:pPr>
        <w:spacing w:line="260" w:lineRule="atLeast"/>
        <w:jc w:val="both"/>
        <w:rPr>
          <w:rFonts w:ascii="Arial" w:hAnsi="Arial" w:cs="Arial"/>
          <w:sz w:val="20"/>
          <w:szCs w:val="20"/>
        </w:rPr>
      </w:pPr>
      <w:r w:rsidRPr="004570A0">
        <w:rPr>
          <w:rFonts w:ascii="Arial" w:hAnsi="Arial" w:cs="Arial"/>
          <w:sz w:val="20"/>
          <w:szCs w:val="20"/>
        </w:rPr>
        <w:t xml:space="preserve">Če izvajalec prekorači </w:t>
      </w:r>
      <w:r w:rsidR="00241F86">
        <w:rPr>
          <w:rFonts w:ascii="Arial" w:hAnsi="Arial" w:cs="Arial"/>
          <w:sz w:val="20"/>
          <w:szCs w:val="20"/>
        </w:rPr>
        <w:t>z naročnikom</w:t>
      </w:r>
      <w:r w:rsidRPr="004570A0">
        <w:rPr>
          <w:rFonts w:ascii="Arial" w:hAnsi="Arial" w:cs="Arial"/>
          <w:sz w:val="20"/>
          <w:szCs w:val="20"/>
        </w:rPr>
        <w:t xml:space="preserve"> dogovorjene izvedbene roke</w:t>
      </w:r>
      <w:r w:rsidR="00241F86">
        <w:rPr>
          <w:rFonts w:ascii="Arial" w:hAnsi="Arial" w:cs="Arial"/>
          <w:sz w:val="20"/>
          <w:szCs w:val="20"/>
        </w:rPr>
        <w:t xml:space="preserve"> za posamično naročilo</w:t>
      </w:r>
      <w:r w:rsidRPr="004570A0">
        <w:rPr>
          <w:rFonts w:ascii="Arial" w:hAnsi="Arial" w:cs="Arial"/>
          <w:sz w:val="20"/>
          <w:szCs w:val="20"/>
        </w:rPr>
        <w:t xml:space="preserve"> ali roke, določene za odpravo </w:t>
      </w:r>
      <w:r w:rsidR="00241F86">
        <w:rPr>
          <w:rFonts w:ascii="Arial" w:hAnsi="Arial" w:cs="Arial"/>
          <w:sz w:val="20"/>
          <w:szCs w:val="20"/>
        </w:rPr>
        <w:t>ugotovljenih</w:t>
      </w:r>
      <w:r w:rsidRPr="004570A0">
        <w:rPr>
          <w:rFonts w:ascii="Arial" w:hAnsi="Arial" w:cs="Arial"/>
          <w:sz w:val="20"/>
          <w:szCs w:val="20"/>
        </w:rPr>
        <w:t xml:space="preserve"> pomanjkljivosti, je dolžan plačati kazen v višini 0,</w:t>
      </w:r>
      <w:r w:rsidR="00EB67CD">
        <w:rPr>
          <w:rFonts w:ascii="Arial" w:hAnsi="Arial" w:cs="Arial"/>
          <w:sz w:val="20"/>
          <w:szCs w:val="20"/>
        </w:rPr>
        <w:t>10</w:t>
      </w:r>
      <w:bookmarkStart w:id="130" w:name="_GoBack"/>
      <w:bookmarkEnd w:id="130"/>
      <w:r w:rsidRPr="004570A0">
        <w:rPr>
          <w:rFonts w:ascii="Arial" w:hAnsi="Arial" w:cs="Arial"/>
          <w:sz w:val="20"/>
          <w:szCs w:val="20"/>
        </w:rPr>
        <w:t xml:space="preserve">% od pogodbene vrednosti del brez DDV za vsak dan prekoračenega roka, razen v primeru višje sile. Skupni znesek pogodbene kazni ne sme presegati 10% od vrednosti pogodbenih del brez DDV. </w:t>
      </w:r>
    </w:p>
    <w:p w14:paraId="7F13C29D" w14:textId="77777777" w:rsidR="004570A0" w:rsidRPr="004570A0" w:rsidRDefault="004570A0" w:rsidP="004570A0">
      <w:pPr>
        <w:spacing w:line="260" w:lineRule="atLeast"/>
        <w:jc w:val="both"/>
        <w:rPr>
          <w:rFonts w:ascii="Arial" w:hAnsi="Arial" w:cs="Arial"/>
          <w:sz w:val="20"/>
          <w:szCs w:val="20"/>
          <w:highlight w:val="yellow"/>
          <w:lang w:eastAsia="en-US"/>
        </w:rPr>
      </w:pPr>
    </w:p>
    <w:p w14:paraId="341E0E33" w14:textId="77777777" w:rsidR="004570A0" w:rsidRPr="004570A0" w:rsidRDefault="004570A0" w:rsidP="004570A0">
      <w:pPr>
        <w:spacing w:line="260" w:lineRule="atLeast"/>
        <w:jc w:val="both"/>
        <w:rPr>
          <w:rFonts w:ascii="Arial" w:hAnsi="Arial" w:cs="Arial"/>
          <w:sz w:val="20"/>
          <w:szCs w:val="20"/>
          <w:lang w:eastAsia="en-US"/>
        </w:rPr>
      </w:pPr>
      <w:r w:rsidRPr="004570A0">
        <w:rPr>
          <w:rFonts w:ascii="Arial" w:hAnsi="Arial" w:cs="Arial"/>
          <w:sz w:val="20"/>
          <w:szCs w:val="20"/>
          <w:lang w:eastAsia="en-US"/>
        </w:rPr>
        <w:t>Izvajalec ne odgovarja za zamudo, ki je posledica neizpolnitve katerekoli pogodbene obveznosti s strani naročnika.</w:t>
      </w:r>
    </w:p>
    <w:p w14:paraId="00139C76" w14:textId="77777777" w:rsidR="004570A0" w:rsidRPr="004570A0" w:rsidRDefault="004570A0" w:rsidP="004570A0">
      <w:pPr>
        <w:spacing w:line="260" w:lineRule="atLeast"/>
        <w:jc w:val="both"/>
        <w:rPr>
          <w:rFonts w:ascii="Arial" w:hAnsi="Arial" w:cs="Arial"/>
          <w:sz w:val="20"/>
          <w:szCs w:val="20"/>
          <w:lang w:eastAsia="en-US"/>
        </w:rPr>
      </w:pPr>
    </w:p>
    <w:p w14:paraId="0B661DDB"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lang w:eastAsia="en-US"/>
        </w:rPr>
      </w:pPr>
      <w:r w:rsidRPr="004570A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7941CDF"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82474FE"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lang w:eastAsia="en-US"/>
        </w:rPr>
      </w:pPr>
      <w:r w:rsidRPr="004570A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251F8DC3" w14:textId="6C1733EB"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8E4190" w14:textId="77777777" w:rsidR="004570A0" w:rsidRPr="004570A0" w:rsidRDefault="004570A0" w:rsidP="004570A0">
      <w:pPr>
        <w:spacing w:line="260" w:lineRule="atLeast"/>
        <w:jc w:val="both"/>
        <w:rPr>
          <w:rFonts w:ascii="Arial" w:hAnsi="Arial" w:cs="Arial"/>
          <w:b/>
          <w:sz w:val="20"/>
          <w:szCs w:val="20"/>
          <w:lang w:eastAsia="en-US"/>
        </w:rPr>
      </w:pPr>
      <w:r w:rsidRPr="004570A0">
        <w:rPr>
          <w:rFonts w:ascii="Arial" w:hAnsi="Arial" w:cs="Arial"/>
          <w:b/>
          <w:sz w:val="20"/>
          <w:szCs w:val="20"/>
          <w:lang w:eastAsia="en-US"/>
        </w:rPr>
        <w:t>X. ZAVAROVANJE ZA DOBRO IZVEDBO POGODBENIH OBVEZNOSTI</w:t>
      </w:r>
    </w:p>
    <w:p w14:paraId="5A761557" w14:textId="77777777" w:rsidR="004570A0" w:rsidRPr="004570A0" w:rsidRDefault="004570A0" w:rsidP="004570A0">
      <w:pPr>
        <w:spacing w:line="260" w:lineRule="atLeast"/>
        <w:jc w:val="both"/>
        <w:rPr>
          <w:rFonts w:ascii="Arial" w:hAnsi="Arial" w:cs="Arial"/>
          <w:b/>
          <w:sz w:val="20"/>
          <w:szCs w:val="20"/>
          <w:lang w:eastAsia="en-US"/>
        </w:rPr>
      </w:pPr>
    </w:p>
    <w:p w14:paraId="7F1D973F" w14:textId="77777777" w:rsidR="004570A0" w:rsidRPr="004570A0" w:rsidRDefault="004570A0" w:rsidP="004570A0">
      <w:pPr>
        <w:keepNext/>
        <w:spacing w:line="260" w:lineRule="atLeast"/>
        <w:jc w:val="center"/>
        <w:rPr>
          <w:rFonts w:ascii="Arial" w:hAnsi="Arial" w:cs="Arial"/>
          <w:sz w:val="20"/>
          <w:szCs w:val="20"/>
        </w:rPr>
      </w:pPr>
      <w:r w:rsidRPr="004570A0">
        <w:rPr>
          <w:rFonts w:ascii="Arial" w:hAnsi="Arial" w:cs="Arial"/>
          <w:sz w:val="20"/>
          <w:szCs w:val="20"/>
        </w:rPr>
        <w:t>11. člen</w:t>
      </w:r>
    </w:p>
    <w:p w14:paraId="29912FEB" w14:textId="77777777" w:rsidR="00EB5F4E" w:rsidRDefault="00EB5F4E" w:rsidP="004570A0">
      <w:pPr>
        <w:spacing w:line="260" w:lineRule="atLeast"/>
        <w:jc w:val="both"/>
        <w:rPr>
          <w:rFonts w:ascii="Arial" w:hAnsi="Arial" w:cs="Arial"/>
          <w:sz w:val="20"/>
          <w:szCs w:val="20"/>
          <w:lang w:eastAsia="en-US"/>
        </w:rPr>
      </w:pPr>
    </w:p>
    <w:p w14:paraId="2D405AA0" w14:textId="66FD96DB" w:rsidR="004570A0" w:rsidRPr="004570A0" w:rsidRDefault="004570A0" w:rsidP="004570A0">
      <w:pPr>
        <w:spacing w:line="260" w:lineRule="atLeast"/>
        <w:jc w:val="both"/>
        <w:rPr>
          <w:rFonts w:ascii="Arial" w:hAnsi="Arial" w:cs="Arial"/>
          <w:sz w:val="20"/>
          <w:szCs w:val="20"/>
          <w:lang w:eastAsia="en-US"/>
        </w:rPr>
      </w:pPr>
      <w:r w:rsidRPr="004570A0">
        <w:rPr>
          <w:rFonts w:ascii="Arial" w:hAnsi="Arial" w:cs="Arial"/>
          <w:sz w:val="20"/>
          <w:szCs w:val="20"/>
          <w:lang w:eastAsia="en-US"/>
        </w:rPr>
        <w:t xml:space="preserve">S to pogodbo je dogovorjeno zavarovanje za dobro izvedbo pogodbenih obveznosti, zato mora izvajalec najkasneje v sedmih delovnih dneh od podpisa pogodbe s strani obeh pogodbenih strank kot pogoj za veljavnost pogodbe naročniku izročiti garancijo za dobro izvedbo pogodbenih obveznosti v zahtevani obliki glede na vzorec in v višini in z veljavnostjo, kot je določeno v razpisni dokumentaciji, ki jo lahko naročnik unovči pod naslednjimi pogoji: </w:t>
      </w:r>
    </w:p>
    <w:p w14:paraId="18E18704" w14:textId="45917348" w:rsidR="004570A0" w:rsidRPr="004570A0" w:rsidRDefault="004570A0" w:rsidP="0055495A">
      <w:pPr>
        <w:numPr>
          <w:ilvl w:val="0"/>
          <w:numId w:val="35"/>
        </w:numPr>
        <w:suppressAutoHyphens/>
        <w:spacing w:line="260" w:lineRule="atLeast"/>
        <w:jc w:val="both"/>
        <w:rPr>
          <w:rFonts w:ascii="Arial" w:hAnsi="Arial" w:cs="Arial"/>
          <w:sz w:val="20"/>
          <w:szCs w:val="20"/>
          <w:lang w:eastAsia="en-US"/>
        </w:rPr>
      </w:pPr>
      <w:r w:rsidRPr="004570A0">
        <w:rPr>
          <w:rFonts w:ascii="Arial" w:hAnsi="Arial" w:cs="Arial"/>
          <w:sz w:val="20"/>
          <w:szCs w:val="20"/>
          <w:lang w:eastAsia="en-US"/>
        </w:rPr>
        <w:t xml:space="preserve">če se bo izkazalo, da </w:t>
      </w:r>
      <w:r w:rsidR="00C90519">
        <w:rPr>
          <w:rFonts w:ascii="Arial" w:hAnsi="Arial" w:cs="Arial"/>
          <w:sz w:val="20"/>
          <w:szCs w:val="20"/>
          <w:lang w:eastAsia="en-US"/>
        </w:rPr>
        <w:t>del</w:t>
      </w:r>
      <w:r w:rsidRPr="004570A0">
        <w:rPr>
          <w:rFonts w:ascii="Arial" w:hAnsi="Arial" w:cs="Arial"/>
          <w:sz w:val="20"/>
          <w:szCs w:val="20"/>
          <w:lang w:eastAsia="en-US"/>
        </w:rPr>
        <w:t xml:space="preserve"> ne opravlja v skladu s pogodbo, zahtevami razpisne dokumentacije ali specifikacijami;</w:t>
      </w:r>
    </w:p>
    <w:p w14:paraId="1F056498" w14:textId="77777777" w:rsidR="004570A0" w:rsidRPr="004570A0" w:rsidRDefault="004570A0" w:rsidP="0055495A">
      <w:pPr>
        <w:numPr>
          <w:ilvl w:val="0"/>
          <w:numId w:val="35"/>
        </w:numPr>
        <w:suppressAutoHyphens/>
        <w:spacing w:line="260" w:lineRule="atLeast"/>
        <w:jc w:val="both"/>
        <w:rPr>
          <w:rFonts w:ascii="Arial" w:hAnsi="Arial" w:cs="Arial"/>
          <w:sz w:val="20"/>
          <w:szCs w:val="20"/>
          <w:lang w:eastAsia="en-US"/>
        </w:rPr>
      </w:pPr>
      <w:r w:rsidRPr="004570A0">
        <w:rPr>
          <w:rFonts w:ascii="Arial" w:hAnsi="Arial" w:cs="Arial"/>
          <w:sz w:val="20"/>
          <w:szCs w:val="20"/>
          <w:lang w:eastAsia="en-US"/>
        </w:rPr>
        <w:t>če bo naročnik pogodbo razdrl zaradi kršitev na strani izvajalca;</w:t>
      </w:r>
    </w:p>
    <w:p w14:paraId="2CF0E147" w14:textId="77777777" w:rsidR="004570A0" w:rsidRPr="004570A0" w:rsidRDefault="004570A0" w:rsidP="0055495A">
      <w:pPr>
        <w:numPr>
          <w:ilvl w:val="0"/>
          <w:numId w:val="35"/>
        </w:numPr>
        <w:suppressAutoHyphens/>
        <w:spacing w:line="260" w:lineRule="atLeast"/>
        <w:jc w:val="both"/>
        <w:rPr>
          <w:rFonts w:ascii="Arial" w:hAnsi="Arial" w:cs="Arial"/>
          <w:sz w:val="20"/>
          <w:szCs w:val="20"/>
          <w:lang w:eastAsia="en-US"/>
        </w:rPr>
      </w:pPr>
      <w:r w:rsidRPr="004570A0">
        <w:rPr>
          <w:rFonts w:ascii="Arial" w:hAnsi="Arial" w:cs="Arial"/>
          <w:sz w:val="20"/>
          <w:szCs w:val="20"/>
          <w:lang w:eastAsia="en-US"/>
        </w:rPr>
        <w:t>če bo naročnik razdrl pogodbo zaradi zamude;</w:t>
      </w:r>
    </w:p>
    <w:p w14:paraId="2FFF3444" w14:textId="77777777" w:rsidR="004570A0" w:rsidRPr="004570A0" w:rsidRDefault="004570A0" w:rsidP="0055495A">
      <w:pPr>
        <w:numPr>
          <w:ilvl w:val="0"/>
          <w:numId w:val="35"/>
        </w:numPr>
        <w:suppressAutoHyphens/>
        <w:spacing w:line="260" w:lineRule="atLeast"/>
        <w:jc w:val="both"/>
        <w:rPr>
          <w:rFonts w:ascii="Arial" w:hAnsi="Arial" w:cs="Arial"/>
          <w:sz w:val="20"/>
          <w:szCs w:val="20"/>
          <w:lang w:eastAsia="en-US"/>
        </w:rPr>
      </w:pPr>
      <w:r w:rsidRPr="004570A0">
        <w:rPr>
          <w:rFonts w:ascii="Arial" w:hAnsi="Arial" w:cs="Arial"/>
          <w:sz w:val="20"/>
          <w:szCs w:val="20"/>
          <w:lang w:eastAsia="en-US"/>
        </w:rPr>
        <w:t>če bo izvajalec kršil zaupnost podatkov.</w:t>
      </w:r>
    </w:p>
    <w:p w14:paraId="6C84D584" w14:textId="77777777" w:rsidR="004570A0" w:rsidRPr="004570A0" w:rsidRDefault="004570A0" w:rsidP="004570A0">
      <w:pPr>
        <w:widowControl w:val="0"/>
        <w:spacing w:line="260" w:lineRule="atLeast"/>
        <w:jc w:val="both"/>
        <w:rPr>
          <w:rFonts w:ascii="Arial" w:hAnsi="Arial" w:cs="Arial"/>
          <w:sz w:val="20"/>
          <w:szCs w:val="20"/>
          <w:lang w:eastAsia="en-US"/>
        </w:rPr>
      </w:pPr>
    </w:p>
    <w:p w14:paraId="3F00075D" w14:textId="068500B1" w:rsidR="004570A0" w:rsidRDefault="004570A0" w:rsidP="004570A0">
      <w:pPr>
        <w:widowControl w:val="0"/>
        <w:spacing w:line="260" w:lineRule="atLeast"/>
        <w:jc w:val="both"/>
        <w:rPr>
          <w:rFonts w:ascii="Arial" w:hAnsi="Arial" w:cs="Arial"/>
          <w:sz w:val="20"/>
          <w:szCs w:val="20"/>
          <w:lang w:eastAsia="en-US"/>
        </w:rPr>
      </w:pPr>
      <w:r w:rsidRPr="004570A0">
        <w:rPr>
          <w:rFonts w:ascii="Arial" w:hAnsi="Arial" w:cs="Arial"/>
          <w:sz w:val="20"/>
          <w:szCs w:val="20"/>
          <w:lang w:eastAsia="en-US"/>
        </w:rPr>
        <w:t>Predložitev garancije za dobro izvedbo pogodbenih obveznosti je pogoj za veljavnost pogodbe.</w:t>
      </w:r>
    </w:p>
    <w:p w14:paraId="37783B80" w14:textId="2AB3FBE7" w:rsidR="00EB5F4E" w:rsidRDefault="00EB5F4E" w:rsidP="004570A0">
      <w:pPr>
        <w:widowControl w:val="0"/>
        <w:spacing w:line="260" w:lineRule="atLeast"/>
        <w:jc w:val="both"/>
        <w:rPr>
          <w:rFonts w:ascii="Arial" w:hAnsi="Arial" w:cs="Arial"/>
          <w:sz w:val="20"/>
          <w:szCs w:val="20"/>
          <w:lang w:eastAsia="en-US"/>
        </w:rPr>
      </w:pPr>
    </w:p>
    <w:p w14:paraId="7FE978D8" w14:textId="77777777" w:rsidR="00EB5F4E" w:rsidRPr="00EB5F4E" w:rsidRDefault="00EB5F4E" w:rsidP="00EB5F4E">
      <w:pPr>
        <w:widowControl w:val="0"/>
        <w:spacing w:line="260" w:lineRule="atLeast"/>
        <w:jc w:val="both"/>
        <w:rPr>
          <w:rFonts w:ascii="Arial" w:hAnsi="Arial" w:cs="Arial"/>
          <w:sz w:val="20"/>
          <w:szCs w:val="20"/>
          <w:lang w:eastAsia="en-US"/>
        </w:rPr>
      </w:pPr>
      <w:r w:rsidRPr="00EB5F4E">
        <w:rPr>
          <w:rFonts w:ascii="Arial" w:hAnsi="Arial" w:cs="Arial"/>
          <w:sz w:val="20"/>
          <w:szCs w:val="20"/>
          <w:lang w:eastAsia="en-US"/>
        </w:rPr>
        <w:t>V primeru, da bo naročnik unovčil finančno zavarovanje za dobro izvedbo pogodbenih obveznosti, je izvajalec nemudoma, najkasneje pa v roku 7 delovnih dni, dolžan naročniku dostaviti novo in vsebinsko enako finančno zavarovanje. V primeru kršitve te določbe lahko naročnik odstopi od pogodbe in zahteva povrnitev vse škode, ki mu je s tem nastala. Tudi sama unovčitev finančnega zavarovanja je po presoji naročnika lahko razlog za odstop od pogodbe.</w:t>
      </w:r>
    </w:p>
    <w:p w14:paraId="2A19272B" w14:textId="41DD6A43" w:rsidR="00EB5F4E" w:rsidRPr="00EB5F4E" w:rsidRDefault="00EB5F4E" w:rsidP="00EB5F4E">
      <w:pPr>
        <w:widowControl w:val="0"/>
        <w:spacing w:line="260" w:lineRule="atLeast"/>
        <w:jc w:val="both"/>
        <w:rPr>
          <w:rFonts w:ascii="Arial" w:hAnsi="Arial" w:cs="Arial"/>
          <w:sz w:val="20"/>
          <w:szCs w:val="20"/>
          <w:lang w:eastAsia="en-US"/>
        </w:rPr>
      </w:pPr>
    </w:p>
    <w:p w14:paraId="55D3A808" w14:textId="66786A47" w:rsidR="00EB5F4E" w:rsidRPr="004570A0" w:rsidRDefault="00EB5F4E" w:rsidP="00EB5F4E">
      <w:pPr>
        <w:widowControl w:val="0"/>
        <w:spacing w:line="260" w:lineRule="atLeast"/>
        <w:jc w:val="both"/>
        <w:rPr>
          <w:rFonts w:ascii="Arial" w:hAnsi="Arial" w:cs="Arial"/>
          <w:sz w:val="20"/>
          <w:szCs w:val="20"/>
          <w:lang w:eastAsia="en-US"/>
        </w:rPr>
      </w:pPr>
      <w:r w:rsidRPr="00EB5F4E">
        <w:rPr>
          <w:rFonts w:ascii="Arial" w:hAnsi="Arial" w:cs="Arial"/>
          <w:sz w:val="20"/>
          <w:szCs w:val="20"/>
          <w:lang w:eastAsia="en-US"/>
        </w:rPr>
        <w:t>Če se med trajanjem izvedbe pogodbe spremeni rok za izvedbo pogodbenih storitev oziroma poviša pogodbena vrednost del, mora izvajalec v roku 7 delovnih dni od podpisa aneksa k tej pogodbi predložiti novo zavarovanje v korist naročnika v skladu s spremenjeno pogodbo.</w:t>
      </w:r>
    </w:p>
    <w:p w14:paraId="6FCF87AF" w14:textId="4E1877B3" w:rsidR="004570A0" w:rsidRPr="004570A0" w:rsidRDefault="004570A0" w:rsidP="004570A0">
      <w:pPr>
        <w:spacing w:line="260" w:lineRule="atLeast"/>
        <w:rPr>
          <w:rFonts w:ascii="Arial" w:hAnsi="Arial" w:cs="Arial"/>
          <w:sz w:val="20"/>
          <w:szCs w:val="20"/>
          <w:lang w:eastAsia="en-US"/>
        </w:rPr>
      </w:pPr>
    </w:p>
    <w:p w14:paraId="07954A8D" w14:textId="5A5C774F" w:rsidR="004570A0" w:rsidRPr="004570A0" w:rsidRDefault="004570A0" w:rsidP="004570A0">
      <w:pPr>
        <w:keepNext/>
        <w:spacing w:line="260" w:lineRule="atLeast"/>
        <w:outlineLvl w:val="1"/>
        <w:rPr>
          <w:rFonts w:ascii="Arial" w:hAnsi="Arial" w:cs="Arial"/>
          <w:b/>
          <w:iCs/>
          <w:sz w:val="20"/>
          <w:szCs w:val="20"/>
        </w:rPr>
      </w:pPr>
      <w:r w:rsidRPr="004570A0">
        <w:rPr>
          <w:rFonts w:ascii="Arial" w:hAnsi="Arial" w:cs="Arial"/>
          <w:b/>
          <w:iCs/>
          <w:sz w:val="20"/>
          <w:szCs w:val="20"/>
        </w:rPr>
        <w:t>XI. VAROVANJE PODATKOV</w:t>
      </w:r>
    </w:p>
    <w:p w14:paraId="0559AE03" w14:textId="77777777" w:rsidR="004570A0" w:rsidRPr="004570A0" w:rsidRDefault="004570A0" w:rsidP="004570A0">
      <w:pPr>
        <w:keepNext/>
        <w:spacing w:line="260" w:lineRule="atLeast"/>
        <w:outlineLvl w:val="1"/>
        <w:rPr>
          <w:rFonts w:ascii="Arial" w:hAnsi="Arial" w:cs="Arial"/>
          <w:b/>
          <w:iCs/>
          <w:sz w:val="20"/>
          <w:szCs w:val="20"/>
        </w:rPr>
      </w:pPr>
    </w:p>
    <w:p w14:paraId="5C7551B3" w14:textId="1F1E9F1D" w:rsidR="004570A0" w:rsidRPr="004570A0" w:rsidRDefault="00C90519" w:rsidP="00C90519">
      <w:pPr>
        <w:keepNext/>
        <w:spacing w:line="260" w:lineRule="atLeast"/>
        <w:ind w:left="360"/>
        <w:jc w:val="center"/>
        <w:rPr>
          <w:rFonts w:ascii="Arial" w:hAnsi="Arial" w:cs="Arial"/>
          <w:sz w:val="20"/>
          <w:szCs w:val="20"/>
        </w:rPr>
      </w:pPr>
      <w:r>
        <w:rPr>
          <w:rFonts w:ascii="Arial" w:hAnsi="Arial" w:cs="Arial"/>
          <w:sz w:val="20"/>
          <w:szCs w:val="20"/>
        </w:rPr>
        <w:t xml:space="preserve">12. </w:t>
      </w:r>
      <w:r w:rsidR="004570A0" w:rsidRPr="004570A0">
        <w:rPr>
          <w:rFonts w:ascii="Arial" w:hAnsi="Arial" w:cs="Arial"/>
          <w:sz w:val="20"/>
          <w:szCs w:val="20"/>
        </w:rPr>
        <w:t>člen</w:t>
      </w:r>
    </w:p>
    <w:p w14:paraId="03FC9FA9" w14:textId="77777777" w:rsidR="00C90519" w:rsidRDefault="00C90519" w:rsidP="004570A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1BCC2B1A" w14:textId="2B62AFBD" w:rsidR="004570A0" w:rsidRPr="004570A0" w:rsidRDefault="004570A0" w:rsidP="004570A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4570A0">
        <w:rPr>
          <w:rFonts w:ascii="Arial" w:hAnsi="Arial" w:cs="Arial"/>
          <w:sz w:val="20"/>
          <w:szCs w:val="20"/>
          <w:lang w:eastAsia="en-US"/>
        </w:rPr>
        <w:t xml:space="preserve">Pogodbeni stranki se zavezujeta, da bosta vse zakonsko varovane podatke (osebni in tajni podatki, poslovna skrivnost), do katerih bosta morebiti prišli z izvedbo te pogodbe, skrbno varovali, skladno z veljavno področno zakonodajo. </w:t>
      </w:r>
    </w:p>
    <w:p w14:paraId="029E4D94" w14:textId="77777777" w:rsidR="004570A0" w:rsidRPr="004570A0" w:rsidRDefault="004570A0" w:rsidP="004570A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05E93B94" w14:textId="0541A31E" w:rsidR="004570A0" w:rsidRPr="00E55315" w:rsidRDefault="004570A0" w:rsidP="00E55315">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Obveznost varovanja podatkov se nanaša tako na čas izvrševanja pogodbe, kot tudi na čas po tem.</w:t>
      </w:r>
    </w:p>
    <w:p w14:paraId="5916D871" w14:textId="77777777" w:rsidR="00C90519" w:rsidRPr="004570A0" w:rsidRDefault="00C90519" w:rsidP="004570A0">
      <w:pPr>
        <w:spacing w:line="260" w:lineRule="atLeast"/>
        <w:rPr>
          <w:rFonts w:ascii="Arial" w:hAnsi="Arial" w:cs="Arial"/>
          <w:b/>
          <w:sz w:val="20"/>
          <w:szCs w:val="20"/>
          <w:lang w:eastAsia="en-US"/>
        </w:rPr>
      </w:pPr>
    </w:p>
    <w:p w14:paraId="5F9F54CF" w14:textId="4526BA38" w:rsidR="004570A0" w:rsidRPr="004570A0" w:rsidRDefault="004570A0" w:rsidP="004570A0">
      <w:pPr>
        <w:spacing w:line="260" w:lineRule="atLeast"/>
        <w:rPr>
          <w:rFonts w:ascii="Arial" w:hAnsi="Arial" w:cs="Arial"/>
          <w:b/>
          <w:sz w:val="20"/>
          <w:szCs w:val="20"/>
          <w:lang w:eastAsia="en-US"/>
        </w:rPr>
      </w:pPr>
      <w:r w:rsidRPr="004570A0">
        <w:rPr>
          <w:rFonts w:ascii="Arial" w:hAnsi="Arial" w:cs="Arial"/>
          <w:b/>
          <w:sz w:val="20"/>
          <w:szCs w:val="20"/>
          <w:lang w:eastAsia="en-US"/>
        </w:rPr>
        <w:t>XII. STROKOVNI NADZOR</w:t>
      </w:r>
    </w:p>
    <w:p w14:paraId="7E85844E" w14:textId="77777777" w:rsidR="004570A0" w:rsidRPr="004570A0" w:rsidRDefault="004570A0" w:rsidP="004570A0">
      <w:pPr>
        <w:spacing w:line="260" w:lineRule="atLeast"/>
        <w:rPr>
          <w:rFonts w:ascii="Arial" w:hAnsi="Arial" w:cs="Arial"/>
          <w:b/>
          <w:sz w:val="20"/>
          <w:szCs w:val="20"/>
          <w:lang w:eastAsia="en-US"/>
        </w:rPr>
      </w:pPr>
    </w:p>
    <w:p w14:paraId="63318EE2" w14:textId="5E6B1D89" w:rsidR="004570A0" w:rsidRPr="00C90519" w:rsidRDefault="004570A0" w:rsidP="00C90519">
      <w:pPr>
        <w:pStyle w:val="Odstavekseznama"/>
        <w:keepNext/>
        <w:numPr>
          <w:ilvl w:val="0"/>
          <w:numId w:val="38"/>
        </w:numPr>
        <w:spacing w:line="260" w:lineRule="atLeast"/>
        <w:jc w:val="center"/>
        <w:rPr>
          <w:rFonts w:ascii="Arial" w:hAnsi="Arial" w:cs="Arial"/>
          <w:sz w:val="20"/>
          <w:szCs w:val="20"/>
        </w:rPr>
      </w:pPr>
      <w:r w:rsidRPr="00C90519">
        <w:rPr>
          <w:rFonts w:ascii="Arial" w:hAnsi="Arial" w:cs="Arial"/>
          <w:sz w:val="20"/>
          <w:szCs w:val="20"/>
        </w:rPr>
        <w:t>člen</w:t>
      </w:r>
    </w:p>
    <w:p w14:paraId="57F5B96E" w14:textId="77777777" w:rsidR="00717476" w:rsidRDefault="00717476" w:rsidP="004570A0">
      <w:pPr>
        <w:spacing w:line="260" w:lineRule="atLeast"/>
        <w:rPr>
          <w:rFonts w:ascii="Arial" w:hAnsi="Arial" w:cs="Arial"/>
          <w:sz w:val="20"/>
          <w:szCs w:val="20"/>
          <w:lang w:eastAsia="en-US"/>
        </w:rPr>
      </w:pPr>
    </w:p>
    <w:p w14:paraId="47D58BA1" w14:textId="71ECF7B7" w:rsidR="004570A0" w:rsidRPr="004570A0" w:rsidRDefault="004570A0" w:rsidP="00E55315">
      <w:pPr>
        <w:spacing w:line="260" w:lineRule="atLeast"/>
        <w:rPr>
          <w:rFonts w:ascii="Arial" w:hAnsi="Arial" w:cs="Arial"/>
          <w:sz w:val="20"/>
          <w:szCs w:val="20"/>
          <w:lang w:eastAsia="en-US"/>
        </w:rPr>
      </w:pPr>
      <w:r w:rsidRPr="004570A0">
        <w:rPr>
          <w:rFonts w:ascii="Arial" w:hAnsi="Arial" w:cs="Arial"/>
          <w:sz w:val="20"/>
          <w:szCs w:val="20"/>
          <w:lang w:eastAsia="en-US"/>
        </w:rPr>
        <w:t>Skrbnik pogodbe je s strani</w:t>
      </w:r>
      <w:r w:rsidR="00E55315">
        <w:rPr>
          <w:rFonts w:ascii="Arial" w:hAnsi="Arial" w:cs="Arial"/>
          <w:sz w:val="20"/>
          <w:szCs w:val="20"/>
          <w:lang w:eastAsia="en-US"/>
        </w:rPr>
        <w:t xml:space="preserve"> </w:t>
      </w:r>
      <w:r w:rsidRPr="004570A0">
        <w:rPr>
          <w:rFonts w:ascii="Arial" w:hAnsi="Arial" w:cs="Arial"/>
          <w:sz w:val="20"/>
          <w:szCs w:val="20"/>
          <w:lang w:eastAsia="en-US"/>
        </w:rPr>
        <w:t>naročnika _______________________________</w:t>
      </w:r>
      <w:r w:rsidR="00E55315">
        <w:rPr>
          <w:rFonts w:ascii="Arial" w:hAnsi="Arial" w:cs="Arial"/>
          <w:sz w:val="20"/>
          <w:szCs w:val="20"/>
          <w:lang w:eastAsia="en-US"/>
        </w:rPr>
        <w:t>(ime in priimek, el. pošta, tel. št.)</w:t>
      </w:r>
      <w:r w:rsidRPr="004570A0">
        <w:rPr>
          <w:rFonts w:ascii="Arial" w:hAnsi="Arial" w:cs="Arial"/>
          <w:sz w:val="20"/>
          <w:szCs w:val="20"/>
          <w:lang w:eastAsia="en-US"/>
        </w:rPr>
        <w:t xml:space="preserve"> </w:t>
      </w:r>
      <w:r w:rsidR="00E55315">
        <w:rPr>
          <w:rFonts w:ascii="Arial" w:hAnsi="Arial" w:cs="Arial"/>
          <w:sz w:val="20"/>
          <w:szCs w:val="20"/>
          <w:lang w:eastAsia="en-US"/>
        </w:rPr>
        <w:t xml:space="preserve"> in s strani </w:t>
      </w:r>
      <w:r w:rsidRPr="004570A0">
        <w:rPr>
          <w:rFonts w:ascii="Arial" w:hAnsi="Arial" w:cs="Arial"/>
          <w:sz w:val="20"/>
          <w:szCs w:val="20"/>
          <w:lang w:eastAsia="en-US"/>
        </w:rPr>
        <w:t>izvajalca ________________________________________</w:t>
      </w:r>
      <w:r w:rsidR="00E55315" w:rsidRPr="00E55315">
        <w:rPr>
          <w:rFonts w:ascii="Arial" w:hAnsi="Arial" w:cs="Arial"/>
          <w:sz w:val="20"/>
          <w:szCs w:val="20"/>
          <w:lang w:eastAsia="en-US"/>
        </w:rPr>
        <w:t xml:space="preserve">(ime in priimek, </w:t>
      </w:r>
      <w:proofErr w:type="spellStart"/>
      <w:r w:rsidR="00E55315" w:rsidRPr="00E55315">
        <w:rPr>
          <w:rFonts w:ascii="Arial" w:hAnsi="Arial" w:cs="Arial"/>
          <w:sz w:val="20"/>
          <w:szCs w:val="20"/>
          <w:lang w:eastAsia="en-US"/>
        </w:rPr>
        <w:t>el.pošta</w:t>
      </w:r>
      <w:proofErr w:type="spellEnd"/>
      <w:r w:rsidR="00E55315" w:rsidRPr="00E55315">
        <w:rPr>
          <w:rFonts w:ascii="Arial" w:hAnsi="Arial" w:cs="Arial"/>
          <w:sz w:val="20"/>
          <w:szCs w:val="20"/>
          <w:lang w:eastAsia="en-US"/>
        </w:rPr>
        <w:t>, tel. št</w:t>
      </w:r>
      <w:r w:rsidR="00E55315">
        <w:rPr>
          <w:rFonts w:ascii="Arial" w:hAnsi="Arial" w:cs="Arial"/>
          <w:sz w:val="20"/>
          <w:szCs w:val="20"/>
          <w:lang w:eastAsia="en-US"/>
        </w:rPr>
        <w:t>.).</w:t>
      </w:r>
    </w:p>
    <w:p w14:paraId="665A67DE" w14:textId="77777777" w:rsidR="004570A0" w:rsidRPr="004570A0" w:rsidRDefault="004570A0" w:rsidP="004570A0">
      <w:pPr>
        <w:keepNext/>
        <w:spacing w:line="260" w:lineRule="atLeast"/>
        <w:rPr>
          <w:rFonts w:ascii="Arial" w:hAnsi="Arial" w:cs="Arial"/>
          <w:b/>
          <w:sz w:val="20"/>
          <w:szCs w:val="20"/>
          <w:lang w:eastAsia="en-US"/>
        </w:rPr>
      </w:pPr>
    </w:p>
    <w:p w14:paraId="354F9B52" w14:textId="37F7DEE4" w:rsidR="004570A0" w:rsidRPr="004570A0" w:rsidRDefault="004570A0" w:rsidP="004570A0">
      <w:pPr>
        <w:keepNext/>
        <w:spacing w:line="260" w:lineRule="atLeast"/>
        <w:rPr>
          <w:rFonts w:ascii="Arial" w:hAnsi="Arial" w:cs="Arial"/>
          <w:b/>
          <w:sz w:val="20"/>
          <w:szCs w:val="20"/>
          <w:lang w:eastAsia="en-US"/>
        </w:rPr>
      </w:pPr>
      <w:r w:rsidRPr="004570A0">
        <w:rPr>
          <w:rFonts w:ascii="Arial" w:hAnsi="Arial" w:cs="Arial"/>
          <w:b/>
          <w:sz w:val="20"/>
          <w:szCs w:val="20"/>
          <w:lang w:eastAsia="en-US"/>
        </w:rPr>
        <w:t>XI</w:t>
      </w:r>
      <w:r w:rsidR="00C90519">
        <w:rPr>
          <w:rFonts w:ascii="Arial" w:hAnsi="Arial" w:cs="Arial"/>
          <w:b/>
          <w:sz w:val="20"/>
          <w:szCs w:val="20"/>
          <w:lang w:eastAsia="en-US"/>
        </w:rPr>
        <w:t>II</w:t>
      </w:r>
      <w:r w:rsidRPr="004570A0">
        <w:rPr>
          <w:rFonts w:ascii="Arial" w:hAnsi="Arial" w:cs="Arial"/>
          <w:b/>
          <w:sz w:val="20"/>
          <w:szCs w:val="20"/>
          <w:lang w:eastAsia="en-US"/>
        </w:rPr>
        <w:t>. PROTIKORUPCIJSKA KLAVZULA</w:t>
      </w:r>
    </w:p>
    <w:p w14:paraId="4A06734D" w14:textId="77777777" w:rsidR="004570A0" w:rsidRPr="004570A0" w:rsidRDefault="004570A0" w:rsidP="004570A0">
      <w:pPr>
        <w:keepNext/>
        <w:spacing w:line="260" w:lineRule="atLeast"/>
        <w:rPr>
          <w:rFonts w:ascii="Arial" w:hAnsi="Arial" w:cs="Arial"/>
          <w:sz w:val="20"/>
          <w:szCs w:val="20"/>
          <w:lang w:eastAsia="en-US"/>
        </w:rPr>
      </w:pPr>
    </w:p>
    <w:p w14:paraId="74823AFE" w14:textId="77777777" w:rsidR="004570A0" w:rsidRPr="004570A0" w:rsidRDefault="004570A0" w:rsidP="0055495A">
      <w:pPr>
        <w:keepNext/>
        <w:numPr>
          <w:ilvl w:val="0"/>
          <w:numId w:val="36"/>
        </w:numPr>
        <w:spacing w:line="260" w:lineRule="atLeast"/>
        <w:jc w:val="center"/>
        <w:rPr>
          <w:rFonts w:ascii="Arial" w:hAnsi="Arial" w:cs="Arial"/>
          <w:sz w:val="20"/>
          <w:szCs w:val="20"/>
        </w:rPr>
      </w:pPr>
      <w:r w:rsidRPr="004570A0">
        <w:rPr>
          <w:rFonts w:ascii="Arial" w:hAnsi="Arial" w:cs="Arial"/>
          <w:sz w:val="20"/>
          <w:szCs w:val="20"/>
        </w:rPr>
        <w:t>člen</w:t>
      </w:r>
    </w:p>
    <w:p w14:paraId="32E1A8D1" w14:textId="77777777" w:rsidR="00717476" w:rsidRDefault="00717476" w:rsidP="004570A0">
      <w:pPr>
        <w:spacing w:line="260" w:lineRule="atLeast"/>
        <w:jc w:val="both"/>
        <w:rPr>
          <w:rFonts w:ascii="Arial" w:hAnsi="Arial" w:cs="Arial"/>
          <w:sz w:val="20"/>
          <w:szCs w:val="20"/>
          <w:lang w:eastAsia="en-US"/>
        </w:rPr>
      </w:pPr>
    </w:p>
    <w:p w14:paraId="431E234D" w14:textId="6BFBB87E" w:rsidR="004570A0" w:rsidRPr="004570A0" w:rsidRDefault="004570A0" w:rsidP="004570A0">
      <w:pPr>
        <w:spacing w:line="260" w:lineRule="atLeast"/>
        <w:jc w:val="both"/>
        <w:rPr>
          <w:rFonts w:ascii="Arial" w:hAnsi="Arial" w:cs="Arial"/>
          <w:sz w:val="20"/>
          <w:szCs w:val="20"/>
          <w:lang w:eastAsia="en-US"/>
        </w:rPr>
      </w:pPr>
      <w:r w:rsidRPr="004570A0">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763D12B7" w14:textId="77777777" w:rsidR="004570A0" w:rsidRPr="004570A0" w:rsidRDefault="004570A0" w:rsidP="0055495A">
      <w:pPr>
        <w:numPr>
          <w:ilvl w:val="0"/>
          <w:numId w:val="33"/>
        </w:numPr>
        <w:spacing w:line="260" w:lineRule="atLeast"/>
        <w:jc w:val="both"/>
        <w:rPr>
          <w:rFonts w:ascii="Arial" w:hAnsi="Arial" w:cs="Arial"/>
          <w:sz w:val="20"/>
          <w:szCs w:val="20"/>
          <w:lang w:eastAsia="en-US"/>
        </w:rPr>
      </w:pPr>
      <w:r w:rsidRPr="004570A0">
        <w:rPr>
          <w:rFonts w:ascii="Arial" w:hAnsi="Arial" w:cs="Arial"/>
          <w:sz w:val="20"/>
          <w:szCs w:val="20"/>
          <w:lang w:eastAsia="en-US"/>
        </w:rPr>
        <w:t>pridobitev posla,</w:t>
      </w:r>
    </w:p>
    <w:p w14:paraId="2003FD34" w14:textId="77777777" w:rsidR="004570A0" w:rsidRPr="004570A0" w:rsidRDefault="004570A0" w:rsidP="0055495A">
      <w:pPr>
        <w:numPr>
          <w:ilvl w:val="0"/>
          <w:numId w:val="33"/>
        </w:numPr>
        <w:spacing w:line="260" w:lineRule="atLeast"/>
        <w:jc w:val="both"/>
        <w:rPr>
          <w:rFonts w:ascii="Arial" w:hAnsi="Arial" w:cs="Arial"/>
          <w:sz w:val="20"/>
          <w:szCs w:val="20"/>
          <w:lang w:eastAsia="en-US"/>
        </w:rPr>
      </w:pPr>
      <w:r w:rsidRPr="004570A0">
        <w:rPr>
          <w:rFonts w:ascii="Arial" w:hAnsi="Arial" w:cs="Arial"/>
          <w:sz w:val="20"/>
          <w:szCs w:val="20"/>
          <w:lang w:eastAsia="en-US"/>
        </w:rPr>
        <w:t>za sklenitev posla pod ugodnejšimi pogoji,</w:t>
      </w:r>
    </w:p>
    <w:p w14:paraId="54157E25" w14:textId="77777777" w:rsidR="004570A0" w:rsidRPr="004570A0" w:rsidRDefault="004570A0" w:rsidP="0055495A">
      <w:pPr>
        <w:numPr>
          <w:ilvl w:val="0"/>
          <w:numId w:val="33"/>
        </w:numPr>
        <w:spacing w:line="260" w:lineRule="atLeast"/>
        <w:jc w:val="both"/>
        <w:rPr>
          <w:rFonts w:ascii="Arial" w:hAnsi="Arial" w:cs="Arial"/>
          <w:sz w:val="20"/>
          <w:szCs w:val="20"/>
          <w:lang w:eastAsia="en-US"/>
        </w:rPr>
      </w:pPr>
      <w:r w:rsidRPr="004570A0">
        <w:rPr>
          <w:rFonts w:ascii="Arial" w:hAnsi="Arial" w:cs="Arial"/>
          <w:sz w:val="20"/>
          <w:szCs w:val="20"/>
          <w:lang w:eastAsia="en-US"/>
        </w:rPr>
        <w:t>za opustitev dolžnega nadzora nad izvajanjem pogodbenih obveznosti,</w:t>
      </w:r>
    </w:p>
    <w:p w14:paraId="57952B81" w14:textId="77777777" w:rsidR="004570A0" w:rsidRPr="004570A0" w:rsidRDefault="004570A0" w:rsidP="0055495A">
      <w:pPr>
        <w:numPr>
          <w:ilvl w:val="0"/>
          <w:numId w:val="33"/>
        </w:numPr>
        <w:spacing w:line="260" w:lineRule="atLeast"/>
        <w:jc w:val="both"/>
        <w:rPr>
          <w:rFonts w:ascii="Arial" w:hAnsi="Arial" w:cs="Arial"/>
          <w:sz w:val="20"/>
          <w:szCs w:val="20"/>
          <w:lang w:eastAsia="en-US"/>
        </w:rPr>
      </w:pPr>
      <w:r w:rsidRPr="004570A0">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0B2DA71" w14:textId="77777777" w:rsidR="004570A0" w:rsidRPr="004570A0" w:rsidRDefault="004570A0" w:rsidP="004570A0">
      <w:pPr>
        <w:spacing w:line="260" w:lineRule="atLeast"/>
        <w:jc w:val="both"/>
        <w:rPr>
          <w:rFonts w:ascii="Arial" w:hAnsi="Arial" w:cs="Arial"/>
          <w:sz w:val="20"/>
          <w:szCs w:val="20"/>
          <w:lang w:eastAsia="en-US"/>
        </w:rPr>
      </w:pPr>
    </w:p>
    <w:p w14:paraId="3872EE14" w14:textId="77777777" w:rsidR="004570A0" w:rsidRPr="004570A0" w:rsidRDefault="004570A0" w:rsidP="004570A0">
      <w:pPr>
        <w:spacing w:line="260" w:lineRule="atLeast"/>
        <w:jc w:val="both"/>
        <w:rPr>
          <w:rFonts w:ascii="Arial" w:hAnsi="Arial" w:cs="Arial"/>
          <w:sz w:val="20"/>
          <w:szCs w:val="20"/>
          <w:lang w:eastAsia="en-US"/>
        </w:rPr>
      </w:pPr>
      <w:r w:rsidRPr="004570A0">
        <w:rPr>
          <w:rFonts w:ascii="Arial" w:hAnsi="Arial" w:cs="Arial"/>
          <w:sz w:val="20"/>
          <w:szCs w:val="20"/>
          <w:lang w:eastAsia="en-US"/>
        </w:rPr>
        <w:t>Če pogodba še ni veljavna, se šteje, da pogodba ni bila sklenjena.</w:t>
      </w:r>
    </w:p>
    <w:p w14:paraId="2C24449E" w14:textId="77777777" w:rsidR="004570A0" w:rsidRPr="004570A0" w:rsidRDefault="004570A0" w:rsidP="004570A0">
      <w:pPr>
        <w:spacing w:line="260" w:lineRule="atLeast"/>
        <w:rPr>
          <w:rFonts w:ascii="Arial" w:hAnsi="Arial" w:cs="Arial"/>
          <w:sz w:val="20"/>
          <w:szCs w:val="20"/>
          <w:lang w:eastAsia="en-US"/>
        </w:rPr>
      </w:pPr>
    </w:p>
    <w:p w14:paraId="4859D866" w14:textId="4A8CE82E" w:rsidR="002A565D" w:rsidRPr="00CB5BC9" w:rsidRDefault="002A565D" w:rsidP="00CB5BC9">
      <w:pPr>
        <w:spacing w:line="260" w:lineRule="atLeast"/>
        <w:rPr>
          <w:rFonts w:ascii="Arial" w:hAnsi="Arial" w:cs="Arial"/>
          <w:b/>
          <w:sz w:val="20"/>
          <w:szCs w:val="20"/>
          <w:lang w:eastAsia="en-US"/>
        </w:rPr>
      </w:pPr>
      <w:r w:rsidRPr="00CB5BC9">
        <w:rPr>
          <w:rFonts w:ascii="Arial" w:hAnsi="Arial" w:cs="Arial"/>
          <w:b/>
          <w:sz w:val="20"/>
          <w:szCs w:val="20"/>
          <w:lang w:eastAsia="en-US"/>
        </w:rPr>
        <w:t>X</w:t>
      </w:r>
      <w:r w:rsidR="00C90519">
        <w:rPr>
          <w:rFonts w:ascii="Arial" w:hAnsi="Arial" w:cs="Arial"/>
          <w:b/>
          <w:sz w:val="20"/>
          <w:szCs w:val="20"/>
          <w:lang w:eastAsia="en-US"/>
        </w:rPr>
        <w:t>I</w:t>
      </w:r>
      <w:r w:rsidRPr="00CB5BC9">
        <w:rPr>
          <w:rFonts w:ascii="Arial" w:hAnsi="Arial" w:cs="Arial"/>
          <w:b/>
          <w:sz w:val="20"/>
          <w:szCs w:val="20"/>
          <w:lang w:eastAsia="en-US"/>
        </w:rPr>
        <w:t>V. ODSTOP OD POGODBE</w:t>
      </w:r>
    </w:p>
    <w:p w14:paraId="39CFA77B" w14:textId="77777777" w:rsidR="002A565D" w:rsidRPr="00CB5BC9" w:rsidRDefault="002A565D" w:rsidP="00CB5BC9">
      <w:pPr>
        <w:spacing w:line="260" w:lineRule="atLeast"/>
        <w:rPr>
          <w:rFonts w:ascii="Arial" w:hAnsi="Arial" w:cs="Arial"/>
          <w:b/>
          <w:sz w:val="20"/>
          <w:szCs w:val="20"/>
          <w:lang w:eastAsia="en-US"/>
        </w:rPr>
      </w:pPr>
    </w:p>
    <w:p w14:paraId="6E58FF22" w14:textId="048F6895" w:rsidR="002A565D" w:rsidRPr="00C90519" w:rsidRDefault="002A565D" w:rsidP="00C90519">
      <w:pPr>
        <w:pStyle w:val="Odstavekseznama"/>
        <w:keepNext/>
        <w:numPr>
          <w:ilvl w:val="0"/>
          <w:numId w:val="36"/>
        </w:numPr>
        <w:spacing w:line="260" w:lineRule="atLeast"/>
        <w:contextualSpacing/>
        <w:jc w:val="center"/>
        <w:rPr>
          <w:rFonts w:ascii="Arial" w:hAnsi="Arial" w:cs="Arial"/>
          <w:sz w:val="20"/>
          <w:szCs w:val="20"/>
        </w:rPr>
      </w:pPr>
      <w:r w:rsidRPr="00C90519">
        <w:rPr>
          <w:rFonts w:ascii="Arial" w:hAnsi="Arial" w:cs="Arial"/>
          <w:sz w:val="20"/>
          <w:szCs w:val="20"/>
        </w:rPr>
        <w:t>člen</w:t>
      </w:r>
    </w:p>
    <w:p w14:paraId="6740B94E" w14:textId="77777777" w:rsidR="002A565D" w:rsidRPr="00CB5BC9" w:rsidRDefault="002A565D" w:rsidP="00CB5BC9">
      <w:pPr>
        <w:spacing w:line="260" w:lineRule="atLeast"/>
        <w:jc w:val="both"/>
        <w:rPr>
          <w:rFonts w:ascii="Arial" w:hAnsi="Arial" w:cs="Arial"/>
          <w:sz w:val="20"/>
          <w:szCs w:val="20"/>
          <w:lang w:eastAsia="en-US"/>
        </w:rPr>
      </w:pPr>
    </w:p>
    <w:p w14:paraId="014C875F" w14:textId="18D98FEB" w:rsidR="00717476" w:rsidRPr="00CB5BC9" w:rsidRDefault="00717476" w:rsidP="00717476">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CB5BC9">
        <w:rPr>
          <w:rFonts w:ascii="Arial" w:hAnsi="Arial" w:cs="Arial"/>
          <w:sz w:val="20"/>
          <w:szCs w:val="20"/>
        </w:rPr>
        <w:t xml:space="preserve"> </w:t>
      </w:r>
      <w:r w:rsidRPr="00CB5BC9">
        <w:rPr>
          <w:rFonts w:ascii="Arial" w:hAnsi="Arial" w:cs="Arial"/>
          <w:color w:val="000000"/>
          <w:sz w:val="20"/>
          <w:szCs w:val="20"/>
        </w:rPr>
        <w:t xml:space="preserve">V tem primeru je odpovedni rok 3 (tri) mesece od prejetega pisnega obvestila nasprotne pogodbene stranke. </w:t>
      </w:r>
    </w:p>
    <w:p w14:paraId="6FF1ECAC" w14:textId="77777777" w:rsidR="00717476" w:rsidRPr="00CB5BC9" w:rsidRDefault="00717476" w:rsidP="00717476">
      <w:pPr>
        <w:spacing w:line="260" w:lineRule="atLeast"/>
        <w:contextualSpacing/>
        <w:jc w:val="both"/>
        <w:rPr>
          <w:rFonts w:ascii="Arial" w:hAnsi="Arial" w:cs="Arial"/>
          <w:color w:val="000000"/>
          <w:sz w:val="20"/>
          <w:szCs w:val="20"/>
        </w:rPr>
      </w:pPr>
    </w:p>
    <w:p w14:paraId="2F118649" w14:textId="77777777" w:rsidR="00717476" w:rsidRPr="00CB5BC9" w:rsidRDefault="00717476" w:rsidP="00717476">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Naročnik lahko s pisnim obvestilom, ki ga pošlje izvajalcu, odstopi od pogodbe, ne da bi s tem omejeval druge pravice ali pravna sredstva, ki jih ima na voljo, če:</w:t>
      </w:r>
    </w:p>
    <w:p w14:paraId="4E597104" w14:textId="77777777" w:rsidR="00717476" w:rsidRPr="00CB5BC9" w:rsidRDefault="00717476" w:rsidP="00717476">
      <w:pPr>
        <w:numPr>
          <w:ilvl w:val="0"/>
          <w:numId w:val="30"/>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58517FC4" w14:textId="77777777" w:rsidR="00717476" w:rsidRPr="00CB5BC9" w:rsidRDefault="00717476" w:rsidP="00717476">
      <w:pPr>
        <w:numPr>
          <w:ilvl w:val="0"/>
          <w:numId w:val="30"/>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prenese pogodbo ali katerokoli pravico ali interes, ki izvira iz pogodbe, brez soglasja naročnika;</w:t>
      </w:r>
    </w:p>
    <w:p w14:paraId="499F6FD3" w14:textId="77777777" w:rsidR="00717476" w:rsidRPr="00CB5BC9" w:rsidRDefault="00717476" w:rsidP="00717476">
      <w:pPr>
        <w:numPr>
          <w:ilvl w:val="0"/>
          <w:numId w:val="30"/>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odstopi od pogodbe ali jo preneha izvajati;</w:t>
      </w:r>
    </w:p>
    <w:p w14:paraId="0491C188" w14:textId="77777777" w:rsidR="00717476" w:rsidRPr="00CB5BC9" w:rsidRDefault="00717476" w:rsidP="00717476">
      <w:pPr>
        <w:numPr>
          <w:ilvl w:val="0"/>
          <w:numId w:val="30"/>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66BA23A5" w14:textId="77777777" w:rsidR="00717476" w:rsidRPr="00CB5BC9" w:rsidRDefault="00717476" w:rsidP="00717476">
      <w:pPr>
        <w:numPr>
          <w:ilvl w:val="0"/>
          <w:numId w:val="30"/>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0DF65559" w14:textId="77777777" w:rsidR="00717476" w:rsidRPr="00CB5BC9" w:rsidRDefault="00717476" w:rsidP="00717476">
      <w:pPr>
        <w:numPr>
          <w:ilvl w:val="0"/>
          <w:numId w:val="30"/>
        </w:num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v skladu z veljavno zakonodajo s področja izvrševanja proračuna za izvedbo naloge ne bo več imel zagotovljenih sredstev. </w:t>
      </w:r>
    </w:p>
    <w:p w14:paraId="3E34FA18" w14:textId="77777777" w:rsidR="00717476" w:rsidRDefault="00717476" w:rsidP="00717476">
      <w:pPr>
        <w:keepNext/>
        <w:spacing w:line="260" w:lineRule="atLeast"/>
        <w:jc w:val="both"/>
        <w:rPr>
          <w:rFonts w:ascii="Arial" w:hAnsi="Arial" w:cs="Arial"/>
          <w:b/>
          <w:sz w:val="20"/>
          <w:szCs w:val="20"/>
        </w:rPr>
      </w:pPr>
    </w:p>
    <w:p w14:paraId="116B3E7E" w14:textId="77777777" w:rsidR="00717476" w:rsidRPr="007E1C3D" w:rsidRDefault="00717476" w:rsidP="00717476">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5A491E18" w14:textId="77777777" w:rsidR="00717476" w:rsidRPr="007E1C3D" w:rsidRDefault="00717476" w:rsidP="00717476">
      <w:pPr>
        <w:numPr>
          <w:ilvl w:val="0"/>
          <w:numId w:val="28"/>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javno naročilo je bilo bistveno spremenjeno, kar terja nov postopek javnega naročanja,</w:t>
      </w:r>
    </w:p>
    <w:p w14:paraId="42147302" w14:textId="77777777" w:rsidR="00717476" w:rsidRPr="007E1C3D" w:rsidRDefault="00717476" w:rsidP="00717476">
      <w:pPr>
        <w:numPr>
          <w:ilvl w:val="0"/>
          <w:numId w:val="28"/>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258CE9F9" w14:textId="77777777" w:rsidR="00717476" w:rsidRPr="007E1C3D" w:rsidRDefault="00717476" w:rsidP="00717476">
      <w:pPr>
        <w:numPr>
          <w:ilvl w:val="0"/>
          <w:numId w:val="28"/>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29F8AB8F" w14:textId="77777777" w:rsidR="00717476" w:rsidRPr="007E1C3D" w:rsidRDefault="00717476" w:rsidP="00717476">
      <w:pPr>
        <w:spacing w:line="260" w:lineRule="atLeast"/>
        <w:contextualSpacing/>
        <w:jc w:val="both"/>
        <w:rPr>
          <w:rFonts w:ascii="Arial" w:eastAsiaTheme="minorHAnsi" w:hAnsi="Arial" w:cs="Arial"/>
          <w:color w:val="000000"/>
          <w:sz w:val="20"/>
          <w:szCs w:val="20"/>
          <w:lang w:eastAsia="en-US"/>
        </w:rPr>
      </w:pPr>
    </w:p>
    <w:p w14:paraId="43DA45F8" w14:textId="77777777" w:rsidR="00717476" w:rsidRPr="007E1C3D" w:rsidRDefault="00717476" w:rsidP="00717476">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27BB1DB4" w14:textId="77777777" w:rsidR="00717476" w:rsidRPr="007E1C3D" w:rsidRDefault="00717476" w:rsidP="00717476">
      <w:pPr>
        <w:spacing w:line="260" w:lineRule="atLeast"/>
        <w:contextualSpacing/>
        <w:jc w:val="both"/>
        <w:rPr>
          <w:rFonts w:ascii="Arial" w:eastAsiaTheme="minorHAnsi" w:hAnsi="Arial" w:cs="Arial"/>
          <w:color w:val="000000"/>
          <w:sz w:val="20"/>
          <w:szCs w:val="20"/>
          <w:lang w:eastAsia="en-US"/>
        </w:rPr>
      </w:pPr>
    </w:p>
    <w:p w14:paraId="506F375D" w14:textId="77777777" w:rsidR="00717476" w:rsidRPr="007E1C3D" w:rsidRDefault="00717476" w:rsidP="00717476">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lastRenderedPageBreak/>
        <w:t>Naročnik je izvajalcu v primeru odstopa od pogodbe po tem členu dolžan plačati samo vsa v skladu s pogodbo do tedaj izvršena dela, brez kakršnekoli škode ali drugih obveznosti do izvajalca ali njegovih podizvajalcev.</w:t>
      </w:r>
    </w:p>
    <w:p w14:paraId="034E747A" w14:textId="5CF4BEE1" w:rsidR="00717476" w:rsidRDefault="00717476" w:rsidP="00CB5BC9">
      <w:pPr>
        <w:keepNext/>
        <w:spacing w:line="260" w:lineRule="atLeast"/>
        <w:jc w:val="both"/>
        <w:rPr>
          <w:rFonts w:ascii="Arial" w:hAnsi="Arial" w:cs="Arial"/>
          <w:b/>
          <w:sz w:val="20"/>
          <w:szCs w:val="20"/>
        </w:rPr>
      </w:pPr>
    </w:p>
    <w:p w14:paraId="3B109749" w14:textId="14B6B822" w:rsidR="002A565D" w:rsidRPr="00CB5BC9" w:rsidRDefault="002A565D" w:rsidP="00CB5BC9">
      <w:pPr>
        <w:keepNext/>
        <w:spacing w:line="260" w:lineRule="atLeast"/>
        <w:jc w:val="both"/>
        <w:rPr>
          <w:rFonts w:ascii="Arial" w:hAnsi="Arial" w:cs="Arial"/>
          <w:b/>
          <w:sz w:val="20"/>
          <w:szCs w:val="20"/>
        </w:rPr>
      </w:pPr>
      <w:r w:rsidRPr="00CB5BC9">
        <w:rPr>
          <w:rFonts w:ascii="Arial" w:hAnsi="Arial" w:cs="Arial"/>
          <w:b/>
          <w:sz w:val="20"/>
          <w:szCs w:val="20"/>
        </w:rPr>
        <w:t>XV. REŠEVANJE SPOROV</w:t>
      </w:r>
    </w:p>
    <w:p w14:paraId="0688A6DC" w14:textId="77777777" w:rsidR="002A565D" w:rsidRPr="00CB5BC9" w:rsidRDefault="002A565D" w:rsidP="00CB5BC9">
      <w:pPr>
        <w:keepNext/>
        <w:spacing w:line="260" w:lineRule="atLeast"/>
        <w:jc w:val="both"/>
        <w:rPr>
          <w:rFonts w:ascii="Arial" w:hAnsi="Arial" w:cs="Arial"/>
          <w:b/>
          <w:sz w:val="20"/>
          <w:szCs w:val="20"/>
        </w:rPr>
      </w:pPr>
    </w:p>
    <w:p w14:paraId="43760982" w14:textId="77777777" w:rsidR="002A565D" w:rsidRPr="00CB5BC9" w:rsidRDefault="002A565D" w:rsidP="00C90519">
      <w:pPr>
        <w:keepNext/>
        <w:numPr>
          <w:ilvl w:val="0"/>
          <w:numId w:val="36"/>
        </w:numPr>
        <w:spacing w:line="260" w:lineRule="atLeast"/>
        <w:contextualSpacing/>
        <w:jc w:val="center"/>
        <w:rPr>
          <w:rFonts w:ascii="Arial" w:hAnsi="Arial" w:cs="Arial"/>
          <w:sz w:val="20"/>
          <w:szCs w:val="20"/>
        </w:rPr>
      </w:pPr>
      <w:r w:rsidRPr="00CB5BC9">
        <w:rPr>
          <w:rFonts w:ascii="Arial" w:hAnsi="Arial" w:cs="Arial"/>
          <w:sz w:val="20"/>
          <w:szCs w:val="20"/>
        </w:rPr>
        <w:t>člen</w:t>
      </w:r>
    </w:p>
    <w:p w14:paraId="225793EC" w14:textId="77777777" w:rsidR="002A565D" w:rsidRPr="00CB5BC9" w:rsidRDefault="002A565D" w:rsidP="00CB5BC9">
      <w:pPr>
        <w:spacing w:line="260" w:lineRule="atLeast"/>
        <w:rPr>
          <w:rFonts w:ascii="Arial" w:hAnsi="Arial" w:cs="Arial"/>
          <w:sz w:val="20"/>
          <w:szCs w:val="20"/>
          <w:lang w:eastAsia="en-US"/>
        </w:rPr>
      </w:pPr>
    </w:p>
    <w:p w14:paraId="14D29A75" w14:textId="77777777" w:rsidR="002A565D" w:rsidRPr="00CB5BC9" w:rsidRDefault="002A565D" w:rsidP="00CB5BC9">
      <w:pPr>
        <w:spacing w:line="260" w:lineRule="atLeast"/>
        <w:jc w:val="both"/>
        <w:rPr>
          <w:rFonts w:ascii="Arial" w:hAnsi="Arial" w:cs="Arial"/>
          <w:sz w:val="20"/>
          <w:szCs w:val="20"/>
          <w:lang w:eastAsia="en-US"/>
        </w:rPr>
      </w:pPr>
      <w:r w:rsidRPr="00CB5BC9">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7BB5AFCF" w14:textId="5E60B15C" w:rsidR="00F73818" w:rsidRDefault="00F73818" w:rsidP="00CB5BC9">
      <w:pPr>
        <w:spacing w:line="260" w:lineRule="atLeast"/>
        <w:rPr>
          <w:rFonts w:ascii="Arial" w:hAnsi="Arial" w:cs="Arial"/>
          <w:b/>
          <w:sz w:val="20"/>
          <w:szCs w:val="20"/>
          <w:lang w:eastAsia="en-US"/>
        </w:rPr>
      </w:pPr>
    </w:p>
    <w:p w14:paraId="2BD1D54F" w14:textId="406A113A" w:rsidR="002A565D" w:rsidRPr="00CB5BC9" w:rsidRDefault="002A565D" w:rsidP="00CB5BC9">
      <w:pPr>
        <w:spacing w:line="260" w:lineRule="atLeast"/>
        <w:rPr>
          <w:rFonts w:ascii="Arial" w:hAnsi="Arial" w:cs="Arial"/>
          <w:b/>
          <w:sz w:val="20"/>
          <w:szCs w:val="20"/>
          <w:lang w:eastAsia="en-US"/>
        </w:rPr>
      </w:pPr>
      <w:r w:rsidRPr="00CB5BC9">
        <w:rPr>
          <w:rFonts w:ascii="Arial" w:hAnsi="Arial" w:cs="Arial"/>
          <w:b/>
          <w:sz w:val="20"/>
          <w:szCs w:val="20"/>
          <w:lang w:eastAsia="en-US"/>
        </w:rPr>
        <w:t>XVI. KONČNE DOLOČBE</w:t>
      </w:r>
    </w:p>
    <w:p w14:paraId="2BF0F178" w14:textId="77777777" w:rsidR="002A565D" w:rsidRPr="00CB5BC9" w:rsidRDefault="002A565D" w:rsidP="00CB5BC9">
      <w:pPr>
        <w:spacing w:line="260" w:lineRule="atLeast"/>
        <w:rPr>
          <w:rFonts w:ascii="Arial" w:hAnsi="Arial" w:cs="Arial"/>
          <w:b/>
          <w:sz w:val="20"/>
          <w:szCs w:val="20"/>
          <w:lang w:eastAsia="en-US"/>
        </w:rPr>
      </w:pPr>
    </w:p>
    <w:p w14:paraId="556C6428" w14:textId="77777777" w:rsidR="002A565D" w:rsidRPr="00CB5BC9" w:rsidRDefault="002A565D" w:rsidP="00C90519">
      <w:pPr>
        <w:keepNext/>
        <w:numPr>
          <w:ilvl w:val="0"/>
          <w:numId w:val="36"/>
        </w:numPr>
        <w:spacing w:line="260" w:lineRule="atLeast"/>
        <w:contextualSpacing/>
        <w:jc w:val="center"/>
        <w:rPr>
          <w:rFonts w:ascii="Arial" w:hAnsi="Arial" w:cs="Arial"/>
          <w:sz w:val="20"/>
          <w:szCs w:val="20"/>
        </w:rPr>
      </w:pPr>
      <w:r w:rsidRPr="00CB5BC9">
        <w:rPr>
          <w:rFonts w:ascii="Arial" w:hAnsi="Arial" w:cs="Arial"/>
          <w:sz w:val="20"/>
          <w:szCs w:val="20"/>
        </w:rPr>
        <w:t>člen</w:t>
      </w:r>
    </w:p>
    <w:p w14:paraId="3A4B2B06" w14:textId="77777777" w:rsidR="002A565D" w:rsidRPr="00CB5BC9" w:rsidRDefault="002A565D" w:rsidP="00CB5BC9">
      <w:pPr>
        <w:spacing w:line="260" w:lineRule="atLeast"/>
        <w:rPr>
          <w:rFonts w:ascii="Arial" w:hAnsi="Arial" w:cs="Arial"/>
          <w:sz w:val="20"/>
          <w:szCs w:val="20"/>
          <w:lang w:eastAsia="en-US"/>
        </w:rPr>
      </w:pPr>
    </w:p>
    <w:p w14:paraId="70BE4C82" w14:textId="405EF4E6" w:rsidR="002A565D" w:rsidRPr="00CB5BC9" w:rsidRDefault="002A565D" w:rsidP="00CB5BC9">
      <w:pPr>
        <w:overflowPunct w:val="0"/>
        <w:autoSpaceDE w:val="0"/>
        <w:autoSpaceDN w:val="0"/>
        <w:adjustRightInd w:val="0"/>
        <w:spacing w:line="260" w:lineRule="atLeast"/>
        <w:jc w:val="both"/>
        <w:textAlignment w:val="baseline"/>
        <w:rPr>
          <w:rFonts w:ascii="Arial" w:hAnsi="Arial" w:cs="Arial"/>
          <w:sz w:val="20"/>
          <w:szCs w:val="20"/>
          <w:lang w:eastAsia="en-US"/>
        </w:rPr>
      </w:pPr>
      <w:r w:rsidRPr="00CB5BC9">
        <w:rPr>
          <w:rFonts w:ascii="Arial" w:hAnsi="Arial" w:cs="Arial"/>
          <w:sz w:val="20"/>
          <w:szCs w:val="20"/>
          <w:lang w:eastAsia="en-US"/>
        </w:rPr>
        <w:t>Pogodba se lahko spremeni ali dopolni s pisnim aneksom, ki ga sprejmeta in podpišeta obe pogodbeni stranki, v skladu z veljavno zakonodajo, ki ureja javna naročila.</w:t>
      </w:r>
      <w:r w:rsidR="00925A96" w:rsidRPr="00925A96">
        <w:t xml:space="preserve"> </w:t>
      </w:r>
      <w:r w:rsidR="00925A96" w:rsidRPr="00925A96">
        <w:rPr>
          <w:rFonts w:ascii="Arial" w:hAnsi="Arial" w:cs="Arial"/>
          <w:sz w:val="20"/>
          <w:szCs w:val="20"/>
          <w:lang w:eastAsia="en-US"/>
        </w:rPr>
        <w:t>Za spremembo kontaktnih podatkov  in spremembo skrbnikov te pogodbe zadostuje pisno obvestilo ene stranke drugi stranki.</w:t>
      </w:r>
    </w:p>
    <w:p w14:paraId="4F8A146E" w14:textId="77777777" w:rsidR="002A565D" w:rsidRPr="00CB5BC9" w:rsidRDefault="002A565D" w:rsidP="00CB5BC9">
      <w:pPr>
        <w:overflowPunct w:val="0"/>
        <w:autoSpaceDE w:val="0"/>
        <w:autoSpaceDN w:val="0"/>
        <w:adjustRightInd w:val="0"/>
        <w:spacing w:line="260" w:lineRule="atLeast"/>
        <w:jc w:val="both"/>
        <w:textAlignment w:val="baseline"/>
        <w:rPr>
          <w:rFonts w:ascii="Arial" w:hAnsi="Arial" w:cs="Arial"/>
          <w:sz w:val="20"/>
          <w:szCs w:val="20"/>
          <w:lang w:eastAsia="en-US"/>
        </w:rPr>
      </w:pPr>
    </w:p>
    <w:p w14:paraId="7F3EADE1" w14:textId="77777777" w:rsidR="002A565D" w:rsidRPr="00CB5BC9" w:rsidRDefault="002A565D" w:rsidP="00CB5BC9">
      <w:pPr>
        <w:overflowPunct w:val="0"/>
        <w:autoSpaceDE w:val="0"/>
        <w:autoSpaceDN w:val="0"/>
        <w:adjustRightInd w:val="0"/>
        <w:spacing w:line="260" w:lineRule="atLeast"/>
        <w:jc w:val="both"/>
        <w:textAlignment w:val="baseline"/>
        <w:rPr>
          <w:rFonts w:ascii="Arial" w:hAnsi="Arial" w:cs="Arial"/>
          <w:sz w:val="20"/>
          <w:szCs w:val="20"/>
          <w:lang w:eastAsia="en-US"/>
        </w:rPr>
      </w:pPr>
      <w:r w:rsidRPr="00CB5BC9">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22A17C7D" w14:textId="77777777" w:rsidR="002A565D" w:rsidRPr="00CB5BC9" w:rsidRDefault="002A565D" w:rsidP="00CB5BC9">
      <w:pPr>
        <w:overflowPunct w:val="0"/>
        <w:autoSpaceDE w:val="0"/>
        <w:autoSpaceDN w:val="0"/>
        <w:adjustRightInd w:val="0"/>
        <w:spacing w:line="260" w:lineRule="atLeast"/>
        <w:jc w:val="both"/>
        <w:textAlignment w:val="baseline"/>
        <w:rPr>
          <w:rFonts w:ascii="Arial" w:hAnsi="Arial" w:cs="Arial"/>
          <w:sz w:val="20"/>
          <w:szCs w:val="20"/>
          <w:lang w:eastAsia="en-US"/>
        </w:rPr>
      </w:pPr>
    </w:p>
    <w:p w14:paraId="283182AE" w14:textId="77777777" w:rsidR="002A565D" w:rsidRPr="00CB5BC9" w:rsidRDefault="002A565D" w:rsidP="00C90519">
      <w:pPr>
        <w:keepNext/>
        <w:numPr>
          <w:ilvl w:val="0"/>
          <w:numId w:val="36"/>
        </w:numPr>
        <w:spacing w:line="260" w:lineRule="atLeast"/>
        <w:contextualSpacing/>
        <w:jc w:val="center"/>
        <w:rPr>
          <w:rFonts w:ascii="Arial" w:hAnsi="Arial" w:cs="Arial"/>
          <w:sz w:val="20"/>
          <w:szCs w:val="20"/>
        </w:rPr>
      </w:pPr>
      <w:r w:rsidRPr="00CB5BC9">
        <w:rPr>
          <w:rFonts w:ascii="Arial" w:hAnsi="Arial" w:cs="Arial"/>
          <w:sz w:val="20"/>
          <w:szCs w:val="20"/>
        </w:rPr>
        <w:t>člen</w:t>
      </w:r>
    </w:p>
    <w:p w14:paraId="0E6F1AB1" w14:textId="77777777" w:rsidR="002A565D" w:rsidRPr="00CB5BC9" w:rsidRDefault="002A565D" w:rsidP="00CB5BC9">
      <w:pPr>
        <w:spacing w:line="260" w:lineRule="atLeast"/>
        <w:jc w:val="both"/>
        <w:rPr>
          <w:rFonts w:ascii="Arial" w:eastAsiaTheme="minorHAnsi" w:hAnsi="Arial" w:cs="Arial"/>
          <w:sz w:val="20"/>
          <w:szCs w:val="20"/>
          <w:lang w:eastAsia="en-US"/>
        </w:rPr>
      </w:pPr>
    </w:p>
    <w:p w14:paraId="63D1C226" w14:textId="15746B67" w:rsidR="00717476" w:rsidRPr="00E57C9D" w:rsidRDefault="00717476" w:rsidP="00717476">
      <w:pPr>
        <w:spacing w:line="260" w:lineRule="atLeast"/>
        <w:jc w:val="both"/>
        <w:rPr>
          <w:rFonts w:ascii="Arial" w:eastAsiaTheme="minorHAnsi" w:hAnsi="Arial" w:cs="Arial"/>
          <w:sz w:val="20"/>
          <w:szCs w:val="20"/>
          <w:lang w:eastAsia="en-US"/>
        </w:rPr>
      </w:pPr>
      <w:r w:rsidRPr="00E57C9D">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E57C9D">
        <w:rPr>
          <w:rFonts w:ascii="Arial" w:eastAsiaTheme="minorHAnsi" w:hAnsi="Arial" w:cs="Arial"/>
          <w:sz w:val="20"/>
          <w:szCs w:val="20"/>
          <w:lang w:eastAsia="en-US"/>
        </w:rPr>
        <w:t>okoljskega</w:t>
      </w:r>
      <w:proofErr w:type="spellEnd"/>
      <w:r w:rsidRPr="00E57C9D">
        <w:rPr>
          <w:rFonts w:ascii="Arial" w:eastAsiaTheme="minorHAnsi" w:hAnsi="Arial" w:cs="Arial"/>
          <w:sz w:val="20"/>
          <w:szCs w:val="20"/>
          <w:lang w:eastAsia="en-US"/>
        </w:rPr>
        <w:t>, socialnega in delovnega prava</w:t>
      </w:r>
      <w:r w:rsidRPr="00E57C9D">
        <w:t xml:space="preserve"> </w:t>
      </w:r>
      <w:r w:rsidRPr="00E57C9D">
        <w:rPr>
          <w:rFonts w:ascii="Arial" w:eastAsiaTheme="minorHAns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11213BC" w14:textId="77777777" w:rsidR="00717476" w:rsidRPr="00E57C9D" w:rsidRDefault="00717476" w:rsidP="00717476">
      <w:pPr>
        <w:spacing w:line="260" w:lineRule="atLeast"/>
        <w:jc w:val="both"/>
        <w:rPr>
          <w:rFonts w:ascii="Arial" w:eastAsiaTheme="minorHAnsi" w:hAnsi="Arial" w:cs="Arial"/>
          <w:sz w:val="20"/>
          <w:szCs w:val="20"/>
          <w:lang w:eastAsia="en-US"/>
        </w:rPr>
      </w:pPr>
    </w:p>
    <w:p w14:paraId="2D8BC44D" w14:textId="77777777" w:rsidR="00717476" w:rsidRPr="00E57C9D" w:rsidRDefault="00717476" w:rsidP="00717476">
      <w:pPr>
        <w:spacing w:line="260" w:lineRule="atLeast"/>
        <w:jc w:val="both"/>
        <w:rPr>
          <w:rFonts w:ascii="Arial" w:eastAsiaTheme="minorHAnsi" w:hAnsi="Arial" w:cs="Arial"/>
          <w:sz w:val="20"/>
          <w:szCs w:val="20"/>
          <w:lang w:eastAsia="en-US"/>
        </w:rPr>
      </w:pPr>
      <w:r w:rsidRPr="00E57C9D">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E57C9D">
        <w:rPr>
          <w:rFonts w:ascii="Arial" w:eastAsiaTheme="minorHAnsi" w:hAnsi="Arial" w:cs="Arial"/>
          <w:sz w:val="20"/>
          <w:szCs w:val="20"/>
          <w:lang w:eastAsia="en-US"/>
        </w:rPr>
        <w:t>podizvajanje</w:t>
      </w:r>
      <w:proofErr w:type="spellEnd"/>
      <w:r w:rsidRPr="00E57C9D">
        <w:rPr>
          <w:rFonts w:ascii="Arial" w:eastAsiaTheme="minorHAnsi" w:hAnsi="Arial" w:cs="Arial"/>
          <w:sz w:val="20"/>
          <w:szCs w:val="20"/>
          <w:lang w:eastAsia="en-US"/>
        </w:rPr>
        <w:t xml:space="preserve"> temu podizvajalcu, če ta zamenjava ali prevzem ne pomeni bistvene spremembe pogodbe.</w:t>
      </w:r>
    </w:p>
    <w:p w14:paraId="65F68FDE" w14:textId="77777777" w:rsidR="00717476" w:rsidRPr="00E57C9D" w:rsidRDefault="00717476" w:rsidP="00717476">
      <w:pPr>
        <w:spacing w:line="260" w:lineRule="atLeast"/>
        <w:jc w:val="both"/>
        <w:rPr>
          <w:rFonts w:ascii="Arial" w:eastAsiaTheme="minorHAnsi" w:hAnsi="Arial" w:cs="Arial"/>
          <w:sz w:val="20"/>
          <w:szCs w:val="20"/>
          <w:lang w:eastAsia="en-US"/>
        </w:rPr>
      </w:pPr>
    </w:p>
    <w:p w14:paraId="3EFA3172" w14:textId="77777777" w:rsidR="00717476" w:rsidRPr="00E57C9D" w:rsidRDefault="00717476" w:rsidP="00717476">
      <w:pPr>
        <w:spacing w:line="260" w:lineRule="atLeast"/>
        <w:jc w:val="both"/>
        <w:rPr>
          <w:rFonts w:ascii="Arial" w:eastAsiaTheme="minorHAnsi" w:hAnsi="Arial" w:cs="Arial"/>
          <w:sz w:val="20"/>
          <w:szCs w:val="20"/>
          <w:lang w:eastAsia="en-US"/>
        </w:rPr>
      </w:pPr>
      <w:r w:rsidRPr="00E57C9D">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F47B2E4" w14:textId="77777777" w:rsidR="00717476" w:rsidRPr="00E57C9D" w:rsidRDefault="00717476" w:rsidP="00717476">
      <w:pPr>
        <w:spacing w:line="260" w:lineRule="atLeast"/>
        <w:jc w:val="both"/>
        <w:rPr>
          <w:rFonts w:ascii="Arial" w:eastAsiaTheme="minorHAnsi" w:hAnsi="Arial" w:cs="Arial"/>
          <w:sz w:val="20"/>
          <w:szCs w:val="20"/>
          <w:lang w:eastAsia="en-US"/>
        </w:rPr>
      </w:pPr>
    </w:p>
    <w:p w14:paraId="3C40A494" w14:textId="2773115F" w:rsidR="00717476" w:rsidRPr="00717476" w:rsidRDefault="00717476" w:rsidP="00717476">
      <w:pPr>
        <w:spacing w:line="260" w:lineRule="atLeast"/>
        <w:jc w:val="both"/>
        <w:rPr>
          <w:rFonts w:ascii="Arial" w:eastAsiaTheme="minorHAnsi" w:hAnsi="Arial" w:cs="Arial"/>
          <w:sz w:val="20"/>
          <w:szCs w:val="20"/>
          <w:lang w:eastAsia="en-US"/>
        </w:rPr>
      </w:pPr>
      <w:r w:rsidRPr="00E57C9D">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2C894CC" w14:textId="77777777" w:rsidR="00717476" w:rsidRPr="00CB5BC9" w:rsidRDefault="00717476" w:rsidP="00CB5BC9">
      <w:pPr>
        <w:overflowPunct w:val="0"/>
        <w:autoSpaceDE w:val="0"/>
        <w:autoSpaceDN w:val="0"/>
        <w:adjustRightInd w:val="0"/>
        <w:spacing w:line="260" w:lineRule="atLeast"/>
        <w:jc w:val="both"/>
        <w:textAlignment w:val="baseline"/>
        <w:rPr>
          <w:rFonts w:ascii="Arial" w:hAnsi="Arial" w:cs="Arial"/>
          <w:sz w:val="20"/>
          <w:szCs w:val="20"/>
          <w:lang w:eastAsia="en-US"/>
        </w:rPr>
      </w:pPr>
    </w:p>
    <w:p w14:paraId="25A238DD" w14:textId="77777777" w:rsidR="002A565D" w:rsidRPr="00CB5BC9" w:rsidRDefault="002A565D" w:rsidP="00C90519">
      <w:pPr>
        <w:keepNext/>
        <w:numPr>
          <w:ilvl w:val="0"/>
          <w:numId w:val="36"/>
        </w:numPr>
        <w:spacing w:line="260" w:lineRule="atLeast"/>
        <w:contextualSpacing/>
        <w:jc w:val="center"/>
        <w:rPr>
          <w:rFonts w:ascii="Arial" w:hAnsi="Arial" w:cs="Arial"/>
          <w:sz w:val="20"/>
          <w:szCs w:val="20"/>
        </w:rPr>
      </w:pPr>
      <w:r w:rsidRPr="00CB5BC9">
        <w:rPr>
          <w:rFonts w:ascii="Arial" w:hAnsi="Arial" w:cs="Arial"/>
          <w:sz w:val="20"/>
          <w:szCs w:val="20"/>
        </w:rPr>
        <w:lastRenderedPageBreak/>
        <w:t>člen</w:t>
      </w:r>
    </w:p>
    <w:p w14:paraId="5B6C4050" w14:textId="77777777" w:rsidR="002A565D" w:rsidRPr="00CB5BC9" w:rsidRDefault="002A565D" w:rsidP="00CB5BC9">
      <w:pPr>
        <w:spacing w:line="260" w:lineRule="atLeast"/>
        <w:jc w:val="both"/>
        <w:rPr>
          <w:rFonts w:ascii="Arial" w:hAnsi="Arial" w:cs="Arial"/>
          <w:sz w:val="20"/>
          <w:szCs w:val="20"/>
          <w:lang w:eastAsia="en-US"/>
        </w:rPr>
      </w:pPr>
    </w:p>
    <w:p w14:paraId="62EC2895" w14:textId="77777777" w:rsidR="002A565D" w:rsidRPr="00CB5BC9" w:rsidRDefault="002A565D" w:rsidP="00CB5BC9">
      <w:pPr>
        <w:spacing w:line="260" w:lineRule="atLeast"/>
        <w:jc w:val="both"/>
        <w:rPr>
          <w:rFonts w:ascii="Arial" w:hAnsi="Arial" w:cs="Arial"/>
          <w:sz w:val="20"/>
          <w:szCs w:val="20"/>
          <w:lang w:eastAsia="en-US"/>
        </w:rPr>
      </w:pPr>
      <w:r w:rsidRPr="00CB5BC9">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18DDCF12" w14:textId="77777777" w:rsidR="002A565D" w:rsidRPr="00CB5BC9" w:rsidRDefault="002A565D" w:rsidP="00CB5BC9">
      <w:p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 </w:t>
      </w:r>
    </w:p>
    <w:p w14:paraId="105DB172" w14:textId="77777777" w:rsidR="002A565D" w:rsidRPr="00CB5BC9" w:rsidRDefault="002A565D" w:rsidP="00CB5BC9">
      <w:pPr>
        <w:spacing w:line="260" w:lineRule="atLeast"/>
        <w:jc w:val="both"/>
        <w:rPr>
          <w:rFonts w:ascii="Arial" w:hAnsi="Arial" w:cs="Arial"/>
          <w:sz w:val="20"/>
          <w:szCs w:val="20"/>
          <w:lang w:eastAsia="en-US"/>
        </w:rPr>
      </w:pPr>
      <w:r w:rsidRPr="00CB5BC9">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756D15F6" w14:textId="77777777" w:rsidR="002A565D" w:rsidRPr="00CB5BC9" w:rsidRDefault="002A565D" w:rsidP="00CB5BC9">
      <w:pPr>
        <w:spacing w:line="260" w:lineRule="atLeast"/>
        <w:jc w:val="both"/>
        <w:rPr>
          <w:rFonts w:ascii="Arial" w:hAnsi="Arial" w:cs="Arial"/>
          <w:sz w:val="20"/>
          <w:szCs w:val="20"/>
          <w:lang w:eastAsia="en-US"/>
        </w:rPr>
      </w:pPr>
    </w:p>
    <w:p w14:paraId="74F07D5E" w14:textId="77777777" w:rsidR="002A565D" w:rsidRPr="00CB5BC9" w:rsidRDefault="002A565D" w:rsidP="00C90519">
      <w:pPr>
        <w:keepNext/>
        <w:numPr>
          <w:ilvl w:val="0"/>
          <w:numId w:val="36"/>
        </w:numPr>
        <w:spacing w:line="260" w:lineRule="atLeast"/>
        <w:contextualSpacing/>
        <w:jc w:val="center"/>
        <w:rPr>
          <w:rFonts w:ascii="Arial" w:hAnsi="Arial" w:cs="Arial"/>
          <w:sz w:val="20"/>
          <w:szCs w:val="20"/>
        </w:rPr>
      </w:pPr>
      <w:r w:rsidRPr="00CB5BC9">
        <w:rPr>
          <w:rFonts w:ascii="Arial" w:hAnsi="Arial" w:cs="Arial"/>
          <w:sz w:val="20"/>
          <w:szCs w:val="20"/>
        </w:rPr>
        <w:t>člen</w:t>
      </w:r>
    </w:p>
    <w:p w14:paraId="49067ADB" w14:textId="77777777" w:rsidR="002A565D" w:rsidRPr="00CB5BC9" w:rsidRDefault="002A565D" w:rsidP="00CB5BC9">
      <w:pPr>
        <w:spacing w:line="260" w:lineRule="atLeast"/>
        <w:rPr>
          <w:rFonts w:ascii="Arial" w:hAnsi="Arial" w:cs="Arial"/>
          <w:sz w:val="20"/>
          <w:szCs w:val="20"/>
        </w:rPr>
      </w:pPr>
    </w:p>
    <w:p w14:paraId="18A3F934" w14:textId="77777777" w:rsidR="002A565D" w:rsidRPr="00CB5BC9" w:rsidRDefault="002A565D" w:rsidP="00CB5BC9">
      <w:pPr>
        <w:spacing w:line="260" w:lineRule="atLeast"/>
        <w:jc w:val="both"/>
        <w:rPr>
          <w:rFonts w:ascii="Arial" w:hAnsi="Arial" w:cs="Arial"/>
          <w:sz w:val="20"/>
          <w:szCs w:val="20"/>
        </w:rPr>
      </w:pPr>
      <w:r w:rsidRPr="00CB5BC9">
        <w:rPr>
          <w:rFonts w:ascii="Arial" w:hAnsi="Arial" w:cs="Arial"/>
          <w:sz w:val="20"/>
          <w:szCs w:val="20"/>
        </w:rPr>
        <w:t>Pogodba je sklenjena v petih enakih izvodih, od katerih prejme izvajalec en izvod, naročnik pa štiri.</w:t>
      </w:r>
    </w:p>
    <w:p w14:paraId="659C0AF8" w14:textId="77777777" w:rsidR="002A565D" w:rsidRPr="00CB5BC9" w:rsidRDefault="002A565D" w:rsidP="00CB5BC9">
      <w:pPr>
        <w:spacing w:line="260" w:lineRule="atLeast"/>
        <w:jc w:val="both"/>
        <w:rPr>
          <w:rFonts w:ascii="Arial" w:hAnsi="Arial" w:cs="Arial"/>
          <w:sz w:val="20"/>
          <w:szCs w:val="20"/>
          <w:lang w:eastAsia="en-US"/>
        </w:rPr>
      </w:pPr>
    </w:p>
    <w:p w14:paraId="2E5DA616" w14:textId="77777777" w:rsidR="002A565D" w:rsidRPr="00CB5BC9" w:rsidRDefault="002A565D" w:rsidP="00CB5BC9">
      <w:pPr>
        <w:spacing w:line="260" w:lineRule="atLeast"/>
        <w:jc w:val="both"/>
        <w:rPr>
          <w:rFonts w:ascii="Arial" w:hAnsi="Arial" w:cs="Arial"/>
          <w:sz w:val="20"/>
          <w:szCs w:val="20"/>
          <w:lang w:eastAsia="en-US"/>
        </w:rPr>
      </w:pPr>
    </w:p>
    <w:p w14:paraId="59B9533C" w14:textId="77777777" w:rsidR="002A565D" w:rsidRPr="00CB5BC9" w:rsidRDefault="002A565D" w:rsidP="00CB5BC9">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2A565D" w:rsidRPr="00CB5BC9" w14:paraId="3133788B" w14:textId="77777777" w:rsidTr="00CA2126">
        <w:trPr>
          <w:cantSplit/>
        </w:trPr>
        <w:tc>
          <w:tcPr>
            <w:tcW w:w="5032" w:type="dxa"/>
          </w:tcPr>
          <w:p w14:paraId="35BB1C4F" w14:textId="77777777" w:rsidR="002A565D" w:rsidRPr="00CB5BC9" w:rsidRDefault="002A565D" w:rsidP="00CB5BC9">
            <w:pPr>
              <w:tabs>
                <w:tab w:val="left" w:pos="4153"/>
                <w:tab w:val="left" w:pos="8306"/>
              </w:tabs>
              <w:spacing w:line="260" w:lineRule="atLeast"/>
              <w:rPr>
                <w:rFonts w:ascii="Arial" w:hAnsi="Arial" w:cs="Arial"/>
                <w:sz w:val="20"/>
                <w:szCs w:val="20"/>
                <w:lang w:eastAsia="en-US"/>
              </w:rPr>
            </w:pPr>
            <w:r w:rsidRPr="00CB5BC9">
              <w:rPr>
                <w:rFonts w:ascii="Arial" w:hAnsi="Arial" w:cs="Arial"/>
                <w:sz w:val="20"/>
                <w:szCs w:val="20"/>
                <w:lang w:eastAsia="en-US"/>
              </w:rPr>
              <w:t>IZVAJALEC:</w:t>
            </w:r>
          </w:p>
          <w:p w14:paraId="6639D1AC" w14:textId="77777777" w:rsidR="002A565D" w:rsidRPr="00CB5BC9" w:rsidRDefault="002A565D" w:rsidP="00CB5BC9">
            <w:pPr>
              <w:tabs>
                <w:tab w:val="left" w:pos="4153"/>
                <w:tab w:val="left" w:pos="8306"/>
              </w:tabs>
              <w:spacing w:line="260" w:lineRule="atLeast"/>
              <w:rPr>
                <w:rFonts w:ascii="Arial" w:hAnsi="Arial" w:cs="Arial"/>
                <w:sz w:val="20"/>
                <w:szCs w:val="20"/>
                <w:lang w:eastAsia="en-US"/>
              </w:rPr>
            </w:pPr>
          </w:p>
          <w:p w14:paraId="532D9E8E" w14:textId="77777777" w:rsidR="002A565D" w:rsidRPr="00CB5BC9" w:rsidRDefault="002A565D" w:rsidP="00CB5BC9">
            <w:pPr>
              <w:tabs>
                <w:tab w:val="left" w:pos="4153"/>
                <w:tab w:val="left" w:pos="8306"/>
              </w:tabs>
              <w:spacing w:line="260" w:lineRule="atLeast"/>
              <w:rPr>
                <w:rFonts w:ascii="Arial" w:hAnsi="Arial" w:cs="Arial"/>
                <w:sz w:val="20"/>
                <w:szCs w:val="20"/>
                <w:lang w:eastAsia="en-US"/>
              </w:rPr>
            </w:pPr>
            <w:r w:rsidRPr="00CB5BC9">
              <w:rPr>
                <w:rFonts w:ascii="Arial" w:hAnsi="Arial" w:cs="Arial"/>
                <w:sz w:val="20"/>
                <w:szCs w:val="20"/>
                <w:lang w:eastAsia="en-US"/>
              </w:rPr>
              <w:t>_______________________________</w:t>
            </w:r>
          </w:p>
          <w:p w14:paraId="18289D15" w14:textId="77777777" w:rsidR="002A565D" w:rsidRPr="00CB5BC9" w:rsidRDefault="002A565D" w:rsidP="00CB5BC9">
            <w:pPr>
              <w:tabs>
                <w:tab w:val="left" w:pos="4153"/>
                <w:tab w:val="left" w:pos="8306"/>
              </w:tabs>
              <w:spacing w:line="260" w:lineRule="atLeast"/>
              <w:rPr>
                <w:rFonts w:ascii="Arial" w:hAnsi="Arial" w:cs="Arial"/>
                <w:sz w:val="20"/>
                <w:szCs w:val="20"/>
                <w:lang w:eastAsia="en-US"/>
              </w:rPr>
            </w:pPr>
          </w:p>
          <w:p w14:paraId="691EECE4" w14:textId="77777777" w:rsidR="002A565D" w:rsidRPr="00CB5BC9" w:rsidRDefault="002A565D" w:rsidP="00CB5BC9">
            <w:pPr>
              <w:tabs>
                <w:tab w:val="left" w:pos="4153"/>
                <w:tab w:val="left" w:pos="8306"/>
              </w:tabs>
              <w:spacing w:line="260" w:lineRule="atLeast"/>
              <w:rPr>
                <w:rFonts w:ascii="Arial" w:hAnsi="Arial" w:cs="Arial"/>
                <w:sz w:val="20"/>
                <w:szCs w:val="20"/>
                <w:lang w:eastAsia="en-US"/>
              </w:rPr>
            </w:pPr>
          </w:p>
          <w:p w14:paraId="6272E4DB" w14:textId="77777777" w:rsidR="002A565D" w:rsidRPr="00CB5BC9" w:rsidRDefault="002A565D" w:rsidP="00CB5BC9">
            <w:pPr>
              <w:tabs>
                <w:tab w:val="left" w:pos="4153"/>
                <w:tab w:val="left" w:pos="8306"/>
              </w:tabs>
              <w:spacing w:line="260" w:lineRule="atLeast"/>
              <w:rPr>
                <w:rFonts w:ascii="Arial" w:hAnsi="Arial" w:cs="Arial"/>
                <w:sz w:val="20"/>
                <w:szCs w:val="20"/>
                <w:lang w:eastAsia="en-US"/>
              </w:rPr>
            </w:pPr>
          </w:p>
          <w:p w14:paraId="6CC29353" w14:textId="77777777" w:rsidR="002A565D" w:rsidRPr="00CB5BC9" w:rsidRDefault="002A565D" w:rsidP="00CB5BC9">
            <w:pPr>
              <w:tabs>
                <w:tab w:val="left" w:pos="4153"/>
                <w:tab w:val="left" w:pos="8306"/>
              </w:tabs>
              <w:spacing w:line="260" w:lineRule="atLeast"/>
              <w:rPr>
                <w:rFonts w:ascii="Arial" w:hAnsi="Arial" w:cs="Arial"/>
                <w:sz w:val="20"/>
                <w:szCs w:val="20"/>
                <w:lang w:eastAsia="en-US"/>
              </w:rPr>
            </w:pPr>
            <w:r w:rsidRPr="00CB5BC9">
              <w:rPr>
                <w:rFonts w:ascii="Arial" w:hAnsi="Arial" w:cs="Arial"/>
                <w:sz w:val="20"/>
                <w:szCs w:val="20"/>
                <w:lang w:eastAsia="en-US"/>
              </w:rPr>
              <w:t>Datum in kraj:_____________________</w:t>
            </w:r>
          </w:p>
          <w:p w14:paraId="7F9ADB53" w14:textId="77777777" w:rsidR="002A565D" w:rsidRPr="00CB5BC9" w:rsidRDefault="002A565D" w:rsidP="00CB5BC9">
            <w:pPr>
              <w:tabs>
                <w:tab w:val="left" w:pos="4153"/>
                <w:tab w:val="left" w:pos="8306"/>
              </w:tabs>
              <w:spacing w:line="260" w:lineRule="atLeast"/>
              <w:rPr>
                <w:rFonts w:ascii="Arial" w:hAnsi="Arial" w:cs="Arial"/>
                <w:sz w:val="20"/>
                <w:szCs w:val="20"/>
                <w:lang w:eastAsia="en-US"/>
              </w:rPr>
            </w:pPr>
          </w:p>
          <w:p w14:paraId="72DCE8E0" w14:textId="77777777" w:rsidR="002A565D" w:rsidRPr="00CB5BC9" w:rsidRDefault="002A565D" w:rsidP="00CB5BC9">
            <w:pPr>
              <w:tabs>
                <w:tab w:val="left" w:pos="4153"/>
                <w:tab w:val="left" w:pos="8306"/>
              </w:tabs>
              <w:spacing w:line="260" w:lineRule="atLeast"/>
              <w:rPr>
                <w:rFonts w:ascii="Arial" w:hAnsi="Arial" w:cs="Arial"/>
                <w:sz w:val="20"/>
                <w:szCs w:val="20"/>
                <w:lang w:eastAsia="en-US"/>
              </w:rPr>
            </w:pPr>
          </w:p>
          <w:p w14:paraId="1FDEBE9B" w14:textId="6FC70684" w:rsidR="002A565D" w:rsidRDefault="002A565D" w:rsidP="00CB5BC9">
            <w:pPr>
              <w:tabs>
                <w:tab w:val="left" w:pos="4153"/>
                <w:tab w:val="left" w:pos="8306"/>
              </w:tabs>
              <w:spacing w:line="260" w:lineRule="atLeast"/>
              <w:rPr>
                <w:rFonts w:ascii="Arial" w:hAnsi="Arial" w:cs="Arial"/>
                <w:sz w:val="20"/>
                <w:szCs w:val="20"/>
                <w:lang w:eastAsia="en-US"/>
              </w:rPr>
            </w:pPr>
            <w:r w:rsidRPr="00CB5BC9">
              <w:rPr>
                <w:rFonts w:ascii="Arial" w:hAnsi="Arial" w:cs="Arial"/>
                <w:sz w:val="20"/>
                <w:szCs w:val="20"/>
                <w:lang w:eastAsia="en-US"/>
              </w:rPr>
              <w:t>________________, direktor</w:t>
            </w:r>
          </w:p>
          <w:p w14:paraId="4151E6B8" w14:textId="77777777" w:rsidR="0052260C" w:rsidRPr="00CB5BC9" w:rsidRDefault="0052260C" w:rsidP="00CB5BC9">
            <w:pPr>
              <w:tabs>
                <w:tab w:val="left" w:pos="4153"/>
                <w:tab w:val="left" w:pos="8306"/>
              </w:tabs>
              <w:spacing w:line="260" w:lineRule="atLeast"/>
              <w:rPr>
                <w:rFonts w:ascii="Arial" w:hAnsi="Arial" w:cs="Arial"/>
                <w:sz w:val="20"/>
                <w:szCs w:val="20"/>
                <w:lang w:eastAsia="en-US"/>
              </w:rPr>
            </w:pPr>
          </w:p>
          <w:p w14:paraId="3F430312" w14:textId="77777777" w:rsidR="002A565D" w:rsidRPr="00CB5BC9" w:rsidRDefault="002A565D" w:rsidP="00CB5BC9">
            <w:pPr>
              <w:tabs>
                <w:tab w:val="left" w:pos="4153"/>
                <w:tab w:val="left" w:pos="8306"/>
              </w:tabs>
              <w:spacing w:line="260" w:lineRule="atLeast"/>
              <w:rPr>
                <w:rFonts w:ascii="Arial" w:hAnsi="Arial" w:cs="Arial"/>
                <w:sz w:val="20"/>
                <w:szCs w:val="20"/>
                <w:lang w:eastAsia="en-US"/>
              </w:rPr>
            </w:pPr>
            <w:r w:rsidRPr="00CB5BC9">
              <w:rPr>
                <w:rFonts w:ascii="Arial" w:hAnsi="Arial" w:cs="Arial"/>
                <w:sz w:val="20"/>
                <w:szCs w:val="20"/>
                <w:lang w:eastAsia="en-US"/>
              </w:rPr>
              <w:t>___________________________</w:t>
            </w:r>
          </w:p>
        </w:tc>
        <w:tc>
          <w:tcPr>
            <w:tcW w:w="4178" w:type="dxa"/>
          </w:tcPr>
          <w:p w14:paraId="08D99D50" w14:textId="77777777" w:rsidR="002A565D" w:rsidRPr="00CB5BC9" w:rsidRDefault="002A565D" w:rsidP="00CB5BC9">
            <w:pPr>
              <w:spacing w:line="260" w:lineRule="atLeast"/>
              <w:rPr>
                <w:rFonts w:ascii="Arial" w:hAnsi="Arial" w:cs="Arial"/>
                <w:sz w:val="20"/>
                <w:szCs w:val="20"/>
                <w:lang w:eastAsia="en-US"/>
              </w:rPr>
            </w:pPr>
            <w:r w:rsidRPr="00CB5BC9">
              <w:rPr>
                <w:rFonts w:ascii="Arial" w:hAnsi="Arial" w:cs="Arial"/>
                <w:sz w:val="20"/>
                <w:szCs w:val="20"/>
                <w:lang w:eastAsia="en-US"/>
              </w:rPr>
              <w:t>NAROČNIK:</w:t>
            </w:r>
          </w:p>
          <w:p w14:paraId="1F74BC63" w14:textId="77777777" w:rsidR="002A565D" w:rsidRPr="00CB5BC9" w:rsidRDefault="002A565D" w:rsidP="00CB5BC9">
            <w:pPr>
              <w:spacing w:line="260" w:lineRule="atLeast"/>
              <w:rPr>
                <w:rFonts w:ascii="Arial" w:hAnsi="Arial" w:cs="Arial"/>
                <w:sz w:val="20"/>
                <w:szCs w:val="20"/>
                <w:lang w:eastAsia="en-US"/>
              </w:rPr>
            </w:pPr>
          </w:p>
          <w:p w14:paraId="5C6BEFE4" w14:textId="77777777" w:rsidR="002A565D" w:rsidRPr="00CB5BC9" w:rsidRDefault="002A565D" w:rsidP="00CB5BC9">
            <w:pPr>
              <w:spacing w:line="260" w:lineRule="atLeast"/>
              <w:rPr>
                <w:rFonts w:ascii="Arial" w:hAnsi="Arial" w:cs="Arial"/>
                <w:sz w:val="20"/>
                <w:szCs w:val="20"/>
                <w:lang w:eastAsia="en-US"/>
              </w:rPr>
            </w:pPr>
            <w:r w:rsidRPr="00CB5BC9">
              <w:rPr>
                <w:rFonts w:ascii="Arial" w:hAnsi="Arial" w:cs="Arial"/>
                <w:sz w:val="20"/>
                <w:szCs w:val="20"/>
                <w:lang w:eastAsia="en-US"/>
              </w:rPr>
              <w:t xml:space="preserve">Ministrstvo za infrastrukturo </w:t>
            </w:r>
          </w:p>
          <w:p w14:paraId="33DED412" w14:textId="77777777" w:rsidR="002A565D" w:rsidRPr="00CB5BC9" w:rsidRDefault="002A565D" w:rsidP="00CB5BC9">
            <w:pPr>
              <w:spacing w:line="260" w:lineRule="atLeast"/>
              <w:rPr>
                <w:rFonts w:ascii="Arial" w:hAnsi="Arial" w:cs="Arial"/>
                <w:sz w:val="20"/>
                <w:szCs w:val="20"/>
                <w:lang w:eastAsia="en-US"/>
              </w:rPr>
            </w:pPr>
            <w:r w:rsidRPr="00CB5BC9">
              <w:rPr>
                <w:rFonts w:ascii="Arial" w:hAnsi="Arial" w:cs="Arial"/>
                <w:sz w:val="20"/>
                <w:szCs w:val="20"/>
                <w:lang w:eastAsia="en-US"/>
              </w:rPr>
              <w:t>Tržaška cesta 19, 1535 Ljubljana</w:t>
            </w:r>
          </w:p>
          <w:p w14:paraId="067A9301" w14:textId="77777777" w:rsidR="002A565D" w:rsidRPr="00CB5BC9" w:rsidRDefault="002A565D" w:rsidP="00CB5BC9">
            <w:pPr>
              <w:spacing w:line="260" w:lineRule="atLeast"/>
              <w:rPr>
                <w:rFonts w:ascii="Arial" w:hAnsi="Arial" w:cs="Arial"/>
                <w:sz w:val="20"/>
                <w:szCs w:val="20"/>
                <w:lang w:eastAsia="en-US"/>
              </w:rPr>
            </w:pPr>
          </w:p>
          <w:p w14:paraId="27664663" w14:textId="77777777" w:rsidR="002A565D" w:rsidRPr="00CB5BC9" w:rsidRDefault="002A565D" w:rsidP="00CB5BC9">
            <w:pPr>
              <w:spacing w:line="260" w:lineRule="atLeast"/>
              <w:rPr>
                <w:rFonts w:ascii="Arial" w:hAnsi="Arial" w:cs="Arial"/>
                <w:sz w:val="20"/>
                <w:szCs w:val="20"/>
                <w:lang w:eastAsia="en-US"/>
              </w:rPr>
            </w:pPr>
          </w:p>
          <w:p w14:paraId="19A70036" w14:textId="77777777" w:rsidR="002A565D" w:rsidRPr="00CB5BC9" w:rsidRDefault="002A565D" w:rsidP="00CB5BC9">
            <w:pPr>
              <w:spacing w:line="260" w:lineRule="atLeast"/>
              <w:rPr>
                <w:rFonts w:ascii="Arial" w:hAnsi="Arial" w:cs="Arial"/>
                <w:sz w:val="20"/>
                <w:szCs w:val="20"/>
                <w:lang w:eastAsia="en-US"/>
              </w:rPr>
            </w:pPr>
            <w:r w:rsidRPr="00CB5BC9">
              <w:rPr>
                <w:rFonts w:ascii="Arial" w:hAnsi="Arial" w:cs="Arial"/>
                <w:sz w:val="20"/>
                <w:szCs w:val="20"/>
                <w:lang w:eastAsia="en-US"/>
              </w:rPr>
              <w:t>Datum in kraj:____________________</w:t>
            </w:r>
          </w:p>
          <w:p w14:paraId="36BFCC98" w14:textId="77777777" w:rsidR="002A565D" w:rsidRPr="00CB5BC9" w:rsidRDefault="002A565D" w:rsidP="00CB5BC9">
            <w:pPr>
              <w:spacing w:line="260" w:lineRule="atLeast"/>
              <w:rPr>
                <w:rFonts w:ascii="Arial" w:hAnsi="Arial" w:cs="Arial"/>
                <w:sz w:val="20"/>
                <w:szCs w:val="20"/>
                <w:lang w:eastAsia="en-US"/>
              </w:rPr>
            </w:pPr>
          </w:p>
          <w:p w14:paraId="7718A6CD" w14:textId="77777777" w:rsidR="002A565D" w:rsidRPr="00CB5BC9" w:rsidRDefault="002A565D" w:rsidP="00CB5BC9">
            <w:pPr>
              <w:spacing w:line="260" w:lineRule="atLeast"/>
              <w:rPr>
                <w:rFonts w:ascii="Arial" w:hAnsi="Arial" w:cs="Arial"/>
                <w:sz w:val="20"/>
                <w:szCs w:val="20"/>
                <w:lang w:eastAsia="en-US"/>
              </w:rPr>
            </w:pPr>
          </w:p>
          <w:p w14:paraId="07C40089" w14:textId="7942647A" w:rsidR="002A565D" w:rsidRDefault="002A565D" w:rsidP="00CB5BC9">
            <w:pPr>
              <w:spacing w:line="260" w:lineRule="atLeast"/>
              <w:rPr>
                <w:rFonts w:ascii="Arial" w:hAnsi="Arial" w:cs="Arial"/>
                <w:sz w:val="20"/>
                <w:szCs w:val="20"/>
                <w:lang w:eastAsia="en-US"/>
              </w:rPr>
            </w:pPr>
            <w:r w:rsidRPr="00CB5BC9">
              <w:rPr>
                <w:rFonts w:ascii="Arial" w:hAnsi="Arial" w:cs="Arial"/>
                <w:sz w:val="20"/>
                <w:szCs w:val="20"/>
                <w:lang w:eastAsia="en-US"/>
              </w:rPr>
              <w:t>mag. Alenka Bratušek, ministrica</w:t>
            </w:r>
          </w:p>
          <w:p w14:paraId="0315866C" w14:textId="77777777" w:rsidR="0052260C" w:rsidRPr="00CB5BC9" w:rsidRDefault="0052260C" w:rsidP="00CB5BC9">
            <w:pPr>
              <w:spacing w:line="260" w:lineRule="atLeast"/>
              <w:rPr>
                <w:rFonts w:ascii="Arial" w:hAnsi="Arial" w:cs="Arial"/>
                <w:sz w:val="20"/>
                <w:szCs w:val="20"/>
                <w:lang w:eastAsia="en-US"/>
              </w:rPr>
            </w:pPr>
          </w:p>
          <w:p w14:paraId="05553734" w14:textId="77777777" w:rsidR="002A565D" w:rsidRPr="00CB5BC9" w:rsidRDefault="002A565D" w:rsidP="00CB5BC9">
            <w:pPr>
              <w:spacing w:line="260" w:lineRule="atLeast"/>
              <w:rPr>
                <w:rFonts w:ascii="Arial" w:hAnsi="Arial" w:cs="Arial"/>
                <w:sz w:val="20"/>
                <w:szCs w:val="20"/>
                <w:lang w:eastAsia="en-US"/>
              </w:rPr>
            </w:pPr>
            <w:r w:rsidRPr="00CB5BC9">
              <w:rPr>
                <w:rFonts w:ascii="Arial" w:hAnsi="Arial" w:cs="Arial"/>
                <w:sz w:val="20"/>
                <w:szCs w:val="20"/>
                <w:lang w:eastAsia="en-US"/>
              </w:rPr>
              <w:t>________________________________</w:t>
            </w:r>
          </w:p>
        </w:tc>
      </w:tr>
    </w:tbl>
    <w:p w14:paraId="3D6CB4E0" w14:textId="18EBA171" w:rsidR="003001BE" w:rsidRPr="00CB5BC9" w:rsidRDefault="003001BE" w:rsidP="00CB5BC9">
      <w:pPr>
        <w:spacing w:line="260" w:lineRule="atLeast"/>
        <w:jc w:val="both"/>
        <w:rPr>
          <w:rFonts w:ascii="Arial" w:hAnsi="Arial" w:cs="Arial"/>
          <w:b/>
          <w:bCs/>
          <w:sz w:val="20"/>
          <w:szCs w:val="20"/>
          <w:lang w:eastAsia="en-US"/>
        </w:rPr>
      </w:pPr>
    </w:p>
    <w:p w14:paraId="229D2BBE" w14:textId="4B3BE25B" w:rsidR="00144F9B" w:rsidRPr="00CB5BC9" w:rsidRDefault="00144F9B" w:rsidP="00CB5BC9">
      <w:pPr>
        <w:spacing w:line="260" w:lineRule="atLeast"/>
        <w:jc w:val="both"/>
        <w:rPr>
          <w:rFonts w:ascii="Arial" w:hAnsi="Arial" w:cs="Arial"/>
          <w:b/>
          <w:bCs/>
          <w:sz w:val="20"/>
          <w:szCs w:val="20"/>
          <w:lang w:eastAsia="en-US"/>
        </w:rPr>
      </w:pPr>
    </w:p>
    <w:p w14:paraId="53679A58" w14:textId="35094840" w:rsidR="00144F9B" w:rsidRPr="00CB5BC9" w:rsidRDefault="00144F9B" w:rsidP="00CB5BC9">
      <w:pPr>
        <w:spacing w:line="260" w:lineRule="atLeast"/>
        <w:jc w:val="both"/>
        <w:rPr>
          <w:rFonts w:ascii="Arial" w:hAnsi="Arial" w:cs="Arial"/>
          <w:b/>
          <w:bCs/>
          <w:sz w:val="20"/>
          <w:szCs w:val="20"/>
          <w:lang w:eastAsia="en-US"/>
        </w:rPr>
      </w:pPr>
    </w:p>
    <w:p w14:paraId="40259232" w14:textId="5CFEBAD0" w:rsidR="00144F9B" w:rsidRPr="00CB5BC9" w:rsidRDefault="00144F9B" w:rsidP="00CB5BC9">
      <w:pPr>
        <w:spacing w:line="260" w:lineRule="atLeast"/>
        <w:jc w:val="both"/>
        <w:rPr>
          <w:rFonts w:ascii="Arial" w:hAnsi="Arial" w:cs="Arial"/>
          <w:b/>
          <w:bCs/>
          <w:sz w:val="20"/>
          <w:szCs w:val="20"/>
          <w:lang w:eastAsia="en-US"/>
        </w:rPr>
      </w:pPr>
    </w:p>
    <w:p w14:paraId="3351A4E4" w14:textId="4AE3B1A5" w:rsidR="00144F9B" w:rsidRPr="00CB5BC9" w:rsidRDefault="00144F9B" w:rsidP="00CB5BC9">
      <w:pPr>
        <w:spacing w:line="260" w:lineRule="atLeast"/>
        <w:jc w:val="both"/>
        <w:rPr>
          <w:rFonts w:ascii="Arial" w:hAnsi="Arial" w:cs="Arial"/>
          <w:b/>
          <w:bCs/>
          <w:sz w:val="20"/>
          <w:szCs w:val="20"/>
          <w:lang w:eastAsia="en-US"/>
        </w:rPr>
      </w:pPr>
    </w:p>
    <w:p w14:paraId="1C22DE03" w14:textId="753F1BF0" w:rsidR="00144F9B" w:rsidRPr="00CB5BC9" w:rsidRDefault="00144F9B" w:rsidP="00CB5BC9">
      <w:pPr>
        <w:spacing w:line="260" w:lineRule="atLeast"/>
        <w:jc w:val="both"/>
        <w:rPr>
          <w:rFonts w:ascii="Arial" w:hAnsi="Arial" w:cs="Arial"/>
          <w:b/>
          <w:bCs/>
          <w:sz w:val="20"/>
          <w:szCs w:val="20"/>
          <w:lang w:eastAsia="en-US"/>
        </w:rPr>
      </w:pPr>
    </w:p>
    <w:p w14:paraId="111FCC04" w14:textId="7159B984" w:rsidR="00144F9B" w:rsidRPr="00CB5BC9" w:rsidRDefault="00144F9B" w:rsidP="00CB5BC9">
      <w:pPr>
        <w:spacing w:line="260" w:lineRule="atLeast"/>
        <w:jc w:val="both"/>
        <w:rPr>
          <w:rFonts w:ascii="Arial" w:hAnsi="Arial" w:cs="Arial"/>
          <w:b/>
          <w:bCs/>
          <w:sz w:val="20"/>
          <w:szCs w:val="20"/>
          <w:lang w:eastAsia="en-US"/>
        </w:rPr>
      </w:pPr>
    </w:p>
    <w:p w14:paraId="1A2EF7D7" w14:textId="2A9754A0" w:rsidR="00144F9B" w:rsidRPr="00CB5BC9" w:rsidRDefault="00144F9B" w:rsidP="00CB5BC9">
      <w:pPr>
        <w:spacing w:line="260" w:lineRule="atLeast"/>
        <w:jc w:val="both"/>
        <w:rPr>
          <w:rFonts w:ascii="Arial" w:hAnsi="Arial" w:cs="Arial"/>
          <w:b/>
          <w:bCs/>
          <w:sz w:val="20"/>
          <w:szCs w:val="20"/>
          <w:lang w:eastAsia="en-US"/>
        </w:rPr>
      </w:pPr>
    </w:p>
    <w:p w14:paraId="0A963CEB" w14:textId="7032AE45" w:rsidR="00144F9B" w:rsidRDefault="00144F9B" w:rsidP="00CE3BE9">
      <w:pPr>
        <w:spacing w:line="260" w:lineRule="atLeast"/>
        <w:jc w:val="both"/>
        <w:rPr>
          <w:rFonts w:ascii="Arial" w:hAnsi="Arial" w:cs="Arial"/>
          <w:b/>
          <w:bCs/>
          <w:sz w:val="20"/>
          <w:szCs w:val="20"/>
          <w:lang w:eastAsia="en-US"/>
        </w:rPr>
      </w:pPr>
    </w:p>
    <w:p w14:paraId="63548DF1" w14:textId="58DBEC30" w:rsidR="00144F9B" w:rsidRDefault="00144F9B" w:rsidP="00CE3BE9">
      <w:pPr>
        <w:spacing w:line="260" w:lineRule="atLeast"/>
        <w:jc w:val="both"/>
        <w:rPr>
          <w:rFonts w:ascii="Arial" w:hAnsi="Arial" w:cs="Arial"/>
          <w:b/>
          <w:bCs/>
          <w:sz w:val="20"/>
          <w:szCs w:val="20"/>
          <w:lang w:eastAsia="en-US"/>
        </w:rPr>
      </w:pPr>
    </w:p>
    <w:p w14:paraId="0800E268" w14:textId="61986F32" w:rsidR="00144F9B" w:rsidRDefault="00144F9B" w:rsidP="00CE3BE9">
      <w:pPr>
        <w:spacing w:line="260" w:lineRule="atLeast"/>
        <w:jc w:val="both"/>
        <w:rPr>
          <w:rFonts w:ascii="Arial" w:hAnsi="Arial" w:cs="Arial"/>
          <w:b/>
          <w:bCs/>
          <w:sz w:val="20"/>
          <w:szCs w:val="20"/>
          <w:lang w:eastAsia="en-US"/>
        </w:rPr>
      </w:pPr>
    </w:p>
    <w:p w14:paraId="4A531A1F" w14:textId="0DC46F15" w:rsidR="00144F9B" w:rsidRDefault="00144F9B" w:rsidP="00CE3BE9">
      <w:pPr>
        <w:spacing w:line="260" w:lineRule="atLeast"/>
        <w:jc w:val="both"/>
        <w:rPr>
          <w:rFonts w:ascii="Arial" w:hAnsi="Arial" w:cs="Arial"/>
          <w:b/>
          <w:bCs/>
          <w:sz w:val="20"/>
          <w:szCs w:val="20"/>
          <w:lang w:eastAsia="en-US"/>
        </w:rPr>
      </w:pPr>
    </w:p>
    <w:p w14:paraId="01A6929B" w14:textId="684B6B73" w:rsidR="00144F9B" w:rsidRDefault="00144F9B" w:rsidP="00CE3BE9">
      <w:pPr>
        <w:spacing w:line="260" w:lineRule="atLeast"/>
        <w:jc w:val="both"/>
        <w:rPr>
          <w:rFonts w:ascii="Arial" w:hAnsi="Arial" w:cs="Arial"/>
          <w:b/>
          <w:bCs/>
          <w:sz w:val="20"/>
          <w:szCs w:val="20"/>
          <w:lang w:eastAsia="en-US"/>
        </w:rPr>
      </w:pPr>
    </w:p>
    <w:p w14:paraId="306600FB" w14:textId="7C77A88D" w:rsidR="00D34CF2" w:rsidRDefault="00D34CF2" w:rsidP="00CE3BE9">
      <w:pPr>
        <w:spacing w:line="260" w:lineRule="atLeast"/>
        <w:jc w:val="both"/>
        <w:rPr>
          <w:rFonts w:ascii="Arial" w:hAnsi="Arial" w:cs="Arial"/>
          <w:b/>
          <w:bCs/>
          <w:sz w:val="20"/>
          <w:szCs w:val="20"/>
          <w:lang w:eastAsia="en-US"/>
        </w:rPr>
      </w:pPr>
    </w:p>
    <w:p w14:paraId="158A14D3" w14:textId="73332FCB" w:rsidR="00D34CF2" w:rsidRDefault="00D34CF2" w:rsidP="00CE3BE9">
      <w:pPr>
        <w:spacing w:line="260" w:lineRule="atLeast"/>
        <w:jc w:val="both"/>
        <w:rPr>
          <w:rFonts w:ascii="Arial" w:hAnsi="Arial" w:cs="Arial"/>
          <w:b/>
          <w:bCs/>
          <w:sz w:val="20"/>
          <w:szCs w:val="20"/>
          <w:lang w:eastAsia="en-US"/>
        </w:rPr>
      </w:pPr>
    </w:p>
    <w:p w14:paraId="0DBD797B" w14:textId="6D7711F6" w:rsidR="00C90519" w:rsidRDefault="00C90519" w:rsidP="00CE3BE9">
      <w:pPr>
        <w:spacing w:line="260" w:lineRule="atLeast"/>
        <w:jc w:val="both"/>
        <w:rPr>
          <w:rFonts w:ascii="Arial" w:hAnsi="Arial" w:cs="Arial"/>
          <w:b/>
          <w:bCs/>
          <w:sz w:val="20"/>
          <w:szCs w:val="20"/>
          <w:lang w:eastAsia="en-US"/>
        </w:rPr>
      </w:pPr>
    </w:p>
    <w:p w14:paraId="0BF8FAFD" w14:textId="29BA5278" w:rsidR="00C90519" w:rsidRDefault="00C90519" w:rsidP="00CE3BE9">
      <w:pPr>
        <w:spacing w:line="260" w:lineRule="atLeast"/>
        <w:jc w:val="both"/>
        <w:rPr>
          <w:rFonts w:ascii="Arial" w:hAnsi="Arial" w:cs="Arial"/>
          <w:b/>
          <w:bCs/>
          <w:sz w:val="20"/>
          <w:szCs w:val="20"/>
          <w:lang w:eastAsia="en-US"/>
        </w:rPr>
      </w:pPr>
    </w:p>
    <w:p w14:paraId="6BFA807C" w14:textId="3A2DE9FD" w:rsidR="00C90519" w:rsidRDefault="00C90519" w:rsidP="00CE3BE9">
      <w:pPr>
        <w:spacing w:line="260" w:lineRule="atLeast"/>
        <w:jc w:val="both"/>
        <w:rPr>
          <w:rFonts w:ascii="Arial" w:hAnsi="Arial" w:cs="Arial"/>
          <w:b/>
          <w:bCs/>
          <w:sz w:val="20"/>
          <w:szCs w:val="20"/>
          <w:lang w:eastAsia="en-US"/>
        </w:rPr>
      </w:pPr>
    </w:p>
    <w:p w14:paraId="0E7668E7" w14:textId="1F97A37B" w:rsidR="00C90519" w:rsidRDefault="00C90519" w:rsidP="00CE3BE9">
      <w:pPr>
        <w:spacing w:line="260" w:lineRule="atLeast"/>
        <w:jc w:val="both"/>
        <w:rPr>
          <w:rFonts w:ascii="Arial" w:hAnsi="Arial" w:cs="Arial"/>
          <w:b/>
          <w:bCs/>
          <w:sz w:val="20"/>
          <w:szCs w:val="20"/>
          <w:lang w:eastAsia="en-US"/>
        </w:rPr>
      </w:pPr>
    </w:p>
    <w:p w14:paraId="176773D6" w14:textId="577F2D58" w:rsidR="00C90519" w:rsidRDefault="00C90519" w:rsidP="00CE3BE9">
      <w:pPr>
        <w:spacing w:line="260" w:lineRule="atLeast"/>
        <w:jc w:val="both"/>
        <w:rPr>
          <w:rFonts w:ascii="Arial" w:hAnsi="Arial" w:cs="Arial"/>
          <w:b/>
          <w:bCs/>
          <w:sz w:val="20"/>
          <w:szCs w:val="20"/>
          <w:lang w:eastAsia="en-US"/>
        </w:rPr>
      </w:pPr>
    </w:p>
    <w:p w14:paraId="44FB7803" w14:textId="7EB30BB0" w:rsidR="00C90519" w:rsidRDefault="00C90519" w:rsidP="00CE3BE9">
      <w:pPr>
        <w:spacing w:line="260" w:lineRule="atLeast"/>
        <w:jc w:val="both"/>
        <w:rPr>
          <w:rFonts w:ascii="Arial" w:hAnsi="Arial" w:cs="Arial"/>
          <w:b/>
          <w:bCs/>
          <w:sz w:val="20"/>
          <w:szCs w:val="20"/>
          <w:lang w:eastAsia="en-US"/>
        </w:rPr>
      </w:pPr>
    </w:p>
    <w:p w14:paraId="35D46C2E" w14:textId="0AFF7E82" w:rsidR="00C90519" w:rsidRDefault="00C90519" w:rsidP="00CE3BE9">
      <w:pPr>
        <w:spacing w:line="260" w:lineRule="atLeast"/>
        <w:jc w:val="both"/>
        <w:rPr>
          <w:rFonts w:ascii="Arial" w:hAnsi="Arial" w:cs="Arial"/>
          <w:b/>
          <w:bCs/>
          <w:sz w:val="20"/>
          <w:szCs w:val="20"/>
          <w:lang w:eastAsia="en-US"/>
        </w:rPr>
      </w:pPr>
    </w:p>
    <w:p w14:paraId="06A4FF45" w14:textId="0D080F5C" w:rsidR="00E55315" w:rsidRDefault="00E55315" w:rsidP="00CE3BE9">
      <w:pPr>
        <w:spacing w:line="260" w:lineRule="atLeast"/>
        <w:jc w:val="both"/>
        <w:rPr>
          <w:rFonts w:ascii="Arial" w:hAnsi="Arial" w:cs="Arial"/>
          <w:b/>
          <w:bCs/>
          <w:sz w:val="20"/>
          <w:szCs w:val="20"/>
          <w:lang w:eastAsia="en-US"/>
        </w:rPr>
      </w:pPr>
    </w:p>
    <w:p w14:paraId="0941E4D0" w14:textId="05E58BDA" w:rsidR="00E55315" w:rsidRDefault="00E55315" w:rsidP="00CE3BE9">
      <w:pPr>
        <w:spacing w:line="260" w:lineRule="atLeast"/>
        <w:jc w:val="both"/>
        <w:rPr>
          <w:rFonts w:ascii="Arial" w:hAnsi="Arial" w:cs="Arial"/>
          <w:b/>
          <w:bCs/>
          <w:sz w:val="20"/>
          <w:szCs w:val="20"/>
          <w:lang w:eastAsia="en-US"/>
        </w:rPr>
      </w:pPr>
    </w:p>
    <w:p w14:paraId="5232DE92" w14:textId="48866AFC" w:rsidR="00E55315" w:rsidRDefault="00E55315" w:rsidP="00CE3BE9">
      <w:pPr>
        <w:spacing w:line="260" w:lineRule="atLeast"/>
        <w:jc w:val="both"/>
        <w:rPr>
          <w:rFonts w:ascii="Arial" w:hAnsi="Arial" w:cs="Arial"/>
          <w:b/>
          <w:bCs/>
          <w:sz w:val="20"/>
          <w:szCs w:val="20"/>
          <w:lang w:eastAsia="en-US"/>
        </w:rPr>
      </w:pPr>
    </w:p>
    <w:p w14:paraId="67C32D78" w14:textId="02880D87" w:rsidR="00E55315" w:rsidRDefault="00E55315" w:rsidP="00CE3BE9">
      <w:pPr>
        <w:spacing w:line="260" w:lineRule="atLeast"/>
        <w:jc w:val="both"/>
        <w:rPr>
          <w:rFonts w:ascii="Arial" w:hAnsi="Arial" w:cs="Arial"/>
          <w:b/>
          <w:bCs/>
          <w:sz w:val="20"/>
          <w:szCs w:val="20"/>
          <w:lang w:eastAsia="en-US"/>
        </w:rPr>
      </w:pPr>
    </w:p>
    <w:p w14:paraId="387B98AF" w14:textId="13EEFB44" w:rsidR="00E55315" w:rsidRDefault="00E55315" w:rsidP="00CE3BE9">
      <w:pPr>
        <w:spacing w:line="260" w:lineRule="atLeast"/>
        <w:jc w:val="both"/>
        <w:rPr>
          <w:rFonts w:ascii="Arial" w:hAnsi="Arial" w:cs="Arial"/>
          <w:b/>
          <w:bCs/>
          <w:sz w:val="20"/>
          <w:szCs w:val="20"/>
          <w:lang w:eastAsia="en-US"/>
        </w:rPr>
      </w:pPr>
    </w:p>
    <w:p w14:paraId="522A1C9E" w14:textId="77777777" w:rsidR="00E55315" w:rsidRDefault="00E55315" w:rsidP="00CE3BE9">
      <w:pPr>
        <w:spacing w:line="260" w:lineRule="atLeast"/>
        <w:jc w:val="both"/>
        <w:rPr>
          <w:rFonts w:ascii="Arial" w:hAnsi="Arial" w:cs="Arial"/>
          <w:b/>
          <w:bCs/>
          <w:sz w:val="20"/>
          <w:szCs w:val="20"/>
          <w:lang w:eastAsia="en-US"/>
        </w:rPr>
      </w:pPr>
    </w:p>
    <w:p w14:paraId="78B59690" w14:textId="77777777" w:rsidR="00C90519" w:rsidRDefault="00C90519" w:rsidP="00CE3BE9">
      <w:pPr>
        <w:spacing w:line="260" w:lineRule="atLeast"/>
        <w:jc w:val="both"/>
        <w:rPr>
          <w:rFonts w:ascii="Arial" w:hAnsi="Arial" w:cs="Arial"/>
          <w:b/>
          <w:bCs/>
          <w:sz w:val="20"/>
          <w:szCs w:val="20"/>
          <w:lang w:eastAsia="en-US"/>
        </w:rPr>
      </w:pPr>
    </w:p>
    <w:p w14:paraId="20FBBBAE" w14:textId="5EDE1887" w:rsidR="00144F9B" w:rsidRDefault="00144F9B" w:rsidP="00144F9B">
      <w:pPr>
        <w:spacing w:line="260" w:lineRule="atLeast"/>
        <w:jc w:val="both"/>
        <w:rPr>
          <w:rFonts w:ascii="Arial" w:hAnsi="Arial" w:cs="Arial"/>
          <w:b/>
          <w:bCs/>
          <w:sz w:val="20"/>
          <w:szCs w:val="20"/>
          <w:lang w:eastAsia="en-US"/>
        </w:rPr>
      </w:pPr>
    </w:p>
    <w:p w14:paraId="745BC126" w14:textId="3633612A" w:rsidR="00144F9B" w:rsidRPr="00AF7209" w:rsidRDefault="00144F9B" w:rsidP="00144F9B">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E55315">
        <w:rPr>
          <w:rFonts w:ascii="Arial" w:hAnsi="Arial" w:cs="Arial"/>
          <w:b/>
          <w:sz w:val="20"/>
          <w:szCs w:val="20"/>
          <w:lang w:eastAsia="ar-SA"/>
        </w:rPr>
        <w:t>7</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64F27B07" w14:textId="77777777" w:rsidR="00144F9B" w:rsidRDefault="00144F9B" w:rsidP="00CE3BE9">
      <w:pPr>
        <w:spacing w:line="260" w:lineRule="atLeast"/>
        <w:jc w:val="both"/>
        <w:rPr>
          <w:rFonts w:ascii="Arial" w:hAnsi="Arial" w:cs="Arial"/>
          <w:b/>
          <w:bCs/>
          <w:sz w:val="20"/>
          <w:szCs w:val="20"/>
          <w:lang w:eastAsia="en-US"/>
        </w:rPr>
      </w:pPr>
    </w:p>
    <w:p w14:paraId="0E63C7A6" w14:textId="77777777" w:rsidR="003001BE" w:rsidRDefault="003001BE" w:rsidP="00CE3BE9">
      <w:pPr>
        <w:spacing w:line="260" w:lineRule="atLeast"/>
        <w:jc w:val="both"/>
        <w:rPr>
          <w:rFonts w:ascii="Arial" w:hAnsi="Arial" w:cs="Arial"/>
          <w:b/>
          <w:bCs/>
          <w:sz w:val="20"/>
          <w:szCs w:val="20"/>
          <w:lang w:eastAsia="en-US"/>
        </w:rPr>
      </w:pPr>
    </w:p>
    <w:p w14:paraId="02215036"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31" w:name="__RefHeading__13108_758074437"/>
      <w:bookmarkStart w:id="132" w:name="_Toc534192829"/>
      <w:bookmarkStart w:id="133" w:name="_Toc534026546"/>
      <w:bookmarkEnd w:id="131"/>
      <w:r w:rsidRPr="00AF7209">
        <w:rPr>
          <w:rFonts w:ascii="Arial" w:hAnsi="Arial" w:cs="Arial"/>
          <w:b/>
          <w:bCs/>
          <w:sz w:val="16"/>
          <w:szCs w:val="16"/>
          <w:lang w:eastAsia="ar-SA"/>
        </w:rPr>
        <w:t>Obrazec zavarovanja za resnost ponudbe po EPGP-758</w:t>
      </w:r>
      <w:bookmarkEnd w:id="132"/>
      <w:bookmarkEnd w:id="133"/>
    </w:p>
    <w:p w14:paraId="530EE8A7" w14:textId="77777777" w:rsidR="00AF7209" w:rsidRPr="00AF7209" w:rsidRDefault="00AF7209" w:rsidP="00AF7209">
      <w:pPr>
        <w:suppressAutoHyphens/>
        <w:spacing w:line="260" w:lineRule="atLeast"/>
        <w:rPr>
          <w:rFonts w:ascii="Arial" w:hAnsi="Arial" w:cs="Arial"/>
          <w:sz w:val="16"/>
          <w:szCs w:val="16"/>
          <w:lang w:eastAsia="ar-SA"/>
        </w:rPr>
      </w:pPr>
    </w:p>
    <w:p w14:paraId="7E0041F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6AF03FE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1DD1702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06C7F77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06D30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233BD3">
        <w:rPr>
          <w:rFonts w:ascii="Arial" w:hAnsi="Arial" w:cs="Arial"/>
          <w:sz w:val="16"/>
          <w:szCs w:val="16"/>
          <w:lang w:eastAsia="ar-SA"/>
        </w:rPr>
      </w:r>
      <w:r w:rsidR="00233BD3">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37E2C9E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269354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233BD3">
        <w:rPr>
          <w:rFonts w:ascii="Arial" w:hAnsi="Arial" w:cs="Arial"/>
          <w:sz w:val="16"/>
          <w:szCs w:val="16"/>
          <w:lang w:eastAsia="ar-SA"/>
        </w:rPr>
      </w:r>
      <w:r w:rsidR="00233BD3">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692ED19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2C83E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233BD3">
        <w:rPr>
          <w:rFonts w:ascii="Arial" w:hAnsi="Arial" w:cs="Arial"/>
          <w:sz w:val="16"/>
          <w:szCs w:val="16"/>
          <w:lang w:eastAsia="ar-SA"/>
        </w:rPr>
      </w:r>
      <w:r w:rsidR="00233BD3">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7ACCDEC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08C4CE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233BD3">
        <w:rPr>
          <w:rFonts w:ascii="Arial" w:hAnsi="Arial" w:cs="Arial"/>
          <w:sz w:val="16"/>
          <w:szCs w:val="16"/>
          <w:lang w:eastAsia="ar-SA"/>
        </w:rPr>
      </w:r>
      <w:r w:rsidR="00233BD3">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416FA35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2D953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233BD3">
        <w:rPr>
          <w:rFonts w:ascii="Arial" w:hAnsi="Arial" w:cs="Arial"/>
          <w:sz w:val="16"/>
          <w:szCs w:val="16"/>
          <w:lang w:eastAsia="ar-SA"/>
        </w:rPr>
      </w:r>
      <w:r w:rsidR="00233BD3">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165FD0B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4D67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w:t>
      </w:r>
    </w:p>
    <w:p w14:paraId="620544F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F32E23C" w14:textId="03CA1214"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A74B5C" w:rsidRPr="00227D0A">
        <w:rPr>
          <w:rFonts w:ascii="Arial" w:hAnsi="Arial" w:cs="Arial"/>
          <w:i/>
          <w:sz w:val="16"/>
          <w:szCs w:val="16"/>
          <w:lang w:eastAsia="ar-SA"/>
        </w:rPr>
        <w:t xml:space="preserve"> </w:t>
      </w:r>
      <w:r w:rsidR="00F52B40" w:rsidRPr="001B5312">
        <w:rPr>
          <w:rFonts w:ascii="Arial" w:hAnsi="Arial" w:cs="Arial"/>
          <w:b/>
          <w:i/>
          <w:sz w:val="16"/>
          <w:szCs w:val="16"/>
          <w:lang w:eastAsia="ar-SA"/>
        </w:rPr>
        <w:t>»</w:t>
      </w:r>
      <w:r w:rsidR="00D34CF2" w:rsidRPr="00D34CF2">
        <w:rPr>
          <w:rFonts w:ascii="Arial" w:hAnsi="Arial" w:cs="Arial"/>
          <w:b/>
          <w:i/>
          <w:sz w:val="16"/>
          <w:szCs w:val="16"/>
          <w:lang w:eastAsia="ar-SA"/>
        </w:rPr>
        <w:t xml:space="preserve">Izdelava, dobava in </w:t>
      </w:r>
      <w:r w:rsidR="00D34CF2" w:rsidRPr="00B67555">
        <w:rPr>
          <w:rFonts w:ascii="Arial" w:hAnsi="Arial" w:cs="Arial"/>
          <w:b/>
          <w:i/>
          <w:sz w:val="16"/>
          <w:szCs w:val="16"/>
          <w:lang w:eastAsia="ar-SA"/>
        </w:rPr>
        <w:t>montaža</w:t>
      </w:r>
      <w:r w:rsidR="00D34CF2" w:rsidRPr="00D34CF2">
        <w:rPr>
          <w:rFonts w:ascii="Arial" w:hAnsi="Arial" w:cs="Arial"/>
          <w:b/>
          <w:i/>
          <w:sz w:val="16"/>
          <w:szCs w:val="16"/>
          <w:lang w:eastAsia="ar-SA"/>
        </w:rPr>
        <w:t xml:space="preserve"> pohištva</w:t>
      </w:r>
      <w:r w:rsidR="00F1771F" w:rsidRPr="001B5312">
        <w:rPr>
          <w:rFonts w:ascii="Arial" w:hAnsi="Arial" w:cs="Arial"/>
          <w:b/>
          <w:i/>
          <w:sz w:val="16"/>
          <w:szCs w:val="16"/>
          <w:lang w:eastAsia="ar-SA"/>
        </w:rPr>
        <w:t>«</w:t>
      </w:r>
    </w:p>
    <w:p w14:paraId="5E1E0E55" w14:textId="77777777" w:rsidR="00AF7209" w:rsidRPr="00227D0A"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218BA81" w14:textId="5AE0FB06"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 xml:space="preserve">: </w:t>
      </w:r>
      <w:r w:rsidR="00062B76" w:rsidRPr="00062B76">
        <w:rPr>
          <w:rFonts w:ascii="Arial" w:hAnsi="Arial" w:cs="Arial"/>
          <w:b/>
          <w:sz w:val="16"/>
          <w:szCs w:val="16"/>
          <w:lang w:eastAsia="ar-SA"/>
        </w:rPr>
        <w:t>6</w:t>
      </w:r>
      <w:r w:rsidRPr="00062B76">
        <w:rPr>
          <w:rFonts w:ascii="Arial" w:hAnsi="Arial" w:cs="Arial"/>
          <w:b/>
          <w:sz w:val="16"/>
          <w:szCs w:val="16"/>
          <w:lang w:eastAsia="ar-SA"/>
        </w:rPr>
        <w:t>.</w:t>
      </w:r>
      <w:r w:rsidR="00504627" w:rsidRPr="00062B76">
        <w:rPr>
          <w:rFonts w:ascii="Arial" w:hAnsi="Arial" w:cs="Arial"/>
          <w:b/>
          <w:sz w:val="16"/>
          <w:szCs w:val="16"/>
          <w:lang w:eastAsia="ar-SA"/>
        </w:rPr>
        <w:t>0</w:t>
      </w:r>
      <w:r w:rsidRPr="00062B76">
        <w:rPr>
          <w:rFonts w:ascii="Arial" w:hAnsi="Arial" w:cs="Arial"/>
          <w:b/>
          <w:sz w:val="16"/>
          <w:szCs w:val="16"/>
          <w:lang w:eastAsia="ar-SA"/>
        </w:rPr>
        <w:t>00,00</w:t>
      </w:r>
      <w:r w:rsidRPr="00B234E4">
        <w:rPr>
          <w:rFonts w:ascii="Arial" w:hAnsi="Arial" w:cs="Arial"/>
          <w:b/>
          <w:sz w:val="16"/>
          <w:szCs w:val="16"/>
          <w:lang w:eastAsia="ar-SA"/>
        </w:rPr>
        <w:t xml:space="preserve"> EUR</w:t>
      </w:r>
      <w:r w:rsidRPr="00227D0A">
        <w:rPr>
          <w:rFonts w:ascii="Arial" w:hAnsi="Arial" w:cs="Arial"/>
          <w:sz w:val="16"/>
          <w:szCs w:val="16"/>
          <w:lang w:eastAsia="ar-SA"/>
        </w:rPr>
        <w:t xml:space="preserve"> </w:t>
      </w:r>
    </w:p>
    <w:p w14:paraId="49B7C8B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A9C1D3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21A008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A9224C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539B122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F1382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233BD3">
        <w:rPr>
          <w:rFonts w:ascii="Arial" w:hAnsi="Arial" w:cs="Arial"/>
          <w:sz w:val="16"/>
          <w:szCs w:val="16"/>
          <w:lang w:eastAsia="ar-SA"/>
        </w:rPr>
      </w:r>
      <w:r w:rsidR="00233BD3">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2A8D2A1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494A2E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233BD3">
        <w:rPr>
          <w:rFonts w:ascii="Arial" w:hAnsi="Arial" w:cs="Arial"/>
          <w:sz w:val="16"/>
          <w:szCs w:val="16"/>
          <w:lang w:eastAsia="ar-SA"/>
        </w:rPr>
      </w:r>
      <w:r w:rsidR="00233BD3">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553942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0AB45F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5A78A8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577AB5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98C737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233BD3">
        <w:rPr>
          <w:rFonts w:ascii="Arial" w:hAnsi="Arial" w:cs="Arial"/>
          <w:sz w:val="16"/>
          <w:szCs w:val="16"/>
          <w:lang w:eastAsia="ar-SA"/>
        </w:rPr>
      </w:r>
      <w:r w:rsidR="00233BD3">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3C36B5C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19E7B449"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8FC2211" w14:textId="77777777" w:rsidR="00AF7209" w:rsidRPr="00227D0A" w:rsidRDefault="00AF7209" w:rsidP="00AF7209">
      <w:pPr>
        <w:suppressAutoHyphens/>
        <w:spacing w:line="260" w:lineRule="atLeast"/>
        <w:jc w:val="both"/>
        <w:rPr>
          <w:rFonts w:ascii="Arial" w:hAnsi="Arial" w:cs="Arial"/>
          <w:sz w:val="16"/>
          <w:szCs w:val="16"/>
          <w:lang w:eastAsia="ar-SA"/>
        </w:rPr>
      </w:pPr>
    </w:p>
    <w:p w14:paraId="2BB3E64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F97090A" w14:textId="77777777" w:rsidR="00AF7209" w:rsidRPr="00227D0A" w:rsidRDefault="00AF7209" w:rsidP="001B5312">
      <w:pPr>
        <w:numPr>
          <w:ilvl w:val="0"/>
          <w:numId w:val="22"/>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5042A225" w14:textId="77777777" w:rsidR="00AF7209" w:rsidRPr="00227D0A" w:rsidRDefault="00AF7209" w:rsidP="001B5312">
      <w:pPr>
        <w:numPr>
          <w:ilvl w:val="0"/>
          <w:numId w:val="22"/>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 (torej v roku, ki ga je določil naročnik) dostavil zahtevanega podaljšanja zavarovanja za resnost ponudbe; ali</w:t>
      </w:r>
    </w:p>
    <w:p w14:paraId="2753334B" w14:textId="77777777" w:rsidR="00AF7209" w:rsidRPr="00227D0A" w:rsidRDefault="00AF7209" w:rsidP="001B5312">
      <w:pPr>
        <w:numPr>
          <w:ilvl w:val="0"/>
          <w:numId w:val="22"/>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3DE39385" w14:textId="77777777" w:rsidR="00AF7209" w:rsidRPr="00227D0A" w:rsidRDefault="00AF7209" w:rsidP="001B5312">
      <w:pPr>
        <w:numPr>
          <w:ilvl w:val="0"/>
          <w:numId w:val="22"/>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izbrani naročnik zavarovanja ni predložil zavarovanja za dobro izvedbo pogodbenih obveznosti v skladu s pogoji naročila.</w:t>
      </w:r>
    </w:p>
    <w:p w14:paraId="5E9F35E6" w14:textId="77777777" w:rsidR="00227D0A" w:rsidRDefault="00227D0A" w:rsidP="00AF7209">
      <w:pPr>
        <w:suppressAutoHyphens/>
        <w:spacing w:line="260" w:lineRule="atLeast"/>
        <w:jc w:val="both"/>
        <w:rPr>
          <w:rFonts w:ascii="Arial" w:hAnsi="Arial" w:cs="Arial"/>
          <w:sz w:val="16"/>
          <w:szCs w:val="16"/>
          <w:lang w:eastAsia="ar-SA"/>
        </w:rPr>
      </w:pPr>
    </w:p>
    <w:p w14:paraId="1CE39791"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623A5570" w14:textId="77777777" w:rsidR="00AF7209" w:rsidRPr="00227D0A" w:rsidRDefault="00AF7209" w:rsidP="00AF7209">
      <w:pPr>
        <w:suppressAutoHyphens/>
        <w:spacing w:line="260" w:lineRule="atLeast"/>
        <w:jc w:val="both"/>
        <w:rPr>
          <w:rFonts w:ascii="Arial" w:hAnsi="Arial" w:cs="Arial"/>
          <w:sz w:val="16"/>
          <w:szCs w:val="16"/>
          <w:lang w:eastAsia="ar-SA"/>
        </w:rPr>
      </w:pPr>
    </w:p>
    <w:p w14:paraId="72EC99A1"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79CE9D8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67F82B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64C590F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A58788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F14B0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(žig in podpis)</w:t>
      </w:r>
    </w:p>
    <w:p w14:paraId="57C32591" w14:textId="6C31A2BA"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73C9F66" w14:textId="32E7EB1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6323AF5" w14:textId="177C431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267F62" w14:textId="7A59C895"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170EB65" w14:textId="62B985F1"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2544C97" w14:textId="771651B8"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E4A0298" w14:textId="52536626"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4828F9A" w14:textId="5F78293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FD210D4" w14:textId="3C11F668"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826BD94" w14:textId="523201FB"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382EB79" w14:textId="2243D8D5"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FE222EC" w14:textId="67FD2123"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4ED3219" w14:textId="61409D20"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6D8C47F" w14:textId="1FC0DA5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4849731" w14:textId="44DB5ACD"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E374729" w14:textId="4BE3DBA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F6DEDA7" w14:textId="6FA700D9"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4D86CAE" w14:textId="58FD83DB"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0B83FB4" w14:textId="08468CE2"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975E4B" w14:textId="0ACEDC4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CE4CF21" w14:textId="7164CBE6"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2EF1B55" w14:textId="5B3109E2"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35506D6" w14:textId="250636C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A6FC31C" w14:textId="4564CEED"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7633ECD" w14:textId="5BE41AD0"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E57CCC" w14:textId="77777777" w:rsidR="00144F9B" w:rsidRPr="00227D0A"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484FF38"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2D3FF57D"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233BD3">
        <w:rPr>
          <w:rFonts w:ascii="Arial" w:hAnsi="Arial" w:cs="Arial"/>
          <w:sz w:val="16"/>
          <w:szCs w:val="16"/>
          <w:lang w:eastAsia="ar-SA"/>
        </w:rPr>
      </w:r>
      <w:r w:rsidR="00233BD3">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09B996DA" w14:textId="77777777" w:rsidR="00080025" w:rsidRPr="00227D0A" w:rsidRDefault="00080025" w:rsidP="00E74A6D">
      <w:pPr>
        <w:spacing w:line="288" w:lineRule="auto"/>
        <w:rPr>
          <w:rFonts w:ascii="Arial" w:hAnsi="Arial" w:cs="Arial"/>
          <w:sz w:val="16"/>
          <w:szCs w:val="16"/>
          <w:lang w:eastAsia="en-US"/>
        </w:rPr>
      </w:pPr>
    </w:p>
    <w:p w14:paraId="2FDCE5E3" w14:textId="77777777" w:rsidR="00943CF2" w:rsidRDefault="00943CF2" w:rsidP="00E74A6D">
      <w:pPr>
        <w:spacing w:line="288" w:lineRule="auto"/>
        <w:rPr>
          <w:rFonts w:ascii="Arial" w:hAnsi="Arial" w:cs="Arial"/>
          <w:sz w:val="20"/>
          <w:szCs w:val="20"/>
          <w:lang w:eastAsia="en-US"/>
        </w:rPr>
      </w:pPr>
    </w:p>
    <w:p w14:paraId="486C1440" w14:textId="77777777" w:rsidR="00D04BE8" w:rsidRDefault="00D04BE8" w:rsidP="00E74A6D">
      <w:pPr>
        <w:spacing w:line="288" w:lineRule="auto"/>
        <w:rPr>
          <w:rFonts w:ascii="Arial" w:hAnsi="Arial" w:cs="Arial"/>
          <w:sz w:val="20"/>
          <w:szCs w:val="20"/>
          <w:lang w:eastAsia="en-US"/>
        </w:rPr>
      </w:pPr>
    </w:p>
    <w:p w14:paraId="7551AC78" w14:textId="77777777" w:rsidR="00D04BE8" w:rsidRDefault="00D04BE8" w:rsidP="00E74A6D">
      <w:pPr>
        <w:spacing w:line="288" w:lineRule="auto"/>
        <w:rPr>
          <w:rFonts w:ascii="Arial" w:hAnsi="Arial" w:cs="Arial"/>
          <w:sz w:val="20"/>
          <w:szCs w:val="20"/>
          <w:lang w:eastAsia="en-US"/>
        </w:rPr>
      </w:pPr>
    </w:p>
    <w:p w14:paraId="595273E6" w14:textId="77777777" w:rsidR="00D04BE8" w:rsidRDefault="00D04BE8" w:rsidP="00E74A6D">
      <w:pPr>
        <w:spacing w:line="288" w:lineRule="auto"/>
        <w:rPr>
          <w:rFonts w:ascii="Arial" w:hAnsi="Arial" w:cs="Arial"/>
          <w:sz w:val="20"/>
          <w:szCs w:val="20"/>
          <w:lang w:eastAsia="en-US"/>
        </w:rPr>
      </w:pPr>
    </w:p>
    <w:p w14:paraId="4B352595" w14:textId="77777777" w:rsidR="00D04BE8" w:rsidRDefault="00D04BE8" w:rsidP="00E74A6D">
      <w:pPr>
        <w:spacing w:line="288" w:lineRule="auto"/>
        <w:rPr>
          <w:rFonts w:ascii="Arial" w:hAnsi="Arial" w:cs="Arial"/>
          <w:sz w:val="20"/>
          <w:szCs w:val="20"/>
          <w:lang w:eastAsia="en-US"/>
        </w:rPr>
      </w:pPr>
    </w:p>
    <w:p w14:paraId="50EF959A" w14:textId="77777777" w:rsidR="00D04BE8" w:rsidRDefault="00D04BE8" w:rsidP="00E74A6D">
      <w:pPr>
        <w:spacing w:line="288" w:lineRule="auto"/>
        <w:rPr>
          <w:rFonts w:ascii="Arial" w:hAnsi="Arial" w:cs="Arial"/>
          <w:sz w:val="20"/>
          <w:szCs w:val="20"/>
          <w:lang w:eastAsia="en-US"/>
        </w:rPr>
      </w:pPr>
    </w:p>
    <w:p w14:paraId="124B11EF" w14:textId="77777777" w:rsidR="00D04BE8" w:rsidRDefault="00D04BE8" w:rsidP="00E74A6D">
      <w:pPr>
        <w:spacing w:line="288" w:lineRule="auto"/>
        <w:rPr>
          <w:rFonts w:ascii="Arial" w:hAnsi="Arial" w:cs="Arial"/>
          <w:sz w:val="20"/>
          <w:szCs w:val="20"/>
          <w:lang w:eastAsia="en-US"/>
        </w:rPr>
      </w:pPr>
    </w:p>
    <w:p w14:paraId="64FBC142" w14:textId="77777777" w:rsidR="00D04BE8" w:rsidRDefault="00D04BE8" w:rsidP="00E74A6D">
      <w:pPr>
        <w:spacing w:line="288" w:lineRule="auto"/>
        <w:rPr>
          <w:rFonts w:ascii="Arial" w:hAnsi="Arial" w:cs="Arial"/>
          <w:sz w:val="20"/>
          <w:szCs w:val="20"/>
          <w:lang w:eastAsia="en-US"/>
        </w:rPr>
      </w:pPr>
    </w:p>
    <w:p w14:paraId="2931ED1A" w14:textId="77777777" w:rsidR="00D04BE8" w:rsidRDefault="00D04BE8" w:rsidP="00E74A6D">
      <w:pPr>
        <w:spacing w:line="288" w:lineRule="auto"/>
        <w:rPr>
          <w:rFonts w:ascii="Arial" w:hAnsi="Arial" w:cs="Arial"/>
          <w:sz w:val="20"/>
          <w:szCs w:val="20"/>
          <w:lang w:eastAsia="en-US"/>
        </w:rPr>
      </w:pPr>
    </w:p>
    <w:p w14:paraId="7B61B60A" w14:textId="77777777" w:rsidR="00D04BE8" w:rsidRDefault="00D04BE8" w:rsidP="00E74A6D">
      <w:pPr>
        <w:spacing w:line="288" w:lineRule="auto"/>
        <w:rPr>
          <w:rFonts w:ascii="Arial" w:hAnsi="Arial" w:cs="Arial"/>
          <w:sz w:val="20"/>
          <w:szCs w:val="20"/>
          <w:lang w:eastAsia="en-US"/>
        </w:rPr>
      </w:pPr>
    </w:p>
    <w:p w14:paraId="6E91954A" w14:textId="77777777" w:rsidR="00D04BE8" w:rsidRDefault="00D04BE8" w:rsidP="00E74A6D">
      <w:pPr>
        <w:spacing w:line="288" w:lineRule="auto"/>
        <w:rPr>
          <w:rFonts w:ascii="Arial" w:hAnsi="Arial" w:cs="Arial"/>
          <w:sz w:val="20"/>
          <w:szCs w:val="20"/>
          <w:lang w:eastAsia="en-US"/>
        </w:rPr>
      </w:pPr>
    </w:p>
    <w:p w14:paraId="6FAD38E5" w14:textId="6A0BF3B8" w:rsidR="00D04BE8" w:rsidRPr="00161C6E" w:rsidRDefault="00D04BE8" w:rsidP="00E74A6D">
      <w:pPr>
        <w:spacing w:line="288" w:lineRule="auto"/>
        <w:rPr>
          <w:rFonts w:ascii="Arial" w:hAnsi="Arial" w:cs="Arial"/>
          <w:sz w:val="20"/>
          <w:szCs w:val="20"/>
          <w:lang w:eastAsia="en-US"/>
        </w:rPr>
      </w:pPr>
    </w:p>
    <w:p w14:paraId="636C8EA4" w14:textId="44DDD8E2" w:rsidR="00E74A6D" w:rsidRPr="00161C6E"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E55315">
        <w:rPr>
          <w:rFonts w:ascii="Arial" w:hAnsi="Arial" w:cs="Arial"/>
          <w:b/>
          <w:sz w:val="20"/>
          <w:szCs w:val="20"/>
          <w:lang w:eastAsia="en-US"/>
        </w:rPr>
        <w:t>7</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56A927AE" w14:textId="77777777"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bookmarkStart w:id="134" w:name="_Toc534026547"/>
      <w:bookmarkStart w:id="135" w:name="_Toc534192830"/>
      <w:r w:rsidRPr="00161C6E">
        <w:rPr>
          <w:rFonts w:ascii="Arial" w:hAnsi="Arial" w:cs="Arial"/>
          <w:b/>
          <w:bCs/>
          <w:sz w:val="16"/>
          <w:szCs w:val="16"/>
          <w:lang w:eastAsia="en-US"/>
        </w:rPr>
        <w:t>Obrazec zavarovanja za dobro izvedbo pogodbenih obveznosti po EPGP-758</w:t>
      </w:r>
      <w:bookmarkEnd w:id="134"/>
      <w:bookmarkEnd w:id="135"/>
    </w:p>
    <w:p w14:paraId="326432F3"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9036D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39E86D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13A754A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156731C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2ED987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5FFE68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E0DA8D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D141E0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7D089B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163F50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FB3D2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6264F50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619DA4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38D8890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60C9459" w14:textId="464175FE"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Ljubljana</w:t>
      </w:r>
    </w:p>
    <w:p w14:paraId="0BA401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DE915FE" w14:textId="22307328"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197CE8" w:rsidRPr="00F1771F">
        <w:rPr>
          <w:rFonts w:ascii="Arial" w:hAnsi="Arial" w:cs="Arial"/>
          <w:b/>
          <w:sz w:val="16"/>
          <w:szCs w:val="16"/>
          <w:lang w:eastAsia="en-US"/>
        </w:rPr>
        <w:t>»</w:t>
      </w:r>
      <w:r w:rsidR="00D34CF2" w:rsidRPr="00D34CF2">
        <w:rPr>
          <w:rFonts w:ascii="Arial" w:hAnsi="Arial" w:cs="Arial"/>
          <w:b/>
          <w:sz w:val="16"/>
          <w:szCs w:val="16"/>
          <w:lang w:eastAsia="en-US"/>
        </w:rPr>
        <w:t xml:space="preserve">Izdelava, dobava </w:t>
      </w:r>
      <w:r w:rsidR="00D34CF2" w:rsidRPr="00B67555">
        <w:rPr>
          <w:rFonts w:ascii="Arial" w:hAnsi="Arial" w:cs="Arial"/>
          <w:b/>
          <w:sz w:val="16"/>
          <w:szCs w:val="16"/>
          <w:lang w:eastAsia="en-US"/>
        </w:rPr>
        <w:t>in montaža</w:t>
      </w:r>
      <w:r w:rsidR="00D34CF2" w:rsidRPr="00D34CF2">
        <w:rPr>
          <w:rFonts w:ascii="Arial" w:hAnsi="Arial" w:cs="Arial"/>
          <w:b/>
          <w:sz w:val="16"/>
          <w:szCs w:val="16"/>
          <w:lang w:eastAsia="en-US"/>
        </w:rPr>
        <w:t xml:space="preserve"> pohištva</w:t>
      </w:r>
      <w:r w:rsidR="00D34CF2">
        <w:rPr>
          <w:rFonts w:ascii="Arial" w:hAnsi="Arial" w:cs="Arial"/>
          <w:b/>
          <w:sz w:val="16"/>
          <w:szCs w:val="16"/>
          <w:lang w:eastAsia="en-US"/>
        </w:rPr>
        <w:t>«</w:t>
      </w:r>
      <w:r w:rsidR="00D65ACA" w:rsidRPr="00A74B5C">
        <w:rPr>
          <w:rFonts w:ascii="Arial" w:hAnsi="Arial" w:cs="Arial"/>
          <w:b/>
          <w:sz w:val="16"/>
          <w:szCs w:val="16"/>
          <w:lang w:eastAsia="en-US"/>
        </w:rPr>
        <w:t>.</w:t>
      </w:r>
    </w:p>
    <w:p w14:paraId="61FD7169"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2F4B59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10E64F2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E77259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6BEAFCC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0F165F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7E0B92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32CB908"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25C33EE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E50D2F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0DBA76F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4573D4A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07B0DC9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270C286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8761E08"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066AD80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BED293A"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4537CDF" w14:textId="77777777" w:rsidR="00E74A6D" w:rsidRPr="00161C6E" w:rsidRDefault="00E74A6D" w:rsidP="00E74A6D">
      <w:pPr>
        <w:spacing w:line="260" w:lineRule="atLeast"/>
        <w:jc w:val="both"/>
        <w:rPr>
          <w:rFonts w:ascii="Arial" w:hAnsi="Arial" w:cs="Arial"/>
          <w:sz w:val="16"/>
          <w:szCs w:val="16"/>
          <w:lang w:eastAsia="en-US"/>
        </w:rPr>
      </w:pPr>
    </w:p>
    <w:p w14:paraId="71EA58F1"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4662FEE6"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5ED9A661" w14:textId="77777777" w:rsidR="00E74A6D" w:rsidRPr="00161C6E" w:rsidRDefault="00E74A6D" w:rsidP="00E74A6D">
      <w:pPr>
        <w:spacing w:line="260" w:lineRule="atLeast"/>
        <w:jc w:val="both"/>
        <w:rPr>
          <w:rFonts w:ascii="Arial" w:hAnsi="Arial" w:cs="Arial"/>
          <w:sz w:val="16"/>
          <w:szCs w:val="16"/>
          <w:lang w:eastAsia="en-US"/>
        </w:rPr>
      </w:pPr>
    </w:p>
    <w:p w14:paraId="5ED0B57F"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07CFB650" w14:textId="77777777" w:rsidR="00E74A6D" w:rsidRPr="00161C6E" w:rsidRDefault="00E74A6D" w:rsidP="00E74A6D">
      <w:pPr>
        <w:spacing w:line="260" w:lineRule="atLeast"/>
        <w:jc w:val="both"/>
        <w:rPr>
          <w:rFonts w:ascii="Arial" w:hAnsi="Arial" w:cs="Arial"/>
          <w:sz w:val="16"/>
          <w:szCs w:val="16"/>
          <w:lang w:eastAsia="en-US"/>
        </w:rPr>
      </w:pPr>
    </w:p>
    <w:p w14:paraId="4691C120" w14:textId="77777777"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(žig in podpis)</w:t>
      </w:r>
    </w:p>
    <w:p w14:paraId="60AACCF4" w14:textId="77777777" w:rsidR="00A13840" w:rsidRDefault="00A13840" w:rsidP="00E74A6D">
      <w:pPr>
        <w:spacing w:line="260" w:lineRule="atLeast"/>
        <w:rPr>
          <w:rFonts w:ascii="Arial" w:hAnsi="Arial" w:cs="Arial"/>
          <w:sz w:val="16"/>
          <w:szCs w:val="16"/>
          <w:lang w:eastAsia="en-US"/>
        </w:rPr>
      </w:pPr>
    </w:p>
    <w:p w14:paraId="13858ECD" w14:textId="77777777" w:rsidR="00A13840" w:rsidRDefault="00A13840" w:rsidP="00E74A6D">
      <w:pPr>
        <w:spacing w:line="260" w:lineRule="atLeast"/>
        <w:rPr>
          <w:rFonts w:ascii="Arial" w:hAnsi="Arial" w:cs="Arial"/>
          <w:sz w:val="16"/>
          <w:szCs w:val="16"/>
          <w:lang w:eastAsia="en-US"/>
        </w:rPr>
      </w:pPr>
    </w:p>
    <w:p w14:paraId="05C40001"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4B40DC50"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250BA83" w14:textId="77777777" w:rsidR="00A13840" w:rsidRDefault="00A13840" w:rsidP="00E74A6D">
      <w:pPr>
        <w:spacing w:line="260" w:lineRule="atLeast"/>
        <w:rPr>
          <w:rFonts w:ascii="Arial" w:hAnsi="Arial" w:cs="Arial"/>
          <w:sz w:val="16"/>
          <w:szCs w:val="16"/>
          <w:lang w:eastAsia="en-US"/>
        </w:rPr>
      </w:pPr>
    </w:p>
    <w:p w14:paraId="3E0FF813" w14:textId="77777777" w:rsidR="009E32C5" w:rsidRDefault="009E32C5" w:rsidP="00E74A6D">
      <w:pPr>
        <w:spacing w:line="260" w:lineRule="atLeast"/>
        <w:rPr>
          <w:rFonts w:ascii="Arial" w:hAnsi="Arial" w:cs="Arial"/>
          <w:sz w:val="16"/>
          <w:szCs w:val="16"/>
          <w:lang w:eastAsia="en-US"/>
        </w:rPr>
      </w:pPr>
    </w:p>
    <w:p w14:paraId="05ACCB7F" w14:textId="77777777" w:rsidR="00855D1B" w:rsidRDefault="00855D1B" w:rsidP="00E74A6D">
      <w:pPr>
        <w:spacing w:line="260" w:lineRule="atLeast"/>
        <w:rPr>
          <w:rFonts w:ascii="Arial" w:hAnsi="Arial" w:cs="Arial"/>
          <w:sz w:val="16"/>
          <w:szCs w:val="16"/>
          <w:lang w:eastAsia="en-US"/>
        </w:rPr>
      </w:pPr>
    </w:p>
    <w:p w14:paraId="51076B67" w14:textId="77777777" w:rsidR="00855D1B" w:rsidRDefault="00855D1B" w:rsidP="00E74A6D">
      <w:pPr>
        <w:spacing w:line="260" w:lineRule="atLeast"/>
        <w:rPr>
          <w:rFonts w:ascii="Arial" w:hAnsi="Arial" w:cs="Arial"/>
          <w:sz w:val="16"/>
          <w:szCs w:val="16"/>
          <w:lang w:eastAsia="en-US"/>
        </w:rPr>
      </w:pPr>
    </w:p>
    <w:p w14:paraId="24B024F6" w14:textId="77777777" w:rsidR="00855D1B" w:rsidRDefault="00855D1B" w:rsidP="00E74A6D">
      <w:pPr>
        <w:spacing w:line="260" w:lineRule="atLeast"/>
        <w:rPr>
          <w:rFonts w:ascii="Arial" w:hAnsi="Arial" w:cs="Arial"/>
          <w:sz w:val="16"/>
          <w:szCs w:val="16"/>
          <w:lang w:eastAsia="en-US"/>
        </w:rPr>
      </w:pPr>
    </w:p>
    <w:p w14:paraId="1486C357" w14:textId="77777777" w:rsidR="004D2BC7" w:rsidRDefault="004D2BC7" w:rsidP="00E74A6D">
      <w:pPr>
        <w:spacing w:line="260" w:lineRule="atLeast"/>
        <w:rPr>
          <w:rFonts w:ascii="Arial" w:hAnsi="Arial" w:cs="Arial"/>
          <w:sz w:val="16"/>
          <w:szCs w:val="16"/>
          <w:lang w:eastAsia="en-US"/>
        </w:rPr>
      </w:pPr>
    </w:p>
    <w:p w14:paraId="1100AF82" w14:textId="77777777" w:rsidR="004D2BC7" w:rsidRDefault="004D2BC7" w:rsidP="00E74A6D">
      <w:pPr>
        <w:spacing w:line="260" w:lineRule="atLeast"/>
        <w:rPr>
          <w:rFonts w:ascii="Arial" w:hAnsi="Arial" w:cs="Arial"/>
          <w:sz w:val="16"/>
          <w:szCs w:val="16"/>
          <w:lang w:eastAsia="en-US"/>
        </w:rPr>
      </w:pPr>
    </w:p>
    <w:p w14:paraId="6259CBF7" w14:textId="77777777" w:rsidR="004D2BC7" w:rsidRDefault="004D2BC7" w:rsidP="00E74A6D">
      <w:pPr>
        <w:spacing w:line="260" w:lineRule="atLeast"/>
        <w:rPr>
          <w:rFonts w:ascii="Arial" w:hAnsi="Arial" w:cs="Arial"/>
          <w:sz w:val="16"/>
          <w:szCs w:val="16"/>
          <w:lang w:eastAsia="en-US"/>
        </w:rPr>
      </w:pPr>
    </w:p>
    <w:p w14:paraId="29F2B659" w14:textId="77777777" w:rsidR="004D2BC7" w:rsidRDefault="004D2BC7" w:rsidP="00E74A6D">
      <w:pPr>
        <w:spacing w:line="260" w:lineRule="atLeast"/>
        <w:rPr>
          <w:rFonts w:ascii="Arial" w:hAnsi="Arial" w:cs="Arial"/>
          <w:sz w:val="16"/>
          <w:szCs w:val="16"/>
          <w:lang w:eastAsia="en-US"/>
        </w:rPr>
      </w:pPr>
    </w:p>
    <w:p w14:paraId="5F4A3239" w14:textId="77777777" w:rsidR="004D2BC7" w:rsidRDefault="004D2BC7" w:rsidP="00E74A6D">
      <w:pPr>
        <w:spacing w:line="260" w:lineRule="atLeast"/>
        <w:rPr>
          <w:rFonts w:ascii="Arial" w:hAnsi="Arial" w:cs="Arial"/>
          <w:sz w:val="16"/>
          <w:szCs w:val="16"/>
          <w:lang w:eastAsia="en-US"/>
        </w:rPr>
      </w:pPr>
    </w:p>
    <w:p w14:paraId="3C758FE5" w14:textId="77777777" w:rsidR="004D2BC7" w:rsidRDefault="004D2BC7" w:rsidP="00E74A6D">
      <w:pPr>
        <w:spacing w:line="260" w:lineRule="atLeast"/>
        <w:rPr>
          <w:rFonts w:ascii="Arial" w:hAnsi="Arial" w:cs="Arial"/>
          <w:sz w:val="16"/>
          <w:szCs w:val="16"/>
          <w:lang w:eastAsia="en-US"/>
        </w:rPr>
      </w:pPr>
    </w:p>
    <w:p w14:paraId="051E2035" w14:textId="77777777" w:rsidR="004D2BC7" w:rsidRDefault="004D2BC7" w:rsidP="00E74A6D">
      <w:pPr>
        <w:spacing w:line="260" w:lineRule="atLeast"/>
        <w:rPr>
          <w:rFonts w:ascii="Arial" w:hAnsi="Arial" w:cs="Arial"/>
          <w:sz w:val="16"/>
          <w:szCs w:val="16"/>
          <w:lang w:eastAsia="en-US"/>
        </w:rPr>
      </w:pPr>
    </w:p>
    <w:p w14:paraId="6FC646D3" w14:textId="77777777" w:rsidR="004D2BC7" w:rsidRDefault="004D2BC7" w:rsidP="00E74A6D">
      <w:pPr>
        <w:spacing w:line="260" w:lineRule="atLeast"/>
        <w:rPr>
          <w:rFonts w:ascii="Arial" w:hAnsi="Arial" w:cs="Arial"/>
          <w:sz w:val="16"/>
          <w:szCs w:val="16"/>
          <w:lang w:eastAsia="en-US"/>
        </w:rPr>
      </w:pPr>
    </w:p>
    <w:p w14:paraId="249807FC" w14:textId="77777777" w:rsidR="004D2BC7" w:rsidRDefault="004D2BC7" w:rsidP="00E74A6D">
      <w:pPr>
        <w:spacing w:line="260" w:lineRule="atLeast"/>
        <w:rPr>
          <w:rFonts w:ascii="Arial" w:hAnsi="Arial" w:cs="Arial"/>
          <w:sz w:val="16"/>
          <w:szCs w:val="16"/>
          <w:lang w:eastAsia="en-US"/>
        </w:rPr>
      </w:pPr>
    </w:p>
    <w:p w14:paraId="777727C9" w14:textId="77777777" w:rsidR="004D2BC7" w:rsidRDefault="004D2BC7" w:rsidP="00E74A6D">
      <w:pPr>
        <w:spacing w:line="260" w:lineRule="atLeast"/>
        <w:rPr>
          <w:rFonts w:ascii="Arial" w:hAnsi="Arial" w:cs="Arial"/>
          <w:sz w:val="16"/>
          <w:szCs w:val="16"/>
          <w:lang w:eastAsia="en-US"/>
        </w:rPr>
      </w:pPr>
    </w:p>
    <w:p w14:paraId="313E30AC" w14:textId="77777777" w:rsidR="004D2BC7" w:rsidRDefault="004D2BC7" w:rsidP="00E74A6D">
      <w:pPr>
        <w:spacing w:line="260" w:lineRule="atLeast"/>
        <w:rPr>
          <w:rFonts w:ascii="Arial" w:hAnsi="Arial" w:cs="Arial"/>
          <w:sz w:val="16"/>
          <w:szCs w:val="16"/>
          <w:lang w:eastAsia="en-US"/>
        </w:rPr>
      </w:pPr>
    </w:p>
    <w:p w14:paraId="39DE0AA1" w14:textId="77777777" w:rsidR="004D2BC7" w:rsidRDefault="004D2BC7" w:rsidP="00E74A6D">
      <w:pPr>
        <w:spacing w:line="260" w:lineRule="atLeast"/>
        <w:rPr>
          <w:rFonts w:ascii="Arial" w:hAnsi="Arial" w:cs="Arial"/>
          <w:sz w:val="16"/>
          <w:szCs w:val="16"/>
          <w:lang w:eastAsia="en-US"/>
        </w:rPr>
      </w:pPr>
    </w:p>
    <w:p w14:paraId="164A9BA8" w14:textId="77777777" w:rsidR="004D2BC7" w:rsidRDefault="004D2BC7" w:rsidP="00E74A6D">
      <w:pPr>
        <w:spacing w:line="260" w:lineRule="atLeast"/>
        <w:rPr>
          <w:rFonts w:ascii="Arial" w:hAnsi="Arial" w:cs="Arial"/>
          <w:sz w:val="16"/>
          <w:szCs w:val="16"/>
          <w:lang w:eastAsia="en-US"/>
        </w:rPr>
      </w:pPr>
    </w:p>
    <w:p w14:paraId="4742355A" w14:textId="77777777" w:rsidR="004D2BC7" w:rsidRDefault="004D2BC7" w:rsidP="00E74A6D">
      <w:pPr>
        <w:spacing w:line="260" w:lineRule="atLeast"/>
        <w:rPr>
          <w:rFonts w:ascii="Arial" w:hAnsi="Arial" w:cs="Arial"/>
          <w:sz w:val="16"/>
          <w:szCs w:val="16"/>
          <w:lang w:eastAsia="en-US"/>
        </w:rPr>
      </w:pPr>
    </w:p>
    <w:p w14:paraId="520595CF" w14:textId="77777777" w:rsidR="004D2BC7" w:rsidRDefault="004D2BC7" w:rsidP="00E74A6D">
      <w:pPr>
        <w:spacing w:line="260" w:lineRule="atLeast"/>
        <w:rPr>
          <w:rFonts w:ascii="Arial" w:hAnsi="Arial" w:cs="Arial"/>
          <w:sz w:val="16"/>
          <w:szCs w:val="16"/>
          <w:lang w:eastAsia="en-US"/>
        </w:rPr>
      </w:pPr>
    </w:p>
    <w:p w14:paraId="3B51176B" w14:textId="77777777" w:rsidR="004D2BC7" w:rsidRDefault="004D2BC7" w:rsidP="00E74A6D">
      <w:pPr>
        <w:spacing w:line="260" w:lineRule="atLeast"/>
        <w:rPr>
          <w:rFonts w:ascii="Arial" w:hAnsi="Arial" w:cs="Arial"/>
          <w:sz w:val="16"/>
          <w:szCs w:val="16"/>
          <w:lang w:eastAsia="en-US"/>
        </w:rPr>
      </w:pPr>
    </w:p>
    <w:p w14:paraId="30FC28F5" w14:textId="77777777" w:rsidR="004D2BC7" w:rsidRDefault="004D2BC7" w:rsidP="00E74A6D">
      <w:pPr>
        <w:spacing w:line="260" w:lineRule="atLeast"/>
        <w:rPr>
          <w:rFonts w:ascii="Arial" w:hAnsi="Arial" w:cs="Arial"/>
          <w:sz w:val="16"/>
          <w:szCs w:val="16"/>
          <w:lang w:eastAsia="en-US"/>
        </w:rPr>
      </w:pPr>
    </w:p>
    <w:p w14:paraId="54BC049D" w14:textId="6E6E53DC" w:rsidR="004D2BC7" w:rsidRDefault="004D2BC7" w:rsidP="00E74A6D">
      <w:pPr>
        <w:spacing w:line="260" w:lineRule="atLeast"/>
        <w:rPr>
          <w:rFonts w:ascii="Arial" w:hAnsi="Arial" w:cs="Arial"/>
          <w:sz w:val="16"/>
          <w:szCs w:val="16"/>
          <w:lang w:eastAsia="en-US"/>
        </w:rPr>
      </w:pPr>
    </w:p>
    <w:p w14:paraId="199420DA" w14:textId="32F9AE96" w:rsidR="00062B76" w:rsidRDefault="00062B76" w:rsidP="00E74A6D">
      <w:pPr>
        <w:spacing w:line="260" w:lineRule="atLeast"/>
        <w:rPr>
          <w:rFonts w:ascii="Arial" w:hAnsi="Arial" w:cs="Arial"/>
          <w:sz w:val="16"/>
          <w:szCs w:val="16"/>
          <w:lang w:eastAsia="en-US"/>
        </w:rPr>
      </w:pPr>
    </w:p>
    <w:p w14:paraId="2FAB890F" w14:textId="15128341" w:rsidR="00062B76" w:rsidRDefault="00062B76" w:rsidP="00E74A6D">
      <w:pPr>
        <w:spacing w:line="260" w:lineRule="atLeast"/>
        <w:rPr>
          <w:rFonts w:ascii="Arial" w:hAnsi="Arial" w:cs="Arial"/>
          <w:sz w:val="16"/>
          <w:szCs w:val="16"/>
          <w:lang w:eastAsia="en-US"/>
        </w:rPr>
      </w:pPr>
    </w:p>
    <w:p w14:paraId="02420027" w14:textId="23A8A073" w:rsidR="00062B76" w:rsidRDefault="00062B76" w:rsidP="00E74A6D">
      <w:pPr>
        <w:spacing w:line="260" w:lineRule="atLeast"/>
        <w:rPr>
          <w:rFonts w:ascii="Arial" w:hAnsi="Arial" w:cs="Arial"/>
          <w:sz w:val="16"/>
          <w:szCs w:val="16"/>
          <w:lang w:eastAsia="en-US"/>
        </w:rPr>
      </w:pPr>
    </w:p>
    <w:p w14:paraId="17201374" w14:textId="0B0A7710" w:rsidR="00062B76" w:rsidRDefault="00062B76" w:rsidP="00E74A6D">
      <w:pPr>
        <w:spacing w:line="260" w:lineRule="atLeast"/>
        <w:rPr>
          <w:rFonts w:ascii="Arial" w:hAnsi="Arial" w:cs="Arial"/>
          <w:sz w:val="16"/>
          <w:szCs w:val="16"/>
          <w:lang w:eastAsia="en-US"/>
        </w:rPr>
      </w:pPr>
    </w:p>
    <w:p w14:paraId="2B865AE2" w14:textId="2AA636CE" w:rsidR="00062B76" w:rsidRDefault="00062B76" w:rsidP="00E74A6D">
      <w:pPr>
        <w:spacing w:line="260" w:lineRule="atLeast"/>
        <w:rPr>
          <w:rFonts w:ascii="Arial" w:hAnsi="Arial" w:cs="Arial"/>
          <w:sz w:val="16"/>
          <w:szCs w:val="16"/>
          <w:lang w:eastAsia="en-US"/>
        </w:rPr>
      </w:pPr>
    </w:p>
    <w:p w14:paraId="459148AA" w14:textId="39C838A4" w:rsidR="00062B76" w:rsidRDefault="00062B76" w:rsidP="00E74A6D">
      <w:pPr>
        <w:spacing w:line="260" w:lineRule="atLeast"/>
        <w:rPr>
          <w:rFonts w:ascii="Arial" w:hAnsi="Arial" w:cs="Arial"/>
          <w:sz w:val="16"/>
          <w:szCs w:val="16"/>
          <w:lang w:eastAsia="en-US"/>
        </w:rPr>
      </w:pPr>
    </w:p>
    <w:p w14:paraId="5131CBDC" w14:textId="5EBB27AE" w:rsidR="00062B76" w:rsidRDefault="00062B76" w:rsidP="00E74A6D">
      <w:pPr>
        <w:spacing w:line="260" w:lineRule="atLeast"/>
        <w:rPr>
          <w:rFonts w:ascii="Arial" w:hAnsi="Arial" w:cs="Arial"/>
          <w:sz w:val="16"/>
          <w:szCs w:val="16"/>
          <w:lang w:eastAsia="en-US"/>
        </w:rPr>
      </w:pPr>
    </w:p>
    <w:p w14:paraId="4CEE18B9" w14:textId="15BCAABB" w:rsidR="00062B76" w:rsidRDefault="00062B76" w:rsidP="00E74A6D">
      <w:pPr>
        <w:spacing w:line="260" w:lineRule="atLeast"/>
        <w:rPr>
          <w:rFonts w:ascii="Arial" w:hAnsi="Arial" w:cs="Arial"/>
          <w:sz w:val="16"/>
          <w:szCs w:val="16"/>
          <w:lang w:eastAsia="en-US"/>
        </w:rPr>
      </w:pPr>
    </w:p>
    <w:p w14:paraId="01EE7A84" w14:textId="5C399519" w:rsidR="00062B76" w:rsidRDefault="00062B76" w:rsidP="00E74A6D">
      <w:pPr>
        <w:spacing w:line="260" w:lineRule="atLeast"/>
        <w:rPr>
          <w:rFonts w:ascii="Arial" w:hAnsi="Arial" w:cs="Arial"/>
          <w:sz w:val="16"/>
          <w:szCs w:val="16"/>
          <w:lang w:eastAsia="en-US"/>
        </w:rPr>
      </w:pPr>
    </w:p>
    <w:p w14:paraId="2819C743" w14:textId="73B41FE5" w:rsidR="00062B76" w:rsidRDefault="00062B76" w:rsidP="00E74A6D">
      <w:pPr>
        <w:spacing w:line="260" w:lineRule="atLeast"/>
        <w:rPr>
          <w:rFonts w:ascii="Arial" w:hAnsi="Arial" w:cs="Arial"/>
          <w:sz w:val="16"/>
          <w:szCs w:val="16"/>
          <w:lang w:eastAsia="en-US"/>
        </w:rPr>
      </w:pPr>
    </w:p>
    <w:p w14:paraId="60387D8A" w14:textId="659C0201" w:rsidR="00062B76" w:rsidRDefault="00062B76" w:rsidP="00E74A6D">
      <w:pPr>
        <w:spacing w:line="260" w:lineRule="atLeast"/>
        <w:rPr>
          <w:rFonts w:ascii="Arial" w:hAnsi="Arial" w:cs="Arial"/>
          <w:sz w:val="16"/>
          <w:szCs w:val="16"/>
          <w:lang w:eastAsia="en-US"/>
        </w:rPr>
      </w:pPr>
    </w:p>
    <w:p w14:paraId="2D05D3C1" w14:textId="410A1216" w:rsidR="00062B76" w:rsidRDefault="00062B76" w:rsidP="00E74A6D">
      <w:pPr>
        <w:spacing w:line="260" w:lineRule="atLeast"/>
        <w:rPr>
          <w:rFonts w:ascii="Arial" w:hAnsi="Arial" w:cs="Arial"/>
          <w:sz w:val="16"/>
          <w:szCs w:val="16"/>
          <w:lang w:eastAsia="en-US"/>
        </w:rPr>
      </w:pPr>
    </w:p>
    <w:p w14:paraId="3A64AEEF" w14:textId="012D7CE9" w:rsidR="00062B76" w:rsidRDefault="00062B76" w:rsidP="00E74A6D">
      <w:pPr>
        <w:spacing w:line="260" w:lineRule="atLeast"/>
        <w:rPr>
          <w:rFonts w:ascii="Arial" w:hAnsi="Arial" w:cs="Arial"/>
          <w:sz w:val="16"/>
          <w:szCs w:val="16"/>
          <w:lang w:eastAsia="en-US"/>
        </w:rPr>
      </w:pPr>
    </w:p>
    <w:p w14:paraId="491DAB9E" w14:textId="1B829781" w:rsidR="00062B76" w:rsidRDefault="00062B76" w:rsidP="00E74A6D">
      <w:pPr>
        <w:spacing w:line="260" w:lineRule="atLeast"/>
        <w:rPr>
          <w:rFonts w:ascii="Arial" w:hAnsi="Arial" w:cs="Arial"/>
          <w:sz w:val="16"/>
          <w:szCs w:val="16"/>
          <w:lang w:eastAsia="en-US"/>
        </w:rPr>
      </w:pPr>
    </w:p>
    <w:p w14:paraId="7BFAEF19" w14:textId="5DE9DD54" w:rsidR="00062B76" w:rsidRDefault="00062B76" w:rsidP="00E74A6D">
      <w:pPr>
        <w:spacing w:line="260" w:lineRule="atLeast"/>
        <w:rPr>
          <w:rFonts w:ascii="Arial" w:hAnsi="Arial" w:cs="Arial"/>
          <w:sz w:val="16"/>
          <w:szCs w:val="16"/>
          <w:lang w:eastAsia="en-US"/>
        </w:rPr>
      </w:pPr>
    </w:p>
    <w:p w14:paraId="6FDCCE72" w14:textId="3AF3C6AE" w:rsidR="00062B76" w:rsidRDefault="00062B76" w:rsidP="00E74A6D">
      <w:pPr>
        <w:spacing w:line="260" w:lineRule="atLeast"/>
        <w:rPr>
          <w:rFonts w:ascii="Arial" w:hAnsi="Arial" w:cs="Arial"/>
          <w:sz w:val="16"/>
          <w:szCs w:val="16"/>
          <w:lang w:eastAsia="en-US"/>
        </w:rPr>
      </w:pPr>
    </w:p>
    <w:p w14:paraId="3519DDC0" w14:textId="3E0B762D" w:rsidR="00062B76" w:rsidRDefault="00062B76" w:rsidP="00E74A6D">
      <w:pPr>
        <w:spacing w:line="260" w:lineRule="atLeast"/>
        <w:rPr>
          <w:rFonts w:ascii="Arial" w:hAnsi="Arial" w:cs="Arial"/>
          <w:sz w:val="16"/>
          <w:szCs w:val="16"/>
          <w:lang w:eastAsia="en-US"/>
        </w:rPr>
      </w:pPr>
    </w:p>
    <w:p w14:paraId="58C17822" w14:textId="15B388C9" w:rsidR="00062B76" w:rsidRDefault="00062B76" w:rsidP="00E74A6D">
      <w:pPr>
        <w:spacing w:line="260" w:lineRule="atLeast"/>
        <w:rPr>
          <w:rFonts w:ascii="Arial" w:hAnsi="Arial" w:cs="Arial"/>
          <w:sz w:val="16"/>
          <w:szCs w:val="16"/>
          <w:lang w:eastAsia="en-US"/>
        </w:rPr>
      </w:pPr>
    </w:p>
    <w:p w14:paraId="23934237" w14:textId="6181DC06" w:rsidR="00062B76" w:rsidRDefault="00062B76" w:rsidP="00E74A6D">
      <w:pPr>
        <w:spacing w:line="260" w:lineRule="atLeast"/>
        <w:rPr>
          <w:rFonts w:ascii="Arial" w:hAnsi="Arial" w:cs="Arial"/>
          <w:sz w:val="16"/>
          <w:szCs w:val="16"/>
          <w:lang w:eastAsia="en-US"/>
        </w:rPr>
      </w:pPr>
    </w:p>
    <w:p w14:paraId="4DE2B78F" w14:textId="05320D5F" w:rsidR="00062B76" w:rsidRDefault="00062B76" w:rsidP="00E74A6D">
      <w:pPr>
        <w:spacing w:line="260" w:lineRule="atLeast"/>
        <w:rPr>
          <w:rFonts w:ascii="Arial" w:hAnsi="Arial" w:cs="Arial"/>
          <w:sz w:val="16"/>
          <w:szCs w:val="16"/>
          <w:lang w:eastAsia="en-US"/>
        </w:rPr>
      </w:pPr>
    </w:p>
    <w:p w14:paraId="6C37B426" w14:textId="14C2AF47" w:rsidR="00062B76" w:rsidRDefault="00062B76" w:rsidP="00E74A6D">
      <w:pPr>
        <w:spacing w:line="260" w:lineRule="atLeast"/>
        <w:rPr>
          <w:rFonts w:ascii="Arial" w:hAnsi="Arial" w:cs="Arial"/>
          <w:sz w:val="16"/>
          <w:szCs w:val="16"/>
          <w:lang w:eastAsia="en-US"/>
        </w:rPr>
      </w:pPr>
    </w:p>
    <w:p w14:paraId="0BCAFC7B" w14:textId="4EEE1D45" w:rsidR="00062B76" w:rsidRDefault="00062B76" w:rsidP="00E74A6D">
      <w:pPr>
        <w:spacing w:line="260" w:lineRule="atLeast"/>
        <w:rPr>
          <w:rFonts w:ascii="Arial" w:hAnsi="Arial" w:cs="Arial"/>
          <w:sz w:val="16"/>
          <w:szCs w:val="16"/>
          <w:lang w:eastAsia="en-US"/>
        </w:rPr>
      </w:pPr>
    </w:p>
    <w:p w14:paraId="1FE5C0A7" w14:textId="46FC720C" w:rsidR="00062B76" w:rsidRDefault="00062B76" w:rsidP="00E74A6D">
      <w:pPr>
        <w:spacing w:line="260" w:lineRule="atLeast"/>
        <w:rPr>
          <w:rFonts w:ascii="Arial" w:hAnsi="Arial" w:cs="Arial"/>
          <w:sz w:val="16"/>
          <w:szCs w:val="16"/>
          <w:lang w:eastAsia="en-US"/>
        </w:rPr>
      </w:pPr>
    </w:p>
    <w:p w14:paraId="5DB01897" w14:textId="6D6E708B" w:rsidR="00062B76" w:rsidRDefault="00062B76" w:rsidP="00E74A6D">
      <w:pPr>
        <w:spacing w:line="260" w:lineRule="atLeast"/>
        <w:rPr>
          <w:rFonts w:ascii="Arial" w:hAnsi="Arial" w:cs="Arial"/>
          <w:sz w:val="16"/>
          <w:szCs w:val="16"/>
          <w:lang w:eastAsia="en-US"/>
        </w:rPr>
      </w:pPr>
    </w:p>
    <w:p w14:paraId="40E0891F" w14:textId="6B2E52D6" w:rsidR="00062B76" w:rsidRDefault="00062B76" w:rsidP="00E74A6D">
      <w:pPr>
        <w:spacing w:line="260" w:lineRule="atLeast"/>
        <w:rPr>
          <w:rFonts w:ascii="Arial" w:hAnsi="Arial" w:cs="Arial"/>
          <w:sz w:val="16"/>
          <w:szCs w:val="16"/>
          <w:lang w:eastAsia="en-US"/>
        </w:rPr>
      </w:pPr>
    </w:p>
    <w:p w14:paraId="6B2CCED4" w14:textId="7F3294D5" w:rsidR="00062B76" w:rsidRDefault="00062B76" w:rsidP="00E74A6D">
      <w:pPr>
        <w:spacing w:line="260" w:lineRule="atLeast"/>
        <w:rPr>
          <w:rFonts w:ascii="Arial" w:hAnsi="Arial" w:cs="Arial"/>
          <w:sz w:val="16"/>
          <w:szCs w:val="16"/>
          <w:lang w:eastAsia="en-US"/>
        </w:rPr>
      </w:pPr>
    </w:p>
    <w:p w14:paraId="5284B799" w14:textId="77777777" w:rsidR="00062B76" w:rsidRDefault="00062B76" w:rsidP="00E74A6D">
      <w:pPr>
        <w:spacing w:line="260" w:lineRule="atLeast"/>
        <w:rPr>
          <w:rFonts w:ascii="Arial" w:hAnsi="Arial" w:cs="Arial"/>
          <w:sz w:val="16"/>
          <w:szCs w:val="16"/>
          <w:lang w:eastAsia="en-US"/>
        </w:rPr>
      </w:pPr>
    </w:p>
    <w:p w14:paraId="4C09CB0F" w14:textId="77777777" w:rsidR="004D2BC7" w:rsidRDefault="004D2BC7" w:rsidP="00E74A6D">
      <w:pPr>
        <w:spacing w:line="260" w:lineRule="atLeast"/>
        <w:rPr>
          <w:rFonts w:ascii="Arial" w:hAnsi="Arial" w:cs="Arial"/>
          <w:sz w:val="16"/>
          <w:szCs w:val="16"/>
          <w:lang w:eastAsia="en-US"/>
        </w:rPr>
      </w:pPr>
    </w:p>
    <w:p w14:paraId="2EBFD7FD" w14:textId="77777777" w:rsidR="004D2BC7" w:rsidRDefault="004D2BC7" w:rsidP="00E74A6D">
      <w:pPr>
        <w:spacing w:line="260" w:lineRule="atLeast"/>
        <w:rPr>
          <w:rFonts w:ascii="Arial" w:hAnsi="Arial" w:cs="Arial"/>
          <w:sz w:val="16"/>
          <w:szCs w:val="16"/>
          <w:lang w:eastAsia="en-US"/>
        </w:rPr>
      </w:pPr>
    </w:p>
    <w:p w14:paraId="10CDE113" w14:textId="77777777" w:rsidR="001470FE" w:rsidRPr="001470FE" w:rsidRDefault="001470FE" w:rsidP="001470FE">
      <w:pPr>
        <w:rPr>
          <w:rFonts w:ascii="Arial" w:hAnsi="Arial" w:cs="Arial"/>
          <w:b/>
          <w:sz w:val="20"/>
          <w:szCs w:val="20"/>
        </w:rPr>
        <w:sectPr w:rsidR="001470FE" w:rsidRPr="001470FE" w:rsidSect="00311DE6">
          <w:headerReference w:type="default" r:id="rId21"/>
          <w:footerReference w:type="default" r:id="rId22"/>
          <w:headerReference w:type="first" r:id="rId23"/>
          <w:footerReference w:type="first" r:id="rId24"/>
          <w:pgSz w:w="11906" w:h="16838"/>
          <w:pgMar w:top="902" w:right="1418" w:bottom="902" w:left="1418" w:header="709" w:footer="709" w:gutter="0"/>
          <w:cols w:space="708"/>
          <w:docGrid w:linePitch="360"/>
        </w:sectPr>
      </w:pPr>
    </w:p>
    <w:p w14:paraId="4C8E1544" w14:textId="77777777" w:rsidR="00062B76" w:rsidRPr="00062B76" w:rsidRDefault="00062B76" w:rsidP="00062B76">
      <w:pPr>
        <w:spacing w:line="260" w:lineRule="atLeast"/>
        <w:jc w:val="both"/>
        <w:rPr>
          <w:rFonts w:ascii="Arial" w:hAnsi="Arial" w:cs="Arial"/>
          <w:b/>
          <w:sz w:val="20"/>
          <w:szCs w:val="20"/>
          <w:lang w:eastAsia="en-US"/>
        </w:rPr>
      </w:pPr>
      <w:r w:rsidRPr="00046E56">
        <w:rPr>
          <w:rFonts w:ascii="Arial" w:hAnsi="Arial" w:cs="Arial"/>
          <w:b/>
          <w:sz w:val="20"/>
          <w:szCs w:val="20"/>
          <w:lang w:eastAsia="en-US"/>
        </w:rPr>
        <w:lastRenderedPageBreak/>
        <w:t>POGLAVJE 5: TEHNIČNE SPECIFIKACIJE</w:t>
      </w:r>
    </w:p>
    <w:p w14:paraId="5BC3D8F3" w14:textId="77777777" w:rsidR="00062B76" w:rsidRDefault="00062B76" w:rsidP="00062B76">
      <w:pPr>
        <w:spacing w:line="260" w:lineRule="atLeast"/>
        <w:rPr>
          <w:rFonts w:ascii="Arial" w:hAnsi="Arial" w:cs="Arial"/>
          <w:sz w:val="20"/>
          <w:szCs w:val="20"/>
          <w:lang w:eastAsia="en-US"/>
        </w:rPr>
      </w:pPr>
    </w:p>
    <w:p w14:paraId="01D2BC8E" w14:textId="0FEF31AA" w:rsidR="00062B76" w:rsidRPr="00062B76" w:rsidRDefault="00062B76" w:rsidP="00C90519">
      <w:pPr>
        <w:spacing w:line="260" w:lineRule="atLeast"/>
        <w:jc w:val="both"/>
        <w:rPr>
          <w:rFonts w:ascii="Arial" w:hAnsi="Arial" w:cs="Arial"/>
          <w:sz w:val="20"/>
          <w:szCs w:val="20"/>
          <w:lang w:eastAsia="en-US"/>
        </w:rPr>
      </w:pPr>
      <w:r w:rsidRPr="00062B76">
        <w:rPr>
          <w:rFonts w:ascii="Arial" w:hAnsi="Arial" w:cs="Arial"/>
          <w:sz w:val="20"/>
          <w:szCs w:val="20"/>
          <w:lang w:eastAsia="en-US"/>
        </w:rPr>
        <w:t>Predmet javnega naročila je izdelava, dobava in montaža pohištva, ki je za okolje manj obremenjujoče.</w:t>
      </w:r>
    </w:p>
    <w:p w14:paraId="0C9847D0" w14:textId="77777777" w:rsidR="00062B76" w:rsidRPr="00062B76" w:rsidRDefault="00062B76" w:rsidP="00C90519">
      <w:pPr>
        <w:spacing w:line="260" w:lineRule="atLeast"/>
        <w:jc w:val="both"/>
        <w:rPr>
          <w:rFonts w:ascii="Arial" w:hAnsi="Arial" w:cs="Arial"/>
          <w:sz w:val="20"/>
          <w:szCs w:val="20"/>
          <w:lang w:eastAsia="en-US"/>
        </w:rPr>
      </w:pPr>
    </w:p>
    <w:p w14:paraId="03485D3B" w14:textId="7DCD1845" w:rsidR="00062B76" w:rsidRPr="00062B76" w:rsidRDefault="00062B76" w:rsidP="00C90519">
      <w:pPr>
        <w:spacing w:line="260" w:lineRule="atLeast"/>
        <w:jc w:val="both"/>
        <w:rPr>
          <w:rFonts w:ascii="Arial" w:hAnsi="Arial" w:cs="Arial"/>
          <w:sz w:val="20"/>
          <w:szCs w:val="20"/>
          <w:lang w:eastAsia="en-US"/>
        </w:rPr>
      </w:pPr>
      <w:r w:rsidRPr="00062B76">
        <w:rPr>
          <w:rFonts w:ascii="Arial" w:hAnsi="Arial" w:cs="Arial"/>
          <w:sz w:val="20"/>
          <w:szCs w:val="20"/>
          <w:lang w:eastAsia="en-US"/>
        </w:rPr>
        <w:t>Minimalne tehnične specifikacije so navedene v priložen</w:t>
      </w:r>
      <w:r w:rsidR="00046E56">
        <w:rPr>
          <w:rFonts w:ascii="Arial" w:hAnsi="Arial" w:cs="Arial"/>
          <w:sz w:val="20"/>
          <w:szCs w:val="20"/>
          <w:lang w:eastAsia="en-US"/>
        </w:rPr>
        <w:t xml:space="preserve">em projektu za izvedbo </w:t>
      </w:r>
      <w:r w:rsidRPr="00062B76">
        <w:rPr>
          <w:rFonts w:ascii="Arial" w:hAnsi="Arial" w:cs="Arial"/>
          <w:sz w:val="20"/>
          <w:szCs w:val="20"/>
          <w:lang w:eastAsia="en-US"/>
        </w:rPr>
        <w:t xml:space="preserve">ter </w:t>
      </w:r>
      <w:r w:rsidR="00046E56">
        <w:rPr>
          <w:rFonts w:ascii="Arial" w:hAnsi="Arial" w:cs="Arial"/>
          <w:sz w:val="20"/>
          <w:szCs w:val="20"/>
          <w:lang w:eastAsia="en-US"/>
        </w:rPr>
        <w:t>p</w:t>
      </w:r>
      <w:r w:rsidRPr="00062B76">
        <w:rPr>
          <w:rFonts w:ascii="Arial" w:hAnsi="Arial" w:cs="Arial"/>
          <w:sz w:val="20"/>
          <w:szCs w:val="20"/>
          <w:lang w:eastAsia="en-US"/>
        </w:rPr>
        <w:t>opisu opreme. Ponudnik mora ponuditi enakovredno ali boljše pohištvo.</w:t>
      </w:r>
    </w:p>
    <w:p w14:paraId="0A2D47B3" w14:textId="77777777" w:rsidR="00062B76" w:rsidRPr="00062B76" w:rsidRDefault="00062B76" w:rsidP="00C90519">
      <w:pPr>
        <w:spacing w:line="260" w:lineRule="atLeast"/>
        <w:jc w:val="both"/>
        <w:rPr>
          <w:rFonts w:ascii="Arial" w:hAnsi="Arial" w:cs="Arial"/>
          <w:sz w:val="20"/>
          <w:szCs w:val="20"/>
          <w:lang w:eastAsia="en-US"/>
        </w:rPr>
      </w:pPr>
    </w:p>
    <w:p w14:paraId="1366CD88" w14:textId="469813CD" w:rsidR="00062B76" w:rsidRPr="00062B76" w:rsidRDefault="00062B76" w:rsidP="00C90519">
      <w:pPr>
        <w:spacing w:line="260" w:lineRule="atLeast"/>
        <w:jc w:val="both"/>
        <w:rPr>
          <w:rFonts w:ascii="Arial" w:hAnsi="Arial" w:cs="Arial"/>
          <w:color w:val="000000"/>
          <w:sz w:val="20"/>
          <w:szCs w:val="20"/>
        </w:rPr>
      </w:pPr>
      <w:r w:rsidRPr="00062B76">
        <w:rPr>
          <w:rFonts w:ascii="Arial" w:hAnsi="Arial" w:cs="Arial"/>
          <w:color w:val="000000"/>
          <w:sz w:val="20"/>
          <w:szCs w:val="20"/>
        </w:rPr>
        <w:t>V ponudbi morajo biti za vse mize vključena  vodila / instalacijski kanal (lahko v sklopu nosilne konstrukcije oz. ob njej), kjer potrebno talna vertikalna gibljiva cev za uvod kablov ter z dvema ali več izrezi za elektrifikacijo.</w:t>
      </w:r>
    </w:p>
    <w:p w14:paraId="69E7A51C" w14:textId="77777777" w:rsidR="00062B76" w:rsidRPr="00062B76" w:rsidRDefault="00062B76" w:rsidP="00C90519">
      <w:pPr>
        <w:spacing w:line="260" w:lineRule="atLeast"/>
        <w:jc w:val="both"/>
        <w:rPr>
          <w:rFonts w:ascii="Arial" w:hAnsi="Arial" w:cs="Arial"/>
          <w:color w:val="000000"/>
          <w:sz w:val="20"/>
          <w:szCs w:val="20"/>
        </w:rPr>
      </w:pPr>
      <w:r w:rsidRPr="00062B76">
        <w:rPr>
          <w:rFonts w:ascii="Arial" w:hAnsi="Arial" w:cs="Arial"/>
          <w:color w:val="000000"/>
          <w:sz w:val="20"/>
          <w:szCs w:val="20"/>
        </w:rPr>
        <w:t>Pritrditev plošč na podnožje mora biti nevidna (skrita).</w:t>
      </w:r>
    </w:p>
    <w:p w14:paraId="76B600AE" w14:textId="77777777" w:rsidR="00062B76" w:rsidRPr="00062B76" w:rsidRDefault="00062B76" w:rsidP="00C90519">
      <w:pPr>
        <w:spacing w:line="260" w:lineRule="atLeast"/>
        <w:jc w:val="both"/>
        <w:rPr>
          <w:rFonts w:ascii="Arial" w:hAnsi="Arial" w:cs="Arial"/>
          <w:color w:val="000000"/>
          <w:sz w:val="20"/>
          <w:szCs w:val="20"/>
        </w:rPr>
      </w:pPr>
    </w:p>
    <w:p w14:paraId="3F45076D" w14:textId="77777777" w:rsidR="00062B76" w:rsidRPr="00062B76" w:rsidRDefault="00062B76" w:rsidP="00C90519">
      <w:pPr>
        <w:spacing w:line="260" w:lineRule="atLeast"/>
        <w:jc w:val="both"/>
        <w:rPr>
          <w:rFonts w:ascii="Arial" w:hAnsi="Arial" w:cs="Arial"/>
          <w:color w:val="000000"/>
          <w:sz w:val="20"/>
          <w:szCs w:val="20"/>
        </w:rPr>
      </w:pPr>
      <w:r w:rsidRPr="00062B76">
        <w:rPr>
          <w:rFonts w:ascii="Arial" w:hAnsi="Arial" w:cs="Arial"/>
          <w:color w:val="000000"/>
          <w:sz w:val="20"/>
          <w:szCs w:val="20"/>
        </w:rPr>
        <w:t xml:space="preserve">Odpiranje vrat/predalov je s kakovostnim sistemom na potisk za večje obremenitve (večje število odpiranj). </w:t>
      </w:r>
    </w:p>
    <w:p w14:paraId="563AAFF2" w14:textId="77777777" w:rsidR="00062B76" w:rsidRPr="00062B76" w:rsidRDefault="00062B76" w:rsidP="00C90519">
      <w:pPr>
        <w:spacing w:line="260" w:lineRule="atLeast"/>
        <w:jc w:val="both"/>
        <w:rPr>
          <w:rFonts w:ascii="Arial" w:hAnsi="Arial" w:cs="Arial"/>
          <w:color w:val="000000"/>
          <w:sz w:val="20"/>
          <w:szCs w:val="20"/>
        </w:rPr>
      </w:pPr>
    </w:p>
    <w:p w14:paraId="247CBE78" w14:textId="77777777" w:rsidR="00062B76" w:rsidRPr="00062B76" w:rsidRDefault="00062B76" w:rsidP="00C90519">
      <w:pPr>
        <w:spacing w:line="260" w:lineRule="atLeast"/>
        <w:jc w:val="both"/>
        <w:rPr>
          <w:rFonts w:ascii="Arial" w:hAnsi="Arial" w:cs="Arial"/>
          <w:color w:val="000000"/>
          <w:sz w:val="20"/>
          <w:szCs w:val="20"/>
        </w:rPr>
      </w:pPr>
      <w:r w:rsidRPr="00062B76">
        <w:rPr>
          <w:rFonts w:ascii="Arial" w:hAnsi="Arial" w:cs="Arial"/>
          <w:color w:val="000000"/>
          <w:sz w:val="20"/>
          <w:szCs w:val="20"/>
        </w:rPr>
        <w:t>Število in lokacije ključavnic določi naročnik ob potrditvi mizarskih izvedbenih načrtov. Ključavnice so predvidene kot npr. Starman 853n (predali), x-950 (vrata).</w:t>
      </w:r>
    </w:p>
    <w:p w14:paraId="60A3B61E" w14:textId="77777777" w:rsidR="00062B76" w:rsidRPr="00062B76" w:rsidRDefault="00062B76" w:rsidP="00C90519">
      <w:pPr>
        <w:spacing w:line="260" w:lineRule="atLeast"/>
        <w:jc w:val="both"/>
        <w:rPr>
          <w:rFonts w:ascii="Arial" w:hAnsi="Arial" w:cs="Arial"/>
          <w:color w:val="000000"/>
          <w:sz w:val="20"/>
          <w:szCs w:val="20"/>
        </w:rPr>
      </w:pPr>
    </w:p>
    <w:p w14:paraId="62D837CA" w14:textId="6CE25419" w:rsidR="00062B76" w:rsidRPr="00062B76" w:rsidRDefault="00062B76" w:rsidP="00C90519">
      <w:pPr>
        <w:spacing w:line="260" w:lineRule="atLeast"/>
        <w:jc w:val="both"/>
        <w:rPr>
          <w:rFonts w:ascii="Arial" w:hAnsi="Arial" w:cs="Arial"/>
          <w:color w:val="000000"/>
          <w:sz w:val="20"/>
          <w:szCs w:val="20"/>
        </w:rPr>
      </w:pPr>
      <w:r w:rsidRPr="00062B76">
        <w:rPr>
          <w:rFonts w:ascii="Arial" w:hAnsi="Arial" w:cs="Arial"/>
          <w:color w:val="000000"/>
          <w:sz w:val="20"/>
          <w:szCs w:val="20"/>
        </w:rPr>
        <w:t>Pred izvedbo del predhodno v končno pisno potrditev obvezno predložiti v pisno potrditev mizarski izvedbeni načrt vseh sklopov z vsemi potrebnimi elementi. Brez predhodne pisne potrditve naročnik ne prevzema odgovornosti za morebitne dodatne stroške zaradi sprememb kot tudi ne bo kril morebitnih dodatnih del, ki bi nastale v tej zvezi.</w:t>
      </w:r>
    </w:p>
    <w:p w14:paraId="1BE12790" w14:textId="77777777" w:rsidR="00062B76" w:rsidRPr="00062B76" w:rsidRDefault="00062B76" w:rsidP="00C90519">
      <w:pPr>
        <w:spacing w:line="260" w:lineRule="atLeast"/>
        <w:jc w:val="both"/>
        <w:rPr>
          <w:rFonts w:ascii="Arial" w:hAnsi="Arial" w:cs="Arial"/>
          <w:color w:val="000000"/>
          <w:sz w:val="20"/>
          <w:szCs w:val="20"/>
        </w:rPr>
      </w:pPr>
    </w:p>
    <w:p w14:paraId="521A0ACE" w14:textId="5FB54450" w:rsidR="00062B76" w:rsidRPr="00062B76" w:rsidRDefault="00062B76" w:rsidP="00C90519">
      <w:pPr>
        <w:spacing w:line="260" w:lineRule="atLeast"/>
        <w:jc w:val="both"/>
        <w:rPr>
          <w:rFonts w:ascii="Arial" w:hAnsi="Arial" w:cs="Arial"/>
          <w:color w:val="000000"/>
          <w:sz w:val="20"/>
          <w:szCs w:val="20"/>
        </w:rPr>
      </w:pPr>
      <w:r w:rsidRPr="00062B76">
        <w:rPr>
          <w:rFonts w:ascii="Arial" w:hAnsi="Arial" w:cs="Arial"/>
          <w:color w:val="000000"/>
          <w:sz w:val="20"/>
          <w:szCs w:val="20"/>
        </w:rPr>
        <w:t>Vsa dela morajo biti izvedena tehnično pravilno, skladno z veljavnimi predpisi in v skladu s pravili stroke. Vse visoke omare ustrezno varnostno pritrditi na steno. Pred pritrditvijo je potrebno preveriti ojačitve v steni!</w:t>
      </w:r>
    </w:p>
    <w:p w14:paraId="4C1D65EA" w14:textId="77777777" w:rsidR="00062B76" w:rsidRPr="00062B76" w:rsidRDefault="00062B76" w:rsidP="00C90519">
      <w:pPr>
        <w:spacing w:line="260" w:lineRule="atLeast"/>
        <w:jc w:val="both"/>
        <w:rPr>
          <w:rFonts w:ascii="Arial" w:hAnsi="Arial" w:cs="Arial"/>
          <w:color w:val="000000"/>
          <w:sz w:val="20"/>
          <w:szCs w:val="20"/>
        </w:rPr>
      </w:pPr>
    </w:p>
    <w:p w14:paraId="1EDB9D1F" w14:textId="77777777" w:rsidR="00062B76" w:rsidRPr="00062B76" w:rsidRDefault="00062B76" w:rsidP="00C90519">
      <w:pPr>
        <w:spacing w:line="260" w:lineRule="atLeast"/>
        <w:jc w:val="both"/>
        <w:rPr>
          <w:rFonts w:ascii="Arial" w:hAnsi="Arial" w:cs="Arial"/>
          <w:color w:val="000000"/>
          <w:sz w:val="20"/>
          <w:szCs w:val="20"/>
        </w:rPr>
      </w:pPr>
      <w:r w:rsidRPr="00062B76">
        <w:rPr>
          <w:rFonts w:ascii="Arial" w:hAnsi="Arial" w:cs="Arial"/>
          <w:color w:val="000000"/>
          <w:sz w:val="20"/>
          <w:szCs w:val="20"/>
        </w:rPr>
        <w:t xml:space="preserve">Vse mere pred izvedbo preveriti na kraju samem in pred izvedbo predložiti vzorce podnožij ter vseh vzorcev dekorja v pisno potrditev naročniku! </w:t>
      </w:r>
    </w:p>
    <w:p w14:paraId="6A27834E" w14:textId="77777777" w:rsidR="00062B76" w:rsidRPr="00062B76" w:rsidRDefault="00062B76" w:rsidP="00C90519">
      <w:pPr>
        <w:spacing w:line="260" w:lineRule="atLeast"/>
        <w:jc w:val="both"/>
        <w:rPr>
          <w:rFonts w:ascii="Arial" w:hAnsi="Arial" w:cs="Arial"/>
          <w:color w:val="000000"/>
          <w:sz w:val="20"/>
          <w:szCs w:val="20"/>
        </w:rPr>
      </w:pPr>
    </w:p>
    <w:p w14:paraId="08E52766" w14:textId="77777777" w:rsidR="00062B76" w:rsidRPr="00062B76" w:rsidRDefault="00062B76" w:rsidP="00062B76">
      <w:pPr>
        <w:spacing w:line="260" w:lineRule="atLeast"/>
        <w:rPr>
          <w:rFonts w:ascii="Arial" w:hAnsi="Arial" w:cs="Arial"/>
          <w:color w:val="000000"/>
          <w:sz w:val="20"/>
          <w:szCs w:val="20"/>
        </w:rPr>
      </w:pPr>
    </w:p>
    <w:p w14:paraId="5A252249" w14:textId="77777777" w:rsidR="00062B76" w:rsidRPr="00062B76" w:rsidRDefault="00062B76" w:rsidP="00062B76">
      <w:pPr>
        <w:spacing w:line="260" w:lineRule="atLeast"/>
        <w:rPr>
          <w:rFonts w:ascii="Arial" w:hAnsi="Arial" w:cs="Arial"/>
          <w:color w:val="000000"/>
          <w:sz w:val="20"/>
          <w:szCs w:val="20"/>
        </w:rPr>
      </w:pPr>
    </w:p>
    <w:p w14:paraId="6B8DD9B6" w14:textId="77777777" w:rsidR="00062B76" w:rsidRPr="00062B76" w:rsidRDefault="00062B76" w:rsidP="00062B76">
      <w:pPr>
        <w:spacing w:line="260" w:lineRule="atLeast"/>
        <w:rPr>
          <w:rFonts w:ascii="Arial" w:hAnsi="Arial" w:cs="Arial"/>
          <w:color w:val="000000"/>
          <w:sz w:val="20"/>
          <w:szCs w:val="20"/>
        </w:rPr>
      </w:pPr>
    </w:p>
    <w:p w14:paraId="3BE61AF2" w14:textId="77777777" w:rsidR="00062B76" w:rsidRPr="00062B76" w:rsidRDefault="00062B76" w:rsidP="00062B76">
      <w:pPr>
        <w:spacing w:line="260" w:lineRule="atLeast"/>
        <w:rPr>
          <w:rFonts w:ascii="Arial" w:hAnsi="Arial" w:cs="Arial"/>
          <w:color w:val="000000"/>
          <w:sz w:val="20"/>
          <w:szCs w:val="20"/>
        </w:rPr>
      </w:pPr>
    </w:p>
    <w:p w14:paraId="05A48B43" w14:textId="77777777" w:rsidR="00062B76" w:rsidRPr="00062B76" w:rsidRDefault="00062B76" w:rsidP="00062B76">
      <w:pPr>
        <w:spacing w:line="260" w:lineRule="atLeast"/>
        <w:rPr>
          <w:rFonts w:ascii="Arial" w:hAnsi="Arial" w:cs="Arial"/>
          <w:color w:val="000000"/>
          <w:sz w:val="20"/>
          <w:szCs w:val="20"/>
        </w:rPr>
      </w:pPr>
    </w:p>
    <w:p w14:paraId="147F388C" w14:textId="77777777" w:rsidR="00062B76" w:rsidRPr="00062B76" w:rsidRDefault="00062B76" w:rsidP="00062B76">
      <w:pPr>
        <w:spacing w:line="260" w:lineRule="atLeast"/>
        <w:rPr>
          <w:rFonts w:ascii="Arial" w:hAnsi="Arial" w:cs="Arial"/>
          <w:color w:val="000000"/>
          <w:sz w:val="20"/>
          <w:szCs w:val="20"/>
        </w:rPr>
      </w:pPr>
    </w:p>
    <w:p w14:paraId="40BB6311" w14:textId="77777777" w:rsidR="00D81618" w:rsidRDefault="00D81618" w:rsidP="00D81618">
      <w:pPr>
        <w:spacing w:line="260" w:lineRule="atLeast"/>
        <w:rPr>
          <w:rFonts w:ascii="Arial" w:hAnsi="Arial" w:cs="Arial"/>
          <w:color w:val="000000"/>
          <w:sz w:val="20"/>
          <w:szCs w:val="20"/>
        </w:rPr>
      </w:pPr>
    </w:p>
    <w:p w14:paraId="7D5058AA" w14:textId="77777777" w:rsidR="00D81618" w:rsidRDefault="00D81618" w:rsidP="00D81618">
      <w:pPr>
        <w:spacing w:line="260" w:lineRule="atLeast"/>
        <w:rPr>
          <w:rFonts w:ascii="Arial" w:hAnsi="Arial" w:cs="Arial"/>
          <w:color w:val="000000"/>
          <w:sz w:val="20"/>
          <w:szCs w:val="20"/>
        </w:rPr>
      </w:pPr>
    </w:p>
    <w:p w14:paraId="2F7BF1FA" w14:textId="77777777" w:rsidR="00D81618" w:rsidRDefault="00D81618" w:rsidP="00D81618">
      <w:pPr>
        <w:spacing w:line="260" w:lineRule="atLeast"/>
        <w:rPr>
          <w:rFonts w:ascii="Arial" w:hAnsi="Arial" w:cs="Arial"/>
          <w:color w:val="000000"/>
          <w:sz w:val="20"/>
          <w:szCs w:val="20"/>
        </w:rPr>
      </w:pPr>
    </w:p>
    <w:p w14:paraId="7586B1F0" w14:textId="77777777" w:rsidR="00D81618" w:rsidRDefault="00D81618" w:rsidP="00D81618">
      <w:pPr>
        <w:spacing w:line="260" w:lineRule="atLeast"/>
        <w:rPr>
          <w:rFonts w:ascii="Arial" w:hAnsi="Arial" w:cs="Arial"/>
          <w:color w:val="000000"/>
          <w:sz w:val="20"/>
          <w:szCs w:val="20"/>
        </w:rPr>
      </w:pPr>
    </w:p>
    <w:p w14:paraId="3D7F355E" w14:textId="77777777" w:rsidR="00D81618" w:rsidRDefault="00D81618" w:rsidP="00D81618">
      <w:pPr>
        <w:spacing w:line="260" w:lineRule="atLeast"/>
        <w:rPr>
          <w:rFonts w:ascii="Arial" w:hAnsi="Arial" w:cs="Arial"/>
          <w:color w:val="000000"/>
          <w:sz w:val="20"/>
          <w:szCs w:val="20"/>
        </w:rPr>
      </w:pPr>
    </w:p>
    <w:p w14:paraId="3E124A32" w14:textId="77777777" w:rsidR="00D81618" w:rsidRDefault="00D81618" w:rsidP="00D81618">
      <w:pPr>
        <w:spacing w:line="260" w:lineRule="atLeast"/>
        <w:rPr>
          <w:rFonts w:ascii="Arial" w:hAnsi="Arial" w:cs="Arial"/>
          <w:color w:val="000000"/>
          <w:sz w:val="20"/>
          <w:szCs w:val="20"/>
        </w:rPr>
      </w:pPr>
    </w:p>
    <w:p w14:paraId="7995760B" w14:textId="77777777" w:rsidR="00D81618" w:rsidRDefault="00D81618" w:rsidP="00D81618">
      <w:pPr>
        <w:spacing w:line="260" w:lineRule="atLeast"/>
        <w:rPr>
          <w:rFonts w:ascii="Arial" w:hAnsi="Arial" w:cs="Arial"/>
          <w:color w:val="000000"/>
          <w:sz w:val="20"/>
          <w:szCs w:val="20"/>
        </w:rPr>
      </w:pPr>
    </w:p>
    <w:p w14:paraId="006DB2AC" w14:textId="77777777" w:rsidR="00D81618" w:rsidRDefault="00D81618" w:rsidP="00D81618">
      <w:pPr>
        <w:spacing w:line="260" w:lineRule="atLeast"/>
        <w:rPr>
          <w:rFonts w:ascii="Arial" w:hAnsi="Arial" w:cs="Arial"/>
          <w:color w:val="000000"/>
          <w:sz w:val="20"/>
          <w:szCs w:val="20"/>
        </w:rPr>
      </w:pPr>
    </w:p>
    <w:p w14:paraId="52714732" w14:textId="77777777" w:rsidR="00D81618" w:rsidRDefault="00D81618" w:rsidP="00D81618">
      <w:pPr>
        <w:spacing w:line="260" w:lineRule="atLeast"/>
        <w:rPr>
          <w:rFonts w:ascii="Arial" w:hAnsi="Arial" w:cs="Arial"/>
          <w:color w:val="000000"/>
          <w:sz w:val="20"/>
          <w:szCs w:val="20"/>
        </w:rPr>
      </w:pPr>
    </w:p>
    <w:p w14:paraId="55B94777" w14:textId="77777777" w:rsidR="00D81618" w:rsidRDefault="00D81618" w:rsidP="00D81618">
      <w:pPr>
        <w:spacing w:line="260" w:lineRule="atLeast"/>
        <w:rPr>
          <w:rFonts w:ascii="Arial" w:hAnsi="Arial" w:cs="Arial"/>
          <w:color w:val="000000"/>
          <w:sz w:val="20"/>
          <w:szCs w:val="20"/>
        </w:rPr>
      </w:pPr>
    </w:p>
    <w:p w14:paraId="3AD7E385" w14:textId="77777777" w:rsidR="00D81618" w:rsidRDefault="00D81618" w:rsidP="00D81618">
      <w:pPr>
        <w:spacing w:line="260" w:lineRule="atLeast"/>
        <w:rPr>
          <w:rFonts w:ascii="Arial" w:hAnsi="Arial" w:cs="Arial"/>
          <w:color w:val="000000"/>
          <w:sz w:val="20"/>
          <w:szCs w:val="20"/>
        </w:rPr>
      </w:pPr>
    </w:p>
    <w:p w14:paraId="1119CD81" w14:textId="77777777" w:rsidR="00D81618" w:rsidRDefault="00D81618" w:rsidP="00D81618">
      <w:pPr>
        <w:spacing w:line="260" w:lineRule="atLeast"/>
        <w:rPr>
          <w:rFonts w:ascii="Arial" w:hAnsi="Arial" w:cs="Arial"/>
          <w:color w:val="000000"/>
          <w:sz w:val="20"/>
          <w:szCs w:val="20"/>
        </w:rPr>
      </w:pPr>
    </w:p>
    <w:p w14:paraId="4DFD844B" w14:textId="77777777" w:rsidR="00D81618" w:rsidRDefault="00D81618" w:rsidP="00D81618">
      <w:pPr>
        <w:spacing w:line="260" w:lineRule="atLeast"/>
        <w:rPr>
          <w:rFonts w:ascii="Arial" w:hAnsi="Arial" w:cs="Arial"/>
          <w:color w:val="000000"/>
          <w:sz w:val="20"/>
          <w:szCs w:val="20"/>
        </w:rPr>
      </w:pPr>
    </w:p>
    <w:p w14:paraId="6931F7D0" w14:textId="77777777" w:rsidR="00D81618" w:rsidRDefault="00D81618" w:rsidP="00D81618">
      <w:pPr>
        <w:spacing w:line="260" w:lineRule="atLeast"/>
        <w:rPr>
          <w:rFonts w:ascii="Arial" w:hAnsi="Arial" w:cs="Arial"/>
          <w:color w:val="000000"/>
          <w:sz w:val="20"/>
          <w:szCs w:val="20"/>
        </w:rPr>
      </w:pPr>
    </w:p>
    <w:p w14:paraId="51E30043" w14:textId="77777777" w:rsidR="00D81618" w:rsidRDefault="00D81618" w:rsidP="00D81618">
      <w:pPr>
        <w:spacing w:line="260" w:lineRule="atLeast"/>
        <w:rPr>
          <w:rFonts w:ascii="Arial" w:hAnsi="Arial" w:cs="Arial"/>
          <w:color w:val="000000"/>
          <w:sz w:val="20"/>
          <w:szCs w:val="20"/>
        </w:rPr>
      </w:pPr>
    </w:p>
    <w:p w14:paraId="690D6C68" w14:textId="77777777" w:rsidR="00D81618" w:rsidRDefault="00D81618" w:rsidP="00D81618">
      <w:pPr>
        <w:spacing w:line="260" w:lineRule="atLeast"/>
        <w:rPr>
          <w:rFonts w:ascii="Arial" w:hAnsi="Arial" w:cs="Arial"/>
          <w:color w:val="000000"/>
          <w:sz w:val="20"/>
          <w:szCs w:val="20"/>
        </w:rPr>
      </w:pPr>
    </w:p>
    <w:p w14:paraId="765DFA46" w14:textId="77777777" w:rsidR="00D81618" w:rsidRDefault="00D81618" w:rsidP="00D81618">
      <w:pPr>
        <w:spacing w:line="260" w:lineRule="atLeast"/>
        <w:rPr>
          <w:rFonts w:ascii="Arial" w:hAnsi="Arial" w:cs="Arial"/>
          <w:color w:val="000000"/>
          <w:sz w:val="20"/>
          <w:szCs w:val="20"/>
        </w:rPr>
      </w:pPr>
    </w:p>
    <w:p w14:paraId="552B210B" w14:textId="77777777" w:rsidR="00D81618" w:rsidRDefault="00D81618" w:rsidP="00D81618">
      <w:pPr>
        <w:spacing w:line="260" w:lineRule="atLeast"/>
        <w:rPr>
          <w:rFonts w:ascii="Arial" w:hAnsi="Arial" w:cs="Arial"/>
          <w:color w:val="000000"/>
          <w:sz w:val="20"/>
          <w:szCs w:val="20"/>
        </w:rPr>
      </w:pPr>
    </w:p>
    <w:p w14:paraId="3B4248F4" w14:textId="77777777" w:rsidR="00D81618" w:rsidRDefault="00D81618" w:rsidP="00D81618">
      <w:pPr>
        <w:spacing w:line="260" w:lineRule="atLeast"/>
        <w:rPr>
          <w:rFonts w:ascii="Arial" w:hAnsi="Arial" w:cs="Arial"/>
          <w:color w:val="000000"/>
          <w:sz w:val="20"/>
          <w:szCs w:val="20"/>
        </w:rPr>
      </w:pPr>
    </w:p>
    <w:p w14:paraId="62F7922A" w14:textId="77777777" w:rsidR="00D81618" w:rsidRDefault="00D81618" w:rsidP="00D81618">
      <w:pPr>
        <w:spacing w:line="260" w:lineRule="atLeast"/>
        <w:rPr>
          <w:rFonts w:ascii="Arial" w:hAnsi="Arial" w:cs="Arial"/>
          <w:color w:val="000000"/>
          <w:sz w:val="20"/>
          <w:szCs w:val="20"/>
        </w:rPr>
      </w:pPr>
    </w:p>
    <w:p w14:paraId="59AB759A" w14:textId="77777777" w:rsidR="00C90519" w:rsidRDefault="00C90519" w:rsidP="00D81618">
      <w:pPr>
        <w:spacing w:line="260" w:lineRule="atLeast"/>
        <w:rPr>
          <w:rFonts w:ascii="Arial" w:hAnsi="Arial" w:cs="Arial"/>
          <w:b/>
          <w:color w:val="000000"/>
          <w:sz w:val="20"/>
          <w:szCs w:val="20"/>
        </w:rPr>
      </w:pPr>
    </w:p>
    <w:p w14:paraId="58B10E1B" w14:textId="77777777" w:rsidR="00C90519" w:rsidRDefault="00C90519" w:rsidP="00D81618">
      <w:pPr>
        <w:spacing w:line="260" w:lineRule="atLeast"/>
        <w:rPr>
          <w:rFonts w:ascii="Arial" w:hAnsi="Arial" w:cs="Arial"/>
          <w:b/>
          <w:color w:val="000000"/>
          <w:sz w:val="20"/>
          <w:szCs w:val="20"/>
        </w:rPr>
      </w:pPr>
    </w:p>
    <w:p w14:paraId="285A4736" w14:textId="77777777" w:rsidR="00C90519" w:rsidRDefault="00C90519" w:rsidP="00D81618">
      <w:pPr>
        <w:spacing w:line="260" w:lineRule="atLeast"/>
        <w:rPr>
          <w:rFonts w:ascii="Arial" w:hAnsi="Arial" w:cs="Arial"/>
          <w:b/>
          <w:color w:val="000000"/>
          <w:sz w:val="20"/>
          <w:szCs w:val="20"/>
        </w:rPr>
      </w:pPr>
    </w:p>
    <w:p w14:paraId="582432A6" w14:textId="5060B05A" w:rsidR="00D81618" w:rsidRPr="00D81618" w:rsidRDefault="00D81618" w:rsidP="00D81618">
      <w:pPr>
        <w:spacing w:line="260" w:lineRule="atLeast"/>
        <w:rPr>
          <w:rFonts w:ascii="Arial" w:hAnsi="Arial" w:cs="Arial"/>
          <w:b/>
          <w:color w:val="000000"/>
          <w:sz w:val="20"/>
          <w:szCs w:val="20"/>
        </w:rPr>
      </w:pPr>
      <w:r w:rsidRPr="00D81618">
        <w:rPr>
          <w:rFonts w:ascii="Arial" w:hAnsi="Arial" w:cs="Arial"/>
          <w:b/>
          <w:color w:val="000000"/>
          <w:sz w:val="20"/>
          <w:szCs w:val="20"/>
        </w:rPr>
        <w:lastRenderedPageBreak/>
        <w:t>POGLAVJE 6: PRILOGA - ESPD OBRAZEC</w:t>
      </w:r>
    </w:p>
    <w:p w14:paraId="7FB7FB98" w14:textId="77777777" w:rsidR="00D81618" w:rsidRPr="00D81618" w:rsidRDefault="00D81618" w:rsidP="00D81618">
      <w:pPr>
        <w:spacing w:line="260" w:lineRule="atLeast"/>
        <w:rPr>
          <w:rFonts w:ascii="Arial" w:hAnsi="Arial" w:cs="Arial"/>
          <w:color w:val="000000"/>
          <w:sz w:val="20"/>
          <w:szCs w:val="20"/>
        </w:rPr>
      </w:pPr>
    </w:p>
    <w:p w14:paraId="503BE8A2" w14:textId="77777777" w:rsidR="00D81618" w:rsidRPr="00D81618" w:rsidRDefault="00D81618" w:rsidP="00D81618">
      <w:pPr>
        <w:spacing w:line="260" w:lineRule="atLeast"/>
        <w:rPr>
          <w:rFonts w:ascii="Arial" w:hAnsi="Arial" w:cs="Arial"/>
          <w:color w:val="000000"/>
          <w:sz w:val="20"/>
          <w:szCs w:val="20"/>
        </w:rPr>
      </w:pPr>
      <w:r w:rsidRPr="00D81618">
        <w:rPr>
          <w:rFonts w:ascii="Arial" w:hAnsi="Arial" w:cs="Arial"/>
          <w:color w:val="000000"/>
          <w:sz w:val="20"/>
          <w:szCs w:val="20"/>
        </w:rPr>
        <w:t>Nahaja se v ločeni datoteki.</w:t>
      </w:r>
    </w:p>
    <w:p w14:paraId="255876C7" w14:textId="77777777" w:rsidR="00D81618" w:rsidRPr="00D81618" w:rsidRDefault="00D81618" w:rsidP="00D81618">
      <w:pPr>
        <w:spacing w:line="260" w:lineRule="atLeast"/>
        <w:rPr>
          <w:rFonts w:ascii="Arial" w:hAnsi="Arial" w:cs="Arial"/>
          <w:color w:val="000000"/>
          <w:sz w:val="20"/>
          <w:szCs w:val="20"/>
        </w:rPr>
      </w:pPr>
    </w:p>
    <w:p w14:paraId="4DD187A9" w14:textId="77777777" w:rsidR="00D81618" w:rsidRPr="00D53CF2" w:rsidRDefault="00D81618" w:rsidP="00D81618">
      <w:pPr>
        <w:spacing w:line="260" w:lineRule="atLeast"/>
        <w:rPr>
          <w:rFonts w:ascii="Arial" w:hAnsi="Arial" w:cs="Arial"/>
          <w:b/>
          <w:color w:val="000000"/>
          <w:sz w:val="20"/>
          <w:szCs w:val="20"/>
        </w:rPr>
      </w:pPr>
      <w:r w:rsidRPr="00D53CF2">
        <w:rPr>
          <w:rFonts w:ascii="Arial" w:hAnsi="Arial" w:cs="Arial"/>
          <w:b/>
          <w:color w:val="000000"/>
          <w:sz w:val="20"/>
          <w:szCs w:val="20"/>
        </w:rPr>
        <w:t>POGLAVJE 7: PRILOGA – OBRAZEC PONUDBA S PONUDBENIM PREDRAČUNOM</w:t>
      </w:r>
    </w:p>
    <w:p w14:paraId="7A4E304A" w14:textId="77777777" w:rsidR="00D81618" w:rsidRPr="00D53CF2" w:rsidRDefault="00D81618" w:rsidP="00D81618">
      <w:pPr>
        <w:spacing w:line="260" w:lineRule="atLeast"/>
        <w:rPr>
          <w:rFonts w:ascii="Arial" w:hAnsi="Arial" w:cs="Arial"/>
          <w:color w:val="000000"/>
          <w:sz w:val="20"/>
          <w:szCs w:val="20"/>
        </w:rPr>
      </w:pPr>
    </w:p>
    <w:p w14:paraId="249F752E" w14:textId="77777777" w:rsidR="00D81618" w:rsidRPr="00D53CF2" w:rsidRDefault="00D81618" w:rsidP="00D81618">
      <w:pPr>
        <w:spacing w:line="260" w:lineRule="atLeast"/>
        <w:rPr>
          <w:rFonts w:ascii="Arial" w:hAnsi="Arial" w:cs="Arial"/>
          <w:color w:val="000000"/>
          <w:sz w:val="20"/>
          <w:szCs w:val="20"/>
        </w:rPr>
      </w:pPr>
      <w:r w:rsidRPr="00D53CF2">
        <w:rPr>
          <w:rFonts w:ascii="Arial" w:hAnsi="Arial" w:cs="Arial"/>
          <w:color w:val="000000"/>
          <w:sz w:val="20"/>
          <w:szCs w:val="20"/>
        </w:rPr>
        <w:t>Nahaja se v ločeni datoteki.</w:t>
      </w:r>
    </w:p>
    <w:p w14:paraId="145F2793" w14:textId="77777777" w:rsidR="00D81618" w:rsidRPr="00D53CF2" w:rsidRDefault="00D81618" w:rsidP="00D81618">
      <w:pPr>
        <w:spacing w:line="260" w:lineRule="atLeast"/>
        <w:rPr>
          <w:rFonts w:ascii="Arial" w:hAnsi="Arial" w:cs="Arial"/>
          <w:color w:val="000000"/>
          <w:sz w:val="20"/>
          <w:szCs w:val="20"/>
        </w:rPr>
      </w:pPr>
    </w:p>
    <w:p w14:paraId="217DFF48" w14:textId="77777777" w:rsidR="00D81618" w:rsidRPr="00D53CF2" w:rsidRDefault="00D81618" w:rsidP="00D81618">
      <w:pPr>
        <w:spacing w:line="260" w:lineRule="atLeast"/>
        <w:rPr>
          <w:rFonts w:ascii="Arial" w:hAnsi="Arial" w:cs="Arial"/>
          <w:b/>
          <w:color w:val="000000"/>
          <w:sz w:val="20"/>
          <w:szCs w:val="20"/>
        </w:rPr>
      </w:pPr>
      <w:r w:rsidRPr="00D53CF2">
        <w:rPr>
          <w:rFonts w:ascii="Arial" w:hAnsi="Arial" w:cs="Arial"/>
          <w:b/>
          <w:color w:val="000000"/>
          <w:sz w:val="20"/>
          <w:szCs w:val="20"/>
        </w:rPr>
        <w:t>POGLAVJE 8: PRILOGA – POPIS DEL</w:t>
      </w:r>
    </w:p>
    <w:p w14:paraId="79B72E91" w14:textId="77777777" w:rsidR="00D81618" w:rsidRPr="00D53CF2" w:rsidRDefault="00D81618" w:rsidP="00D81618">
      <w:pPr>
        <w:spacing w:line="260" w:lineRule="atLeast"/>
        <w:rPr>
          <w:rFonts w:ascii="Arial" w:hAnsi="Arial" w:cs="Arial"/>
          <w:color w:val="000000"/>
          <w:sz w:val="20"/>
          <w:szCs w:val="20"/>
        </w:rPr>
      </w:pPr>
    </w:p>
    <w:p w14:paraId="03826079" w14:textId="77777777" w:rsidR="00D81618" w:rsidRPr="00D53CF2" w:rsidRDefault="00D81618" w:rsidP="00D81618">
      <w:pPr>
        <w:spacing w:line="260" w:lineRule="atLeast"/>
        <w:rPr>
          <w:rFonts w:ascii="Arial" w:hAnsi="Arial" w:cs="Arial"/>
          <w:color w:val="000000"/>
          <w:sz w:val="20"/>
          <w:szCs w:val="20"/>
        </w:rPr>
      </w:pPr>
      <w:r w:rsidRPr="00D53CF2">
        <w:rPr>
          <w:rFonts w:ascii="Arial" w:hAnsi="Arial" w:cs="Arial"/>
          <w:color w:val="000000"/>
          <w:sz w:val="20"/>
          <w:szCs w:val="20"/>
        </w:rPr>
        <w:t>Nahaja se v ločeni datoteki.</w:t>
      </w:r>
    </w:p>
    <w:p w14:paraId="3BBBB5BC" w14:textId="77777777" w:rsidR="00D81618" w:rsidRPr="00D53CF2" w:rsidRDefault="00D81618" w:rsidP="00D81618">
      <w:pPr>
        <w:spacing w:line="260" w:lineRule="atLeast"/>
        <w:rPr>
          <w:rFonts w:ascii="Arial" w:hAnsi="Arial" w:cs="Arial"/>
          <w:color w:val="000000"/>
          <w:sz w:val="20"/>
          <w:szCs w:val="20"/>
        </w:rPr>
      </w:pPr>
    </w:p>
    <w:p w14:paraId="2B37B47B" w14:textId="7EDA5DA9" w:rsidR="00D81618" w:rsidRPr="00D81618" w:rsidRDefault="00D81618" w:rsidP="00D81618">
      <w:pPr>
        <w:spacing w:line="260" w:lineRule="atLeast"/>
        <w:rPr>
          <w:rFonts w:ascii="Arial" w:hAnsi="Arial" w:cs="Arial"/>
          <w:b/>
          <w:color w:val="000000"/>
          <w:sz w:val="20"/>
          <w:szCs w:val="20"/>
        </w:rPr>
      </w:pPr>
      <w:r w:rsidRPr="00D53CF2">
        <w:rPr>
          <w:rFonts w:ascii="Arial" w:hAnsi="Arial" w:cs="Arial"/>
          <w:b/>
          <w:color w:val="000000"/>
          <w:sz w:val="20"/>
          <w:szCs w:val="20"/>
        </w:rPr>
        <w:t>POGLAVJE 9: PRILOGA –</w:t>
      </w:r>
      <w:r w:rsidRPr="00D81618">
        <w:rPr>
          <w:rFonts w:ascii="Arial" w:hAnsi="Arial" w:cs="Arial"/>
          <w:b/>
          <w:color w:val="000000"/>
          <w:sz w:val="20"/>
          <w:szCs w:val="20"/>
        </w:rPr>
        <w:t xml:space="preserve"> </w:t>
      </w:r>
      <w:r w:rsidR="00046E56">
        <w:rPr>
          <w:rFonts w:ascii="Arial" w:hAnsi="Arial" w:cs="Arial"/>
          <w:b/>
          <w:color w:val="000000"/>
          <w:sz w:val="20"/>
          <w:szCs w:val="20"/>
        </w:rPr>
        <w:t>PROJEKT ZA IZVEDBO</w:t>
      </w:r>
    </w:p>
    <w:p w14:paraId="13139B98" w14:textId="77777777" w:rsidR="00D81618" w:rsidRPr="00D81618" w:rsidRDefault="00D81618" w:rsidP="00D81618">
      <w:pPr>
        <w:spacing w:line="260" w:lineRule="atLeast"/>
        <w:rPr>
          <w:rFonts w:ascii="Arial" w:hAnsi="Arial" w:cs="Arial"/>
          <w:color w:val="000000"/>
          <w:sz w:val="20"/>
          <w:szCs w:val="20"/>
        </w:rPr>
      </w:pPr>
    </w:p>
    <w:p w14:paraId="7244BF94" w14:textId="77777777" w:rsidR="00D81618" w:rsidRPr="00D81618" w:rsidRDefault="00D81618" w:rsidP="00D81618">
      <w:pPr>
        <w:spacing w:line="260" w:lineRule="atLeast"/>
        <w:rPr>
          <w:rFonts w:ascii="Arial" w:hAnsi="Arial" w:cs="Arial"/>
          <w:color w:val="000000"/>
          <w:sz w:val="20"/>
          <w:szCs w:val="20"/>
        </w:rPr>
      </w:pPr>
      <w:r w:rsidRPr="00D81618">
        <w:rPr>
          <w:rFonts w:ascii="Arial" w:hAnsi="Arial" w:cs="Arial"/>
          <w:color w:val="000000"/>
          <w:sz w:val="20"/>
          <w:szCs w:val="20"/>
        </w:rPr>
        <w:t>Nahaja se v ločeni datoteki.</w:t>
      </w:r>
    </w:p>
    <w:p w14:paraId="6FA916F7" w14:textId="77777777" w:rsidR="00062B76" w:rsidRPr="00062B76" w:rsidRDefault="00062B76" w:rsidP="00062B76">
      <w:pPr>
        <w:spacing w:line="260" w:lineRule="atLeast"/>
        <w:rPr>
          <w:rFonts w:ascii="Arial" w:hAnsi="Arial" w:cs="Arial"/>
          <w:color w:val="000000"/>
          <w:sz w:val="20"/>
          <w:szCs w:val="20"/>
        </w:rPr>
      </w:pPr>
    </w:p>
    <w:p w14:paraId="44E30634" w14:textId="77777777" w:rsidR="00062B76" w:rsidRPr="00062B76" w:rsidRDefault="00062B76" w:rsidP="00062B76">
      <w:pPr>
        <w:spacing w:line="260" w:lineRule="atLeast"/>
        <w:rPr>
          <w:rFonts w:ascii="Arial" w:hAnsi="Arial" w:cs="Arial"/>
          <w:color w:val="000000"/>
          <w:sz w:val="20"/>
          <w:szCs w:val="20"/>
        </w:rPr>
      </w:pPr>
    </w:p>
    <w:p w14:paraId="3F817E8C" w14:textId="30564754" w:rsidR="007739DA" w:rsidRDefault="007739DA" w:rsidP="00D22557">
      <w:pPr>
        <w:spacing w:line="260" w:lineRule="atLeast"/>
        <w:jc w:val="both"/>
        <w:rPr>
          <w:rFonts w:ascii="Arial" w:hAnsi="Arial" w:cs="Arial"/>
          <w:sz w:val="20"/>
          <w:szCs w:val="20"/>
          <w:lang w:eastAsia="en-US"/>
        </w:rPr>
      </w:pPr>
    </w:p>
    <w:p w14:paraId="256A6530" w14:textId="77777777" w:rsidR="00197CE8" w:rsidRDefault="00197CE8" w:rsidP="00D22557">
      <w:pPr>
        <w:spacing w:line="260" w:lineRule="atLeast"/>
        <w:jc w:val="both"/>
        <w:rPr>
          <w:rFonts w:ascii="Arial" w:hAnsi="Arial" w:cs="Arial"/>
          <w:sz w:val="20"/>
          <w:szCs w:val="20"/>
          <w:lang w:eastAsia="en-US"/>
        </w:rPr>
      </w:pPr>
    </w:p>
    <w:p w14:paraId="7DB8B53B" w14:textId="77777777" w:rsidR="00197CE8" w:rsidRPr="00197CE8" w:rsidRDefault="00197CE8" w:rsidP="00197CE8">
      <w:pPr>
        <w:spacing w:line="260" w:lineRule="atLeast"/>
        <w:jc w:val="both"/>
        <w:rPr>
          <w:rFonts w:ascii="Arial" w:hAnsi="Arial" w:cs="Arial"/>
          <w:sz w:val="20"/>
          <w:szCs w:val="20"/>
          <w:lang w:eastAsia="en-US"/>
        </w:rPr>
      </w:pPr>
    </w:p>
    <w:p w14:paraId="320D8D9F"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25"/>
      <w:headerReference w:type="first" r:id="rId26"/>
      <w:footerReference w:type="first" r:id="rId27"/>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E6B8C" w14:textId="77777777" w:rsidR="00233BD3" w:rsidRDefault="00233BD3">
      <w:r>
        <w:separator/>
      </w:r>
    </w:p>
  </w:endnote>
  <w:endnote w:type="continuationSeparator" w:id="0">
    <w:p w14:paraId="4B5ED0F2" w14:textId="77777777" w:rsidR="00233BD3" w:rsidRDefault="00233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Republika">
    <w:altName w:val="Franklin Gothic Medium Cond"/>
    <w:charset w:val="EE"/>
    <w:family w:val="auto"/>
    <w:pitch w:val="variable"/>
    <w:sig w:usb0="A00000FF" w:usb1="4000205B"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0584F" w14:textId="1639AEFA" w:rsidR="00233BD3" w:rsidRPr="001A5DC6" w:rsidRDefault="00233BD3"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B67CD">
      <w:rPr>
        <w:rFonts w:ascii="Arial" w:hAnsi="Arial" w:cs="Arial"/>
        <w:noProof/>
        <w:sz w:val="18"/>
        <w:szCs w:val="18"/>
      </w:rPr>
      <w:t>16</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56009" w14:textId="66EF7EBA" w:rsidR="00233BD3" w:rsidRPr="001A5DC6" w:rsidRDefault="00233BD3"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A7EA5">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97727" w14:textId="27EE08D1" w:rsidR="00233BD3" w:rsidRPr="001A5DC6" w:rsidRDefault="00233BD3"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B67CD">
      <w:rPr>
        <w:rFonts w:ascii="Arial" w:hAnsi="Arial" w:cs="Arial"/>
        <w:noProof/>
        <w:sz w:val="18"/>
        <w:szCs w:val="18"/>
      </w:rPr>
      <w:t>33</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AF72B" w14:textId="77777777" w:rsidR="00233BD3" w:rsidRPr="001A5DC6" w:rsidRDefault="00233BD3"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B704A" w14:textId="3DF26784" w:rsidR="00233BD3" w:rsidRPr="001A5DC6" w:rsidRDefault="00233BD3"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B67CD">
      <w:rPr>
        <w:rFonts w:ascii="Arial" w:hAnsi="Arial" w:cs="Arial"/>
        <w:noProof/>
        <w:sz w:val="18"/>
        <w:szCs w:val="18"/>
      </w:rPr>
      <w:t>35</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761AB" w14:textId="59A4CA12" w:rsidR="00233BD3" w:rsidRPr="001A5DC6" w:rsidRDefault="00233BD3"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B67CD">
      <w:rPr>
        <w:rFonts w:ascii="Arial" w:hAnsi="Arial" w:cs="Arial"/>
        <w:noProof/>
        <w:sz w:val="18"/>
        <w:szCs w:val="18"/>
      </w:rPr>
      <w:t>34</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703B4" w14:textId="77777777" w:rsidR="00233BD3" w:rsidRDefault="00233BD3">
      <w:r>
        <w:separator/>
      </w:r>
    </w:p>
  </w:footnote>
  <w:footnote w:type="continuationSeparator" w:id="0">
    <w:p w14:paraId="23C050DF" w14:textId="77777777" w:rsidR="00233BD3" w:rsidRDefault="00233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C9BD7" w14:textId="77777777" w:rsidR="00233BD3" w:rsidRPr="00110CBD" w:rsidRDefault="00233BD3"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6D46B" w14:textId="77777777" w:rsidR="00233BD3" w:rsidRPr="00EF3EAE" w:rsidRDefault="00233BD3" w:rsidP="00E74A6D">
    <w:pPr>
      <w:pStyle w:val="Glava"/>
      <w:tabs>
        <w:tab w:val="left" w:pos="5112"/>
      </w:tabs>
      <w:spacing w:before="120" w:line="240" w:lineRule="exact"/>
      <w:rPr>
        <w:rFonts w:cs="Arial"/>
        <w:sz w:val="16"/>
      </w:rPr>
    </w:pPr>
    <w:r>
      <w:rPr>
        <w:rFonts w:cs="Arial"/>
        <w:sz w:val="16"/>
      </w:rPr>
      <w:t xml:space="preserve">                                    </w:t>
    </w:r>
    <w:r>
      <w:rPr>
        <w:rFonts w:cs="Arial"/>
        <w:b/>
        <w:noProof/>
        <w:szCs w:val="20"/>
      </w:rPr>
      <w:t xml:space="preserve">  </w:t>
    </w:r>
  </w:p>
  <w:p w14:paraId="0AD00EF3" w14:textId="77777777" w:rsidR="00233BD3" w:rsidRDefault="00233BD3" w:rsidP="00E74A6D">
    <w:pPr>
      <w:pStyle w:val="Glava"/>
      <w:tabs>
        <w:tab w:val="left" w:pos="5112"/>
      </w:tabs>
      <w:spacing w:before="120" w:line="240" w:lineRule="exact"/>
      <w:rPr>
        <w:rFonts w:cs="Arial"/>
        <w:sz w:val="16"/>
      </w:rPr>
    </w:pPr>
    <w:r>
      <w:rPr>
        <w:noProof/>
      </w:rPr>
      <w:drawing>
        <wp:anchor distT="0" distB="0" distL="114300" distR="114300" simplePos="0" relativeHeight="251657728" behindDoc="0" locked="0" layoutInCell="1" allowOverlap="1" wp14:anchorId="47AB1B67" wp14:editId="0A471437">
          <wp:simplePos x="0" y="0"/>
          <wp:positionH relativeFrom="column">
            <wp:posOffset>-147955</wp:posOffset>
          </wp:positionH>
          <wp:positionV relativeFrom="paragraph">
            <wp:posOffset>202565</wp:posOffset>
          </wp:positionV>
          <wp:extent cx="3121660" cy="376555"/>
          <wp:effectExtent l="0" t="0" r="0" b="0"/>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DA4057" w14:textId="77777777" w:rsidR="00233BD3" w:rsidRDefault="00233BD3" w:rsidP="00E74A6D">
    <w:pPr>
      <w:pStyle w:val="Glava"/>
      <w:tabs>
        <w:tab w:val="left" w:pos="5112"/>
      </w:tabs>
      <w:spacing w:before="120" w:line="240" w:lineRule="exact"/>
      <w:rPr>
        <w:rFonts w:cs="Arial"/>
        <w:sz w:val="16"/>
      </w:rPr>
    </w:pPr>
  </w:p>
  <w:p w14:paraId="51E32F0F" w14:textId="77777777" w:rsidR="00233BD3" w:rsidRPr="008F3500" w:rsidRDefault="00233BD3"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13912A31" w14:textId="77777777" w:rsidR="00233BD3" w:rsidRDefault="00233BD3"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3AEC7" w14:textId="77777777" w:rsidR="00233BD3" w:rsidRPr="00110CBD" w:rsidRDefault="00233BD3"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6EC9F" w14:textId="77777777" w:rsidR="00233BD3" w:rsidRDefault="00233BD3"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AC6FC" w14:textId="77777777" w:rsidR="00233BD3" w:rsidRDefault="00233BD3"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B0E52E4"/>
    <w:multiLevelType w:val="hybridMultilevel"/>
    <w:tmpl w:val="478C5A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C683430"/>
    <w:multiLevelType w:val="hybridMultilevel"/>
    <w:tmpl w:val="E9E21AA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672822"/>
    <w:multiLevelType w:val="hybridMultilevel"/>
    <w:tmpl w:val="82BC07A6"/>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8"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6852E1"/>
    <w:multiLevelType w:val="hybridMultilevel"/>
    <w:tmpl w:val="7FE63502"/>
    <w:lvl w:ilvl="0" w:tplc="3E4EC394">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299A3875"/>
    <w:multiLevelType w:val="hybridMultilevel"/>
    <w:tmpl w:val="31FC11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EC74465"/>
    <w:multiLevelType w:val="hybridMultilevel"/>
    <w:tmpl w:val="B8A631F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6"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27" w15:restartNumberingAfterBreak="0">
    <w:nsid w:val="42E750AC"/>
    <w:multiLevelType w:val="multilevel"/>
    <w:tmpl w:val="45E02F0A"/>
    <w:lvl w:ilvl="0">
      <w:start w:val="1"/>
      <w:numFmt w:val="decimal"/>
      <w:lvlText w:val="%1. člen"/>
      <w:lvlJc w:val="center"/>
      <w:pPr>
        <w:tabs>
          <w:tab w:val="num" w:pos="648"/>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8"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DA23C0"/>
    <w:multiLevelType w:val="hybridMultilevel"/>
    <w:tmpl w:val="61EE81EC"/>
    <w:lvl w:ilvl="0" w:tplc="E0665FFC">
      <w:start w:val="1"/>
      <w:numFmt w:val="bullet"/>
      <w:lvlText w:val="•"/>
      <w:lvlJc w:val="left"/>
      <w:pPr>
        <w:ind w:left="857" w:hanging="360"/>
      </w:pPr>
      <w:rPr>
        <w:rFonts w:ascii="Arial" w:eastAsia="Times New Roman" w:hAnsi="Arial" w:cs="Aria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31"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4E584885"/>
    <w:multiLevelType w:val="hybridMultilevel"/>
    <w:tmpl w:val="47EA6D2C"/>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300180"/>
    <w:multiLevelType w:val="hybridMultilevel"/>
    <w:tmpl w:val="753E5900"/>
    <w:lvl w:ilvl="0" w:tplc="8E62E3E4">
      <w:numFmt w:val="bullet"/>
      <w:lvlText w:val="-"/>
      <w:lvlJc w:val="left"/>
      <w:pPr>
        <w:tabs>
          <w:tab w:val="num" w:pos="360"/>
        </w:tabs>
        <w:ind w:left="360" w:hanging="360"/>
      </w:pPr>
      <w:rPr>
        <w:rFonts w:ascii="Arial" w:eastAsia="Times New Roman" w:hAnsi="Arial" w:cs="Arial" w:hint="default"/>
      </w:rPr>
    </w:lvl>
    <w:lvl w:ilvl="1" w:tplc="CC789B86">
      <w:numFmt w:val="bullet"/>
      <w:lvlText w:val="-"/>
      <w:lvlJc w:val="left"/>
      <w:pPr>
        <w:tabs>
          <w:tab w:val="num" w:pos="1080"/>
        </w:tabs>
        <w:ind w:left="1080" w:hanging="360"/>
      </w:pPr>
      <w:rPr>
        <w:rFonts w:ascii="Times New Roman" w:eastAsia="Times New Roman" w:hAnsi="Times New Roman"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37" w15:restartNumberingAfterBreak="0">
    <w:nsid w:val="60D64268"/>
    <w:multiLevelType w:val="hybridMultilevel"/>
    <w:tmpl w:val="8788DF5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39"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40" w15:restartNumberingAfterBreak="0">
    <w:nsid w:val="718127C6"/>
    <w:multiLevelType w:val="hybridMultilevel"/>
    <w:tmpl w:val="B934A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34"/>
  </w:num>
  <w:num w:numId="3">
    <w:abstractNumId w:val="29"/>
  </w:num>
  <w:num w:numId="4">
    <w:abstractNumId w:val="31"/>
  </w:num>
  <w:num w:numId="5">
    <w:abstractNumId w:val="39"/>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3"/>
  </w:num>
  <w:num w:numId="9">
    <w:abstractNumId w:val="38"/>
  </w:num>
  <w:num w:numId="10">
    <w:abstractNumId w:val="22"/>
  </w:num>
  <w:num w:numId="11">
    <w:abstractNumId w:val="33"/>
  </w:num>
  <w:num w:numId="12">
    <w:abstractNumId w:val="13"/>
  </w:num>
  <w:num w:numId="13">
    <w:abstractNumId w:val="8"/>
  </w:num>
  <w:num w:numId="14">
    <w:abstractNumId w:val="2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
  </w:num>
  <w:num w:numId="24">
    <w:abstractNumId w:val="17"/>
  </w:num>
  <w:num w:numId="25">
    <w:abstractNumId w:val="26"/>
  </w:num>
  <w:num w:numId="26">
    <w:abstractNumId w:val="41"/>
  </w:num>
  <w:num w:numId="27">
    <w:abstractNumId w:val="9"/>
  </w:num>
  <w:num w:numId="28">
    <w:abstractNumId w:val="40"/>
  </w:num>
  <w:num w:numId="29">
    <w:abstractNumId w:val="21"/>
  </w:num>
  <w:num w:numId="30">
    <w:abstractNumId w:val="30"/>
  </w:num>
  <w:num w:numId="31">
    <w:abstractNumId w:val="27"/>
  </w:num>
  <w:num w:numId="32">
    <w:abstractNumId w:val="15"/>
  </w:num>
  <w:num w:numId="33">
    <w:abstractNumId w:val="35"/>
  </w:num>
  <w:num w:numId="34">
    <w:abstractNumId w:val="19"/>
  </w:num>
  <w:num w:numId="35">
    <w:abstractNumId w:val="20"/>
  </w:num>
  <w:num w:numId="36">
    <w:abstractNumId w:val="16"/>
  </w:num>
  <w:num w:numId="37">
    <w:abstractNumId w:val="37"/>
  </w:num>
  <w:num w:numId="38">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27D"/>
    <w:rsid w:val="00000827"/>
    <w:rsid w:val="00000CAC"/>
    <w:rsid w:val="00000CFC"/>
    <w:rsid w:val="00001C09"/>
    <w:rsid w:val="000034AA"/>
    <w:rsid w:val="00003617"/>
    <w:rsid w:val="0000450A"/>
    <w:rsid w:val="00004613"/>
    <w:rsid w:val="0000489C"/>
    <w:rsid w:val="0000617E"/>
    <w:rsid w:val="000064F9"/>
    <w:rsid w:val="00006BBB"/>
    <w:rsid w:val="00010991"/>
    <w:rsid w:val="00011623"/>
    <w:rsid w:val="00014188"/>
    <w:rsid w:val="000159A1"/>
    <w:rsid w:val="0001646A"/>
    <w:rsid w:val="00021BCD"/>
    <w:rsid w:val="000228A8"/>
    <w:rsid w:val="00023546"/>
    <w:rsid w:val="00023875"/>
    <w:rsid w:val="00023BA6"/>
    <w:rsid w:val="00023CB3"/>
    <w:rsid w:val="000264A6"/>
    <w:rsid w:val="000276B8"/>
    <w:rsid w:val="0003225D"/>
    <w:rsid w:val="00035ED1"/>
    <w:rsid w:val="00037598"/>
    <w:rsid w:val="00040861"/>
    <w:rsid w:val="00040E02"/>
    <w:rsid w:val="000432B1"/>
    <w:rsid w:val="000435E6"/>
    <w:rsid w:val="00045FC5"/>
    <w:rsid w:val="00046CEA"/>
    <w:rsid w:val="00046E56"/>
    <w:rsid w:val="000470EA"/>
    <w:rsid w:val="00050403"/>
    <w:rsid w:val="00050816"/>
    <w:rsid w:val="000513CC"/>
    <w:rsid w:val="00051D21"/>
    <w:rsid w:val="000538B3"/>
    <w:rsid w:val="00055C74"/>
    <w:rsid w:val="0005654D"/>
    <w:rsid w:val="00056A59"/>
    <w:rsid w:val="0006014C"/>
    <w:rsid w:val="000601EC"/>
    <w:rsid w:val="0006026D"/>
    <w:rsid w:val="00060651"/>
    <w:rsid w:val="00060705"/>
    <w:rsid w:val="000626A8"/>
    <w:rsid w:val="00062B76"/>
    <w:rsid w:val="0006330F"/>
    <w:rsid w:val="00063E16"/>
    <w:rsid w:val="0006544B"/>
    <w:rsid w:val="000660EC"/>
    <w:rsid w:val="0006788D"/>
    <w:rsid w:val="000678CF"/>
    <w:rsid w:val="0007078C"/>
    <w:rsid w:val="00072899"/>
    <w:rsid w:val="000730A9"/>
    <w:rsid w:val="00074A79"/>
    <w:rsid w:val="00076126"/>
    <w:rsid w:val="00076262"/>
    <w:rsid w:val="000778D5"/>
    <w:rsid w:val="00080001"/>
    <w:rsid w:val="00080025"/>
    <w:rsid w:val="000805AE"/>
    <w:rsid w:val="00080D62"/>
    <w:rsid w:val="000832B2"/>
    <w:rsid w:val="0008356D"/>
    <w:rsid w:val="00083C74"/>
    <w:rsid w:val="000844FD"/>
    <w:rsid w:val="0008509B"/>
    <w:rsid w:val="00085B9B"/>
    <w:rsid w:val="0008655D"/>
    <w:rsid w:val="000869D9"/>
    <w:rsid w:val="0008710B"/>
    <w:rsid w:val="00087E4B"/>
    <w:rsid w:val="00090F17"/>
    <w:rsid w:val="000916BC"/>
    <w:rsid w:val="00091AA7"/>
    <w:rsid w:val="00093D3E"/>
    <w:rsid w:val="000940D7"/>
    <w:rsid w:val="00094663"/>
    <w:rsid w:val="00095528"/>
    <w:rsid w:val="00095CA0"/>
    <w:rsid w:val="000964DD"/>
    <w:rsid w:val="000A04EE"/>
    <w:rsid w:val="000A16A1"/>
    <w:rsid w:val="000A2D7A"/>
    <w:rsid w:val="000A4363"/>
    <w:rsid w:val="000A6691"/>
    <w:rsid w:val="000A7991"/>
    <w:rsid w:val="000B04C2"/>
    <w:rsid w:val="000B0DD5"/>
    <w:rsid w:val="000B21E8"/>
    <w:rsid w:val="000B26CE"/>
    <w:rsid w:val="000B2723"/>
    <w:rsid w:val="000B2A07"/>
    <w:rsid w:val="000B3B21"/>
    <w:rsid w:val="000B3DF6"/>
    <w:rsid w:val="000B5417"/>
    <w:rsid w:val="000B5CF1"/>
    <w:rsid w:val="000B6529"/>
    <w:rsid w:val="000B6852"/>
    <w:rsid w:val="000B6EB3"/>
    <w:rsid w:val="000B7330"/>
    <w:rsid w:val="000B7961"/>
    <w:rsid w:val="000C024A"/>
    <w:rsid w:val="000C0E9D"/>
    <w:rsid w:val="000C1DE3"/>
    <w:rsid w:val="000C201D"/>
    <w:rsid w:val="000C37BB"/>
    <w:rsid w:val="000C3F1F"/>
    <w:rsid w:val="000C4227"/>
    <w:rsid w:val="000C4ADB"/>
    <w:rsid w:val="000C4B25"/>
    <w:rsid w:val="000C5EC9"/>
    <w:rsid w:val="000C627E"/>
    <w:rsid w:val="000C726C"/>
    <w:rsid w:val="000C7D2C"/>
    <w:rsid w:val="000D1229"/>
    <w:rsid w:val="000D1F30"/>
    <w:rsid w:val="000D2D3B"/>
    <w:rsid w:val="000D384F"/>
    <w:rsid w:val="000D38E0"/>
    <w:rsid w:val="000D53C4"/>
    <w:rsid w:val="000D57BA"/>
    <w:rsid w:val="000D5854"/>
    <w:rsid w:val="000D5FCA"/>
    <w:rsid w:val="000E049E"/>
    <w:rsid w:val="000E0B66"/>
    <w:rsid w:val="000E24D6"/>
    <w:rsid w:val="000E2D0B"/>
    <w:rsid w:val="000E35FF"/>
    <w:rsid w:val="000E3B88"/>
    <w:rsid w:val="000E3C04"/>
    <w:rsid w:val="000E4162"/>
    <w:rsid w:val="000E58F9"/>
    <w:rsid w:val="000E5EC7"/>
    <w:rsid w:val="000E655D"/>
    <w:rsid w:val="000E7563"/>
    <w:rsid w:val="000F133B"/>
    <w:rsid w:val="000F1E6B"/>
    <w:rsid w:val="000F2BF0"/>
    <w:rsid w:val="000F3654"/>
    <w:rsid w:val="000F3D07"/>
    <w:rsid w:val="000F533C"/>
    <w:rsid w:val="000F5714"/>
    <w:rsid w:val="000F6927"/>
    <w:rsid w:val="000F7778"/>
    <w:rsid w:val="000F7E9A"/>
    <w:rsid w:val="000F7EF2"/>
    <w:rsid w:val="0010035E"/>
    <w:rsid w:val="00100773"/>
    <w:rsid w:val="0010240C"/>
    <w:rsid w:val="001027B5"/>
    <w:rsid w:val="00102992"/>
    <w:rsid w:val="0010391E"/>
    <w:rsid w:val="0010460A"/>
    <w:rsid w:val="0010583E"/>
    <w:rsid w:val="00110078"/>
    <w:rsid w:val="0011049C"/>
    <w:rsid w:val="0011433B"/>
    <w:rsid w:val="001179BE"/>
    <w:rsid w:val="00121348"/>
    <w:rsid w:val="00121972"/>
    <w:rsid w:val="00121D00"/>
    <w:rsid w:val="0012344A"/>
    <w:rsid w:val="0012404E"/>
    <w:rsid w:val="00127C0E"/>
    <w:rsid w:val="001305EA"/>
    <w:rsid w:val="00131393"/>
    <w:rsid w:val="0013142F"/>
    <w:rsid w:val="00131734"/>
    <w:rsid w:val="00134176"/>
    <w:rsid w:val="0013467C"/>
    <w:rsid w:val="00134E63"/>
    <w:rsid w:val="00137259"/>
    <w:rsid w:val="00137550"/>
    <w:rsid w:val="00137D00"/>
    <w:rsid w:val="00137E4C"/>
    <w:rsid w:val="0014039A"/>
    <w:rsid w:val="00141A24"/>
    <w:rsid w:val="001440A1"/>
    <w:rsid w:val="001443A5"/>
    <w:rsid w:val="0014498D"/>
    <w:rsid w:val="00144ED4"/>
    <w:rsid w:val="00144F9B"/>
    <w:rsid w:val="00145629"/>
    <w:rsid w:val="001462E5"/>
    <w:rsid w:val="0014640D"/>
    <w:rsid w:val="00146DCD"/>
    <w:rsid w:val="00147075"/>
    <w:rsid w:val="001470FE"/>
    <w:rsid w:val="0014727C"/>
    <w:rsid w:val="0015360F"/>
    <w:rsid w:val="00153B11"/>
    <w:rsid w:val="00154507"/>
    <w:rsid w:val="001554ED"/>
    <w:rsid w:val="00155CF6"/>
    <w:rsid w:val="00156C48"/>
    <w:rsid w:val="00157B1C"/>
    <w:rsid w:val="001607FC"/>
    <w:rsid w:val="0016137F"/>
    <w:rsid w:val="00162339"/>
    <w:rsid w:val="0016314C"/>
    <w:rsid w:val="00163C82"/>
    <w:rsid w:val="00163F16"/>
    <w:rsid w:val="0016446B"/>
    <w:rsid w:val="001656B9"/>
    <w:rsid w:val="001657C2"/>
    <w:rsid w:val="00166F0D"/>
    <w:rsid w:val="00167323"/>
    <w:rsid w:val="00171728"/>
    <w:rsid w:val="0017305F"/>
    <w:rsid w:val="001735AE"/>
    <w:rsid w:val="00173701"/>
    <w:rsid w:val="00173820"/>
    <w:rsid w:val="00174629"/>
    <w:rsid w:val="00174A8B"/>
    <w:rsid w:val="00175412"/>
    <w:rsid w:val="001775DE"/>
    <w:rsid w:val="00177EF2"/>
    <w:rsid w:val="00180AF1"/>
    <w:rsid w:val="00180E90"/>
    <w:rsid w:val="00181639"/>
    <w:rsid w:val="00181C61"/>
    <w:rsid w:val="001835EB"/>
    <w:rsid w:val="00184367"/>
    <w:rsid w:val="001844BC"/>
    <w:rsid w:val="00184C57"/>
    <w:rsid w:val="00185300"/>
    <w:rsid w:val="00186E48"/>
    <w:rsid w:val="001875C4"/>
    <w:rsid w:val="001900A7"/>
    <w:rsid w:val="00190777"/>
    <w:rsid w:val="00191D21"/>
    <w:rsid w:val="001938DD"/>
    <w:rsid w:val="00195245"/>
    <w:rsid w:val="0019561C"/>
    <w:rsid w:val="001957F9"/>
    <w:rsid w:val="0019607C"/>
    <w:rsid w:val="0019654D"/>
    <w:rsid w:val="001970E1"/>
    <w:rsid w:val="00197431"/>
    <w:rsid w:val="00197CE8"/>
    <w:rsid w:val="001A2E09"/>
    <w:rsid w:val="001A380A"/>
    <w:rsid w:val="001A42F9"/>
    <w:rsid w:val="001A4C64"/>
    <w:rsid w:val="001A5DC6"/>
    <w:rsid w:val="001A6C3B"/>
    <w:rsid w:val="001A6F7F"/>
    <w:rsid w:val="001A731A"/>
    <w:rsid w:val="001A74E7"/>
    <w:rsid w:val="001B0042"/>
    <w:rsid w:val="001B0BFA"/>
    <w:rsid w:val="001B18DE"/>
    <w:rsid w:val="001B1E03"/>
    <w:rsid w:val="001B235C"/>
    <w:rsid w:val="001B3989"/>
    <w:rsid w:val="001B3BA1"/>
    <w:rsid w:val="001B3D07"/>
    <w:rsid w:val="001B43DF"/>
    <w:rsid w:val="001B459D"/>
    <w:rsid w:val="001B4B8D"/>
    <w:rsid w:val="001B4D4C"/>
    <w:rsid w:val="001B4F9D"/>
    <w:rsid w:val="001B5312"/>
    <w:rsid w:val="001B5D11"/>
    <w:rsid w:val="001B61AD"/>
    <w:rsid w:val="001B799E"/>
    <w:rsid w:val="001C0906"/>
    <w:rsid w:val="001C1181"/>
    <w:rsid w:val="001C11BE"/>
    <w:rsid w:val="001C3F85"/>
    <w:rsid w:val="001C4981"/>
    <w:rsid w:val="001C5393"/>
    <w:rsid w:val="001C589B"/>
    <w:rsid w:val="001C5C66"/>
    <w:rsid w:val="001C6EFC"/>
    <w:rsid w:val="001C7EB8"/>
    <w:rsid w:val="001D0F6E"/>
    <w:rsid w:val="001D20EB"/>
    <w:rsid w:val="001D2BC4"/>
    <w:rsid w:val="001D31CB"/>
    <w:rsid w:val="001D414F"/>
    <w:rsid w:val="001D59B0"/>
    <w:rsid w:val="001D5D52"/>
    <w:rsid w:val="001D6CE0"/>
    <w:rsid w:val="001D7A4C"/>
    <w:rsid w:val="001D7DE8"/>
    <w:rsid w:val="001E0384"/>
    <w:rsid w:val="001E0591"/>
    <w:rsid w:val="001E111D"/>
    <w:rsid w:val="001E3F38"/>
    <w:rsid w:val="001E4196"/>
    <w:rsid w:val="001E6108"/>
    <w:rsid w:val="001E648F"/>
    <w:rsid w:val="001E6F36"/>
    <w:rsid w:val="001F1221"/>
    <w:rsid w:val="001F1A9A"/>
    <w:rsid w:val="001F1DCA"/>
    <w:rsid w:val="001F22C4"/>
    <w:rsid w:val="001F475A"/>
    <w:rsid w:val="001F4B92"/>
    <w:rsid w:val="001F6EE7"/>
    <w:rsid w:val="001F6F97"/>
    <w:rsid w:val="00200A79"/>
    <w:rsid w:val="00200C1F"/>
    <w:rsid w:val="0020218B"/>
    <w:rsid w:val="00205CF9"/>
    <w:rsid w:val="00207414"/>
    <w:rsid w:val="00207671"/>
    <w:rsid w:val="00210042"/>
    <w:rsid w:val="002119DC"/>
    <w:rsid w:val="00211CA0"/>
    <w:rsid w:val="00211DA0"/>
    <w:rsid w:val="00212003"/>
    <w:rsid w:val="00212783"/>
    <w:rsid w:val="00213315"/>
    <w:rsid w:val="002134BA"/>
    <w:rsid w:val="00214A24"/>
    <w:rsid w:val="00214CAB"/>
    <w:rsid w:val="0021655A"/>
    <w:rsid w:val="00217977"/>
    <w:rsid w:val="00220386"/>
    <w:rsid w:val="00221056"/>
    <w:rsid w:val="00223454"/>
    <w:rsid w:val="00223868"/>
    <w:rsid w:val="002252F2"/>
    <w:rsid w:val="002257E8"/>
    <w:rsid w:val="00225935"/>
    <w:rsid w:val="00227825"/>
    <w:rsid w:val="00227D0A"/>
    <w:rsid w:val="00231236"/>
    <w:rsid w:val="002312D1"/>
    <w:rsid w:val="00231640"/>
    <w:rsid w:val="002316B1"/>
    <w:rsid w:val="00233BD3"/>
    <w:rsid w:val="002344FA"/>
    <w:rsid w:val="00235BE3"/>
    <w:rsid w:val="002365BA"/>
    <w:rsid w:val="00236B27"/>
    <w:rsid w:val="0023750E"/>
    <w:rsid w:val="00237744"/>
    <w:rsid w:val="00237A90"/>
    <w:rsid w:val="0024010E"/>
    <w:rsid w:val="0024028B"/>
    <w:rsid w:val="00241DAC"/>
    <w:rsid w:val="00241F86"/>
    <w:rsid w:val="00242EF7"/>
    <w:rsid w:val="00243D3B"/>
    <w:rsid w:val="0024478B"/>
    <w:rsid w:val="0025060A"/>
    <w:rsid w:val="00250FCF"/>
    <w:rsid w:val="00252349"/>
    <w:rsid w:val="0025295A"/>
    <w:rsid w:val="002529BC"/>
    <w:rsid w:val="00255916"/>
    <w:rsid w:val="00260B4E"/>
    <w:rsid w:val="00260FBA"/>
    <w:rsid w:val="002610B7"/>
    <w:rsid w:val="002650E2"/>
    <w:rsid w:val="00265E49"/>
    <w:rsid w:val="00265F28"/>
    <w:rsid w:val="00266044"/>
    <w:rsid w:val="002702A7"/>
    <w:rsid w:val="00271BF8"/>
    <w:rsid w:val="00271E6A"/>
    <w:rsid w:val="00273DA8"/>
    <w:rsid w:val="002760EC"/>
    <w:rsid w:val="002761F7"/>
    <w:rsid w:val="0027718B"/>
    <w:rsid w:val="00277783"/>
    <w:rsid w:val="00277D66"/>
    <w:rsid w:val="00280290"/>
    <w:rsid w:val="00280B02"/>
    <w:rsid w:val="00281B84"/>
    <w:rsid w:val="00283FEE"/>
    <w:rsid w:val="0028524D"/>
    <w:rsid w:val="00287AFF"/>
    <w:rsid w:val="00287CEA"/>
    <w:rsid w:val="00290E5F"/>
    <w:rsid w:val="002917EC"/>
    <w:rsid w:val="00291E66"/>
    <w:rsid w:val="0029317D"/>
    <w:rsid w:val="00293717"/>
    <w:rsid w:val="00293783"/>
    <w:rsid w:val="002944CC"/>
    <w:rsid w:val="00294A8B"/>
    <w:rsid w:val="00296FE8"/>
    <w:rsid w:val="002A0346"/>
    <w:rsid w:val="002A0EEB"/>
    <w:rsid w:val="002A14F8"/>
    <w:rsid w:val="002A3019"/>
    <w:rsid w:val="002A5131"/>
    <w:rsid w:val="002A51B3"/>
    <w:rsid w:val="002A565D"/>
    <w:rsid w:val="002B092F"/>
    <w:rsid w:val="002B31A1"/>
    <w:rsid w:val="002B434C"/>
    <w:rsid w:val="002B4EE1"/>
    <w:rsid w:val="002B65BB"/>
    <w:rsid w:val="002C0009"/>
    <w:rsid w:val="002C0970"/>
    <w:rsid w:val="002C12E8"/>
    <w:rsid w:val="002C1532"/>
    <w:rsid w:val="002C2718"/>
    <w:rsid w:val="002C39DC"/>
    <w:rsid w:val="002C4719"/>
    <w:rsid w:val="002C55EE"/>
    <w:rsid w:val="002C5A0F"/>
    <w:rsid w:val="002C6FF2"/>
    <w:rsid w:val="002C7955"/>
    <w:rsid w:val="002C799B"/>
    <w:rsid w:val="002D2640"/>
    <w:rsid w:val="002D31EE"/>
    <w:rsid w:val="002D4739"/>
    <w:rsid w:val="002D48C5"/>
    <w:rsid w:val="002D49FA"/>
    <w:rsid w:val="002D5AF1"/>
    <w:rsid w:val="002D5FA9"/>
    <w:rsid w:val="002D66AD"/>
    <w:rsid w:val="002D72AE"/>
    <w:rsid w:val="002D7A79"/>
    <w:rsid w:val="002D7E05"/>
    <w:rsid w:val="002E2C5E"/>
    <w:rsid w:val="002E4201"/>
    <w:rsid w:val="002E584F"/>
    <w:rsid w:val="002E6F01"/>
    <w:rsid w:val="002E738B"/>
    <w:rsid w:val="002F0284"/>
    <w:rsid w:val="002F0933"/>
    <w:rsid w:val="002F0DB7"/>
    <w:rsid w:val="002F1818"/>
    <w:rsid w:val="002F1BC8"/>
    <w:rsid w:val="002F24F0"/>
    <w:rsid w:val="002F3243"/>
    <w:rsid w:val="002F4014"/>
    <w:rsid w:val="002F5213"/>
    <w:rsid w:val="002F632C"/>
    <w:rsid w:val="002F6A7A"/>
    <w:rsid w:val="002F75CB"/>
    <w:rsid w:val="002F7CC7"/>
    <w:rsid w:val="002F7F92"/>
    <w:rsid w:val="003001BE"/>
    <w:rsid w:val="00300748"/>
    <w:rsid w:val="00302254"/>
    <w:rsid w:val="00303BF0"/>
    <w:rsid w:val="0030602F"/>
    <w:rsid w:val="00306D6A"/>
    <w:rsid w:val="00307CB6"/>
    <w:rsid w:val="003104CD"/>
    <w:rsid w:val="00311DE6"/>
    <w:rsid w:val="00311F7D"/>
    <w:rsid w:val="00314722"/>
    <w:rsid w:val="00316783"/>
    <w:rsid w:val="00316990"/>
    <w:rsid w:val="0031704B"/>
    <w:rsid w:val="003217F8"/>
    <w:rsid w:val="0032184D"/>
    <w:rsid w:val="003234C0"/>
    <w:rsid w:val="003234EB"/>
    <w:rsid w:val="00324EDD"/>
    <w:rsid w:val="0032552F"/>
    <w:rsid w:val="00325CD4"/>
    <w:rsid w:val="00325D3D"/>
    <w:rsid w:val="003266A3"/>
    <w:rsid w:val="00331BFA"/>
    <w:rsid w:val="003330C4"/>
    <w:rsid w:val="0033366C"/>
    <w:rsid w:val="00333BE0"/>
    <w:rsid w:val="00334751"/>
    <w:rsid w:val="00334896"/>
    <w:rsid w:val="003349E1"/>
    <w:rsid w:val="00334A81"/>
    <w:rsid w:val="0033505A"/>
    <w:rsid w:val="00336CCB"/>
    <w:rsid w:val="003402EE"/>
    <w:rsid w:val="003404CD"/>
    <w:rsid w:val="00340AA2"/>
    <w:rsid w:val="00341ACF"/>
    <w:rsid w:val="00343C9F"/>
    <w:rsid w:val="00344501"/>
    <w:rsid w:val="00344B6C"/>
    <w:rsid w:val="00344F2B"/>
    <w:rsid w:val="00345712"/>
    <w:rsid w:val="00345B73"/>
    <w:rsid w:val="003461F7"/>
    <w:rsid w:val="00347494"/>
    <w:rsid w:val="00347AAC"/>
    <w:rsid w:val="00350195"/>
    <w:rsid w:val="003505C4"/>
    <w:rsid w:val="00352245"/>
    <w:rsid w:val="0035251E"/>
    <w:rsid w:val="00352BFB"/>
    <w:rsid w:val="0035467A"/>
    <w:rsid w:val="00354E13"/>
    <w:rsid w:val="003553C6"/>
    <w:rsid w:val="00357882"/>
    <w:rsid w:val="00360EBB"/>
    <w:rsid w:val="00362598"/>
    <w:rsid w:val="00364120"/>
    <w:rsid w:val="00364FA7"/>
    <w:rsid w:val="0036507C"/>
    <w:rsid w:val="00365BBB"/>
    <w:rsid w:val="003662EE"/>
    <w:rsid w:val="003678C4"/>
    <w:rsid w:val="00370AA1"/>
    <w:rsid w:val="00371636"/>
    <w:rsid w:val="00373E80"/>
    <w:rsid w:val="0037518B"/>
    <w:rsid w:val="00376170"/>
    <w:rsid w:val="00377293"/>
    <w:rsid w:val="003775FB"/>
    <w:rsid w:val="0037769C"/>
    <w:rsid w:val="0038287C"/>
    <w:rsid w:val="00382AA8"/>
    <w:rsid w:val="003830B6"/>
    <w:rsid w:val="003835B1"/>
    <w:rsid w:val="00385034"/>
    <w:rsid w:val="003859BC"/>
    <w:rsid w:val="00386A30"/>
    <w:rsid w:val="00387AC1"/>
    <w:rsid w:val="00394AE7"/>
    <w:rsid w:val="003965BF"/>
    <w:rsid w:val="003A07A7"/>
    <w:rsid w:val="003A0BCB"/>
    <w:rsid w:val="003A166C"/>
    <w:rsid w:val="003A16CD"/>
    <w:rsid w:val="003A1A58"/>
    <w:rsid w:val="003A1AD1"/>
    <w:rsid w:val="003A2FC2"/>
    <w:rsid w:val="003A30E7"/>
    <w:rsid w:val="003A3E6B"/>
    <w:rsid w:val="003A4179"/>
    <w:rsid w:val="003A45D0"/>
    <w:rsid w:val="003A5408"/>
    <w:rsid w:val="003A6E52"/>
    <w:rsid w:val="003B0730"/>
    <w:rsid w:val="003B1710"/>
    <w:rsid w:val="003B1CA9"/>
    <w:rsid w:val="003B29C6"/>
    <w:rsid w:val="003B3378"/>
    <w:rsid w:val="003B35C3"/>
    <w:rsid w:val="003B56D6"/>
    <w:rsid w:val="003B7207"/>
    <w:rsid w:val="003C0405"/>
    <w:rsid w:val="003C0AE0"/>
    <w:rsid w:val="003C180E"/>
    <w:rsid w:val="003C18AC"/>
    <w:rsid w:val="003C1F97"/>
    <w:rsid w:val="003C3102"/>
    <w:rsid w:val="003C3C28"/>
    <w:rsid w:val="003C3FE7"/>
    <w:rsid w:val="003C3FFA"/>
    <w:rsid w:val="003C5E94"/>
    <w:rsid w:val="003D02F8"/>
    <w:rsid w:val="003D07B7"/>
    <w:rsid w:val="003D115F"/>
    <w:rsid w:val="003D1D25"/>
    <w:rsid w:val="003D1E04"/>
    <w:rsid w:val="003D1EA6"/>
    <w:rsid w:val="003D2DCA"/>
    <w:rsid w:val="003D32C1"/>
    <w:rsid w:val="003D3ADB"/>
    <w:rsid w:val="003D3E70"/>
    <w:rsid w:val="003D4DA3"/>
    <w:rsid w:val="003D4EE4"/>
    <w:rsid w:val="003D686F"/>
    <w:rsid w:val="003D7403"/>
    <w:rsid w:val="003D77B4"/>
    <w:rsid w:val="003E00C0"/>
    <w:rsid w:val="003E04AA"/>
    <w:rsid w:val="003E1242"/>
    <w:rsid w:val="003E176C"/>
    <w:rsid w:val="003E1E72"/>
    <w:rsid w:val="003E24D8"/>
    <w:rsid w:val="003E2DD9"/>
    <w:rsid w:val="003E45F7"/>
    <w:rsid w:val="003E559D"/>
    <w:rsid w:val="003E63AD"/>
    <w:rsid w:val="003E6674"/>
    <w:rsid w:val="003E7151"/>
    <w:rsid w:val="003E73B2"/>
    <w:rsid w:val="003E75BA"/>
    <w:rsid w:val="003F0457"/>
    <w:rsid w:val="003F1CB5"/>
    <w:rsid w:val="003F1D6A"/>
    <w:rsid w:val="003F2D8B"/>
    <w:rsid w:val="003F323B"/>
    <w:rsid w:val="003F3488"/>
    <w:rsid w:val="003F40D3"/>
    <w:rsid w:val="003F50C8"/>
    <w:rsid w:val="003F5C3D"/>
    <w:rsid w:val="003F6239"/>
    <w:rsid w:val="003F7254"/>
    <w:rsid w:val="003F733F"/>
    <w:rsid w:val="003F73EB"/>
    <w:rsid w:val="00400770"/>
    <w:rsid w:val="004034C6"/>
    <w:rsid w:val="0040453C"/>
    <w:rsid w:val="00404C45"/>
    <w:rsid w:val="0040518D"/>
    <w:rsid w:val="004072E8"/>
    <w:rsid w:val="00410271"/>
    <w:rsid w:val="004102AF"/>
    <w:rsid w:val="004103B6"/>
    <w:rsid w:val="00412AE0"/>
    <w:rsid w:val="00412DA8"/>
    <w:rsid w:val="004130DD"/>
    <w:rsid w:val="00414C28"/>
    <w:rsid w:val="00415560"/>
    <w:rsid w:val="00415C51"/>
    <w:rsid w:val="00416233"/>
    <w:rsid w:val="00421E21"/>
    <w:rsid w:val="00423BAD"/>
    <w:rsid w:val="004258C4"/>
    <w:rsid w:val="0042639C"/>
    <w:rsid w:val="004270E1"/>
    <w:rsid w:val="00427542"/>
    <w:rsid w:val="004301CB"/>
    <w:rsid w:val="004325C4"/>
    <w:rsid w:val="00432B22"/>
    <w:rsid w:val="00434935"/>
    <w:rsid w:val="00435C41"/>
    <w:rsid w:val="00435D92"/>
    <w:rsid w:val="00435EB8"/>
    <w:rsid w:val="00435F14"/>
    <w:rsid w:val="0043644B"/>
    <w:rsid w:val="0043699A"/>
    <w:rsid w:val="00437533"/>
    <w:rsid w:val="00437815"/>
    <w:rsid w:val="00437EDB"/>
    <w:rsid w:val="00441206"/>
    <w:rsid w:val="00441E67"/>
    <w:rsid w:val="004423BC"/>
    <w:rsid w:val="004424DB"/>
    <w:rsid w:val="00443023"/>
    <w:rsid w:val="0044308B"/>
    <w:rsid w:val="00443464"/>
    <w:rsid w:val="004463F1"/>
    <w:rsid w:val="004469C0"/>
    <w:rsid w:val="004513EF"/>
    <w:rsid w:val="00451D9F"/>
    <w:rsid w:val="00454215"/>
    <w:rsid w:val="0045490C"/>
    <w:rsid w:val="00454E04"/>
    <w:rsid w:val="004570A0"/>
    <w:rsid w:val="00457353"/>
    <w:rsid w:val="00460084"/>
    <w:rsid w:val="004601E3"/>
    <w:rsid w:val="00460FC4"/>
    <w:rsid w:val="00461391"/>
    <w:rsid w:val="0046218C"/>
    <w:rsid w:val="00462E54"/>
    <w:rsid w:val="004631D8"/>
    <w:rsid w:val="00463C3E"/>
    <w:rsid w:val="004640F1"/>
    <w:rsid w:val="00464279"/>
    <w:rsid w:val="00465677"/>
    <w:rsid w:val="004657F1"/>
    <w:rsid w:val="00471740"/>
    <w:rsid w:val="00472AF3"/>
    <w:rsid w:val="00473F79"/>
    <w:rsid w:val="00474217"/>
    <w:rsid w:val="00475F7F"/>
    <w:rsid w:val="004773C1"/>
    <w:rsid w:val="00481145"/>
    <w:rsid w:val="00481652"/>
    <w:rsid w:val="00481D4F"/>
    <w:rsid w:val="00483704"/>
    <w:rsid w:val="00486A8B"/>
    <w:rsid w:val="00486B07"/>
    <w:rsid w:val="00490066"/>
    <w:rsid w:val="004908CF"/>
    <w:rsid w:val="004913F4"/>
    <w:rsid w:val="00492E9A"/>
    <w:rsid w:val="00493FBE"/>
    <w:rsid w:val="00494665"/>
    <w:rsid w:val="00495FC2"/>
    <w:rsid w:val="004966FE"/>
    <w:rsid w:val="00496FF2"/>
    <w:rsid w:val="00497CA4"/>
    <w:rsid w:val="004A25D5"/>
    <w:rsid w:val="004A2653"/>
    <w:rsid w:val="004A3B8C"/>
    <w:rsid w:val="004A467F"/>
    <w:rsid w:val="004A6F83"/>
    <w:rsid w:val="004B06EF"/>
    <w:rsid w:val="004B121A"/>
    <w:rsid w:val="004B285C"/>
    <w:rsid w:val="004B3B1E"/>
    <w:rsid w:val="004B4438"/>
    <w:rsid w:val="004B695D"/>
    <w:rsid w:val="004B7C56"/>
    <w:rsid w:val="004C05DE"/>
    <w:rsid w:val="004C12CE"/>
    <w:rsid w:val="004C2FB1"/>
    <w:rsid w:val="004C327F"/>
    <w:rsid w:val="004C35DA"/>
    <w:rsid w:val="004C542C"/>
    <w:rsid w:val="004C5E75"/>
    <w:rsid w:val="004C6C8D"/>
    <w:rsid w:val="004C7DFD"/>
    <w:rsid w:val="004D0E56"/>
    <w:rsid w:val="004D1175"/>
    <w:rsid w:val="004D131F"/>
    <w:rsid w:val="004D14BE"/>
    <w:rsid w:val="004D1E03"/>
    <w:rsid w:val="004D1E91"/>
    <w:rsid w:val="004D2ACB"/>
    <w:rsid w:val="004D2BC7"/>
    <w:rsid w:val="004D2F15"/>
    <w:rsid w:val="004D416A"/>
    <w:rsid w:val="004D4AB8"/>
    <w:rsid w:val="004D7489"/>
    <w:rsid w:val="004D778F"/>
    <w:rsid w:val="004D7C28"/>
    <w:rsid w:val="004E13EA"/>
    <w:rsid w:val="004E1E00"/>
    <w:rsid w:val="004E22B6"/>
    <w:rsid w:val="004E2B3C"/>
    <w:rsid w:val="004E352A"/>
    <w:rsid w:val="004E3C6B"/>
    <w:rsid w:val="004E4A35"/>
    <w:rsid w:val="004E7738"/>
    <w:rsid w:val="004F046F"/>
    <w:rsid w:val="004F2B62"/>
    <w:rsid w:val="004F367F"/>
    <w:rsid w:val="004F373D"/>
    <w:rsid w:val="004F4073"/>
    <w:rsid w:val="004F4AFA"/>
    <w:rsid w:val="004F525F"/>
    <w:rsid w:val="004F58CE"/>
    <w:rsid w:val="004F6E03"/>
    <w:rsid w:val="004F6F6D"/>
    <w:rsid w:val="004F77A3"/>
    <w:rsid w:val="00500EA0"/>
    <w:rsid w:val="00501BE5"/>
    <w:rsid w:val="005024C5"/>
    <w:rsid w:val="00502722"/>
    <w:rsid w:val="005037EF"/>
    <w:rsid w:val="00504627"/>
    <w:rsid w:val="0050477E"/>
    <w:rsid w:val="00504A55"/>
    <w:rsid w:val="0050526C"/>
    <w:rsid w:val="00505D97"/>
    <w:rsid w:val="00510CCE"/>
    <w:rsid w:val="00511EF4"/>
    <w:rsid w:val="00511FA2"/>
    <w:rsid w:val="00512DF6"/>
    <w:rsid w:val="00513771"/>
    <w:rsid w:val="00513B1A"/>
    <w:rsid w:val="0051428F"/>
    <w:rsid w:val="005154D1"/>
    <w:rsid w:val="00516F2A"/>
    <w:rsid w:val="0051730C"/>
    <w:rsid w:val="00520498"/>
    <w:rsid w:val="0052058C"/>
    <w:rsid w:val="0052260C"/>
    <w:rsid w:val="00522ABE"/>
    <w:rsid w:val="00523A53"/>
    <w:rsid w:val="00525AF3"/>
    <w:rsid w:val="00525C14"/>
    <w:rsid w:val="0052725E"/>
    <w:rsid w:val="005279DF"/>
    <w:rsid w:val="00527A50"/>
    <w:rsid w:val="005300E7"/>
    <w:rsid w:val="00530530"/>
    <w:rsid w:val="00531015"/>
    <w:rsid w:val="00532640"/>
    <w:rsid w:val="00532F16"/>
    <w:rsid w:val="005337E5"/>
    <w:rsid w:val="005342F2"/>
    <w:rsid w:val="00534C8F"/>
    <w:rsid w:val="0053576A"/>
    <w:rsid w:val="005377BC"/>
    <w:rsid w:val="00537878"/>
    <w:rsid w:val="00541835"/>
    <w:rsid w:val="005419EC"/>
    <w:rsid w:val="00542602"/>
    <w:rsid w:val="00542F36"/>
    <w:rsid w:val="00543228"/>
    <w:rsid w:val="0054343B"/>
    <w:rsid w:val="0054530C"/>
    <w:rsid w:val="005460AE"/>
    <w:rsid w:val="00546764"/>
    <w:rsid w:val="0054723C"/>
    <w:rsid w:val="005477D8"/>
    <w:rsid w:val="005504DE"/>
    <w:rsid w:val="005509EA"/>
    <w:rsid w:val="00551319"/>
    <w:rsid w:val="0055167B"/>
    <w:rsid w:val="00551C0A"/>
    <w:rsid w:val="0055202F"/>
    <w:rsid w:val="00552CA8"/>
    <w:rsid w:val="0055380D"/>
    <w:rsid w:val="00554131"/>
    <w:rsid w:val="0055434E"/>
    <w:rsid w:val="005543BB"/>
    <w:rsid w:val="0055495A"/>
    <w:rsid w:val="00554E1A"/>
    <w:rsid w:val="0055598E"/>
    <w:rsid w:val="0055677C"/>
    <w:rsid w:val="00560311"/>
    <w:rsid w:val="0056172E"/>
    <w:rsid w:val="00561AAD"/>
    <w:rsid w:val="00561F7F"/>
    <w:rsid w:val="0056208F"/>
    <w:rsid w:val="00564685"/>
    <w:rsid w:val="00566251"/>
    <w:rsid w:val="005669C4"/>
    <w:rsid w:val="0057001E"/>
    <w:rsid w:val="0057153E"/>
    <w:rsid w:val="005721F3"/>
    <w:rsid w:val="005722D3"/>
    <w:rsid w:val="00572A55"/>
    <w:rsid w:val="005737C3"/>
    <w:rsid w:val="00573868"/>
    <w:rsid w:val="00574C56"/>
    <w:rsid w:val="0057554B"/>
    <w:rsid w:val="005760A3"/>
    <w:rsid w:val="00576242"/>
    <w:rsid w:val="00576FED"/>
    <w:rsid w:val="00580870"/>
    <w:rsid w:val="00581EE7"/>
    <w:rsid w:val="005820B9"/>
    <w:rsid w:val="0058233E"/>
    <w:rsid w:val="0058299C"/>
    <w:rsid w:val="005839BF"/>
    <w:rsid w:val="00587110"/>
    <w:rsid w:val="00590F92"/>
    <w:rsid w:val="005926E6"/>
    <w:rsid w:val="00593317"/>
    <w:rsid w:val="00594303"/>
    <w:rsid w:val="0059438A"/>
    <w:rsid w:val="0059530A"/>
    <w:rsid w:val="0059666B"/>
    <w:rsid w:val="005970D1"/>
    <w:rsid w:val="005A2487"/>
    <w:rsid w:val="005A38BA"/>
    <w:rsid w:val="005A3D88"/>
    <w:rsid w:val="005A436F"/>
    <w:rsid w:val="005A521D"/>
    <w:rsid w:val="005A78BA"/>
    <w:rsid w:val="005B0386"/>
    <w:rsid w:val="005B0D85"/>
    <w:rsid w:val="005B20CA"/>
    <w:rsid w:val="005B33F2"/>
    <w:rsid w:val="005B35CE"/>
    <w:rsid w:val="005B3DC7"/>
    <w:rsid w:val="005B4D2E"/>
    <w:rsid w:val="005B5342"/>
    <w:rsid w:val="005C1A5B"/>
    <w:rsid w:val="005C1F96"/>
    <w:rsid w:val="005C2170"/>
    <w:rsid w:val="005C272D"/>
    <w:rsid w:val="005C33D9"/>
    <w:rsid w:val="005C35A5"/>
    <w:rsid w:val="005C425C"/>
    <w:rsid w:val="005C4837"/>
    <w:rsid w:val="005C5090"/>
    <w:rsid w:val="005C5B12"/>
    <w:rsid w:val="005C6F24"/>
    <w:rsid w:val="005C77EF"/>
    <w:rsid w:val="005C7CFA"/>
    <w:rsid w:val="005C7FA8"/>
    <w:rsid w:val="005D0369"/>
    <w:rsid w:val="005D04FD"/>
    <w:rsid w:val="005D08F1"/>
    <w:rsid w:val="005D100E"/>
    <w:rsid w:val="005D1410"/>
    <w:rsid w:val="005D29D6"/>
    <w:rsid w:val="005D4232"/>
    <w:rsid w:val="005D4A23"/>
    <w:rsid w:val="005D50AD"/>
    <w:rsid w:val="005D6141"/>
    <w:rsid w:val="005D68A4"/>
    <w:rsid w:val="005D6BDB"/>
    <w:rsid w:val="005D77CA"/>
    <w:rsid w:val="005D7E59"/>
    <w:rsid w:val="005E014E"/>
    <w:rsid w:val="005E0E3D"/>
    <w:rsid w:val="005E16B6"/>
    <w:rsid w:val="005E3361"/>
    <w:rsid w:val="005E33D9"/>
    <w:rsid w:val="005E52A9"/>
    <w:rsid w:val="005E66C1"/>
    <w:rsid w:val="005E7FCE"/>
    <w:rsid w:val="005F050F"/>
    <w:rsid w:val="005F2DA6"/>
    <w:rsid w:val="005F3474"/>
    <w:rsid w:val="005F3526"/>
    <w:rsid w:val="005F3FA5"/>
    <w:rsid w:val="005F4F69"/>
    <w:rsid w:val="005F55B8"/>
    <w:rsid w:val="005F61DB"/>
    <w:rsid w:val="005F6935"/>
    <w:rsid w:val="00600B0C"/>
    <w:rsid w:val="00604163"/>
    <w:rsid w:val="00604264"/>
    <w:rsid w:val="006044A3"/>
    <w:rsid w:val="00604FA2"/>
    <w:rsid w:val="00604FE0"/>
    <w:rsid w:val="00605118"/>
    <w:rsid w:val="006064DB"/>
    <w:rsid w:val="006066D2"/>
    <w:rsid w:val="00606C20"/>
    <w:rsid w:val="0061037F"/>
    <w:rsid w:val="00612890"/>
    <w:rsid w:val="00613462"/>
    <w:rsid w:val="00613BCB"/>
    <w:rsid w:val="0061484C"/>
    <w:rsid w:val="00615217"/>
    <w:rsid w:val="006165EB"/>
    <w:rsid w:val="006174BF"/>
    <w:rsid w:val="00617E27"/>
    <w:rsid w:val="0062175A"/>
    <w:rsid w:val="00621A71"/>
    <w:rsid w:val="00622413"/>
    <w:rsid w:val="00622C64"/>
    <w:rsid w:val="00624DA2"/>
    <w:rsid w:val="0062545C"/>
    <w:rsid w:val="00626F1F"/>
    <w:rsid w:val="006270CC"/>
    <w:rsid w:val="00630089"/>
    <w:rsid w:val="00632527"/>
    <w:rsid w:val="00632A76"/>
    <w:rsid w:val="00632A8A"/>
    <w:rsid w:val="00633086"/>
    <w:rsid w:val="0063338C"/>
    <w:rsid w:val="00633E8C"/>
    <w:rsid w:val="00633FEE"/>
    <w:rsid w:val="00635A91"/>
    <w:rsid w:val="00637AB9"/>
    <w:rsid w:val="00637EFC"/>
    <w:rsid w:val="00640A4E"/>
    <w:rsid w:val="00641A4E"/>
    <w:rsid w:val="00642A3D"/>
    <w:rsid w:val="00642C66"/>
    <w:rsid w:val="00643413"/>
    <w:rsid w:val="006437D4"/>
    <w:rsid w:val="0064446E"/>
    <w:rsid w:val="00645DED"/>
    <w:rsid w:val="006462E6"/>
    <w:rsid w:val="00646654"/>
    <w:rsid w:val="00647E4A"/>
    <w:rsid w:val="00647EFB"/>
    <w:rsid w:val="006509D3"/>
    <w:rsid w:val="00650B32"/>
    <w:rsid w:val="00650C28"/>
    <w:rsid w:val="00650C5A"/>
    <w:rsid w:val="006514F4"/>
    <w:rsid w:val="00651879"/>
    <w:rsid w:val="0065414C"/>
    <w:rsid w:val="00655617"/>
    <w:rsid w:val="006563F0"/>
    <w:rsid w:val="006565DA"/>
    <w:rsid w:val="0066083A"/>
    <w:rsid w:val="00661E88"/>
    <w:rsid w:val="0066402D"/>
    <w:rsid w:val="0066558A"/>
    <w:rsid w:val="006673FC"/>
    <w:rsid w:val="00667A40"/>
    <w:rsid w:val="00667E4B"/>
    <w:rsid w:val="00670997"/>
    <w:rsid w:val="00671730"/>
    <w:rsid w:val="00671CCA"/>
    <w:rsid w:val="00672696"/>
    <w:rsid w:val="00672A32"/>
    <w:rsid w:val="00674EF1"/>
    <w:rsid w:val="006769C7"/>
    <w:rsid w:val="00676D03"/>
    <w:rsid w:val="006813A5"/>
    <w:rsid w:val="006830C4"/>
    <w:rsid w:val="00683CE7"/>
    <w:rsid w:val="00683F3D"/>
    <w:rsid w:val="006840A1"/>
    <w:rsid w:val="00685EDA"/>
    <w:rsid w:val="0068715E"/>
    <w:rsid w:val="00691666"/>
    <w:rsid w:val="0069317C"/>
    <w:rsid w:val="00695C7D"/>
    <w:rsid w:val="00696202"/>
    <w:rsid w:val="00696666"/>
    <w:rsid w:val="00696808"/>
    <w:rsid w:val="006A0090"/>
    <w:rsid w:val="006A03ED"/>
    <w:rsid w:val="006A076E"/>
    <w:rsid w:val="006A1558"/>
    <w:rsid w:val="006A17E6"/>
    <w:rsid w:val="006A1BD3"/>
    <w:rsid w:val="006A1F16"/>
    <w:rsid w:val="006A278A"/>
    <w:rsid w:val="006A472F"/>
    <w:rsid w:val="006A5407"/>
    <w:rsid w:val="006A6F28"/>
    <w:rsid w:val="006B07BC"/>
    <w:rsid w:val="006B38A6"/>
    <w:rsid w:val="006B3B48"/>
    <w:rsid w:val="006B43C6"/>
    <w:rsid w:val="006B4684"/>
    <w:rsid w:val="006B4EAC"/>
    <w:rsid w:val="006B54F6"/>
    <w:rsid w:val="006B6CCA"/>
    <w:rsid w:val="006B70B2"/>
    <w:rsid w:val="006B7DCB"/>
    <w:rsid w:val="006C010E"/>
    <w:rsid w:val="006C0AE0"/>
    <w:rsid w:val="006C0EF2"/>
    <w:rsid w:val="006C160C"/>
    <w:rsid w:val="006C2666"/>
    <w:rsid w:val="006C31B4"/>
    <w:rsid w:val="006C43A7"/>
    <w:rsid w:val="006C6EC9"/>
    <w:rsid w:val="006D0A17"/>
    <w:rsid w:val="006D29D3"/>
    <w:rsid w:val="006D50FE"/>
    <w:rsid w:val="006D51B6"/>
    <w:rsid w:val="006D6BC3"/>
    <w:rsid w:val="006D72F1"/>
    <w:rsid w:val="006D7A55"/>
    <w:rsid w:val="006E1182"/>
    <w:rsid w:val="006E16F0"/>
    <w:rsid w:val="006E1B35"/>
    <w:rsid w:val="006E2A7E"/>
    <w:rsid w:val="006E3119"/>
    <w:rsid w:val="006E3197"/>
    <w:rsid w:val="006E3B40"/>
    <w:rsid w:val="006E4B16"/>
    <w:rsid w:val="006E561D"/>
    <w:rsid w:val="006E7CC7"/>
    <w:rsid w:val="006F120D"/>
    <w:rsid w:val="006F1CA1"/>
    <w:rsid w:val="006F28DF"/>
    <w:rsid w:val="006F48AE"/>
    <w:rsid w:val="006F530F"/>
    <w:rsid w:val="006F7F1D"/>
    <w:rsid w:val="0070083C"/>
    <w:rsid w:val="00701196"/>
    <w:rsid w:val="0070139D"/>
    <w:rsid w:val="0070226F"/>
    <w:rsid w:val="007026F5"/>
    <w:rsid w:val="00703509"/>
    <w:rsid w:val="0070474A"/>
    <w:rsid w:val="0070494B"/>
    <w:rsid w:val="0070606A"/>
    <w:rsid w:val="00706557"/>
    <w:rsid w:val="00707C0D"/>
    <w:rsid w:val="00711AF2"/>
    <w:rsid w:val="00714C0F"/>
    <w:rsid w:val="00715A75"/>
    <w:rsid w:val="007165CD"/>
    <w:rsid w:val="00717476"/>
    <w:rsid w:val="00717A9B"/>
    <w:rsid w:val="00720B17"/>
    <w:rsid w:val="0072411C"/>
    <w:rsid w:val="00724522"/>
    <w:rsid w:val="007246CE"/>
    <w:rsid w:val="007262AC"/>
    <w:rsid w:val="007263CD"/>
    <w:rsid w:val="00726B1E"/>
    <w:rsid w:val="00727491"/>
    <w:rsid w:val="0072750D"/>
    <w:rsid w:val="00731A77"/>
    <w:rsid w:val="00733653"/>
    <w:rsid w:val="007364FE"/>
    <w:rsid w:val="0073772D"/>
    <w:rsid w:val="00741442"/>
    <w:rsid w:val="00741821"/>
    <w:rsid w:val="007438FA"/>
    <w:rsid w:val="007441C6"/>
    <w:rsid w:val="0074422B"/>
    <w:rsid w:val="00744858"/>
    <w:rsid w:val="00744D7D"/>
    <w:rsid w:val="0074635D"/>
    <w:rsid w:val="00747D94"/>
    <w:rsid w:val="007501A0"/>
    <w:rsid w:val="0075039D"/>
    <w:rsid w:val="00750938"/>
    <w:rsid w:val="00751253"/>
    <w:rsid w:val="00751283"/>
    <w:rsid w:val="00751AA6"/>
    <w:rsid w:val="00751B2B"/>
    <w:rsid w:val="00751CE0"/>
    <w:rsid w:val="007534E7"/>
    <w:rsid w:val="00753C30"/>
    <w:rsid w:val="00755223"/>
    <w:rsid w:val="0076063A"/>
    <w:rsid w:val="00761E7B"/>
    <w:rsid w:val="00762308"/>
    <w:rsid w:val="007628DE"/>
    <w:rsid w:val="00762E6F"/>
    <w:rsid w:val="00762FA3"/>
    <w:rsid w:val="00764727"/>
    <w:rsid w:val="00764942"/>
    <w:rsid w:val="00767D75"/>
    <w:rsid w:val="007704CF"/>
    <w:rsid w:val="00770B88"/>
    <w:rsid w:val="00771015"/>
    <w:rsid w:val="00771A89"/>
    <w:rsid w:val="007739DA"/>
    <w:rsid w:val="007741B3"/>
    <w:rsid w:val="0077463A"/>
    <w:rsid w:val="00774A0E"/>
    <w:rsid w:val="00774DE2"/>
    <w:rsid w:val="0077504A"/>
    <w:rsid w:val="00775107"/>
    <w:rsid w:val="00776012"/>
    <w:rsid w:val="00776A37"/>
    <w:rsid w:val="0078062D"/>
    <w:rsid w:val="007809A0"/>
    <w:rsid w:val="00780B19"/>
    <w:rsid w:val="00780B44"/>
    <w:rsid w:val="0078152C"/>
    <w:rsid w:val="00782F84"/>
    <w:rsid w:val="00783281"/>
    <w:rsid w:val="0078393E"/>
    <w:rsid w:val="00784449"/>
    <w:rsid w:val="0078485C"/>
    <w:rsid w:val="007858B7"/>
    <w:rsid w:val="007861AC"/>
    <w:rsid w:val="007868BB"/>
    <w:rsid w:val="00786BF1"/>
    <w:rsid w:val="00786DA5"/>
    <w:rsid w:val="00787F40"/>
    <w:rsid w:val="00790468"/>
    <w:rsid w:val="007924DB"/>
    <w:rsid w:val="007929E5"/>
    <w:rsid w:val="00795666"/>
    <w:rsid w:val="007956FB"/>
    <w:rsid w:val="00797CB8"/>
    <w:rsid w:val="00797EE8"/>
    <w:rsid w:val="007A02F2"/>
    <w:rsid w:val="007A034B"/>
    <w:rsid w:val="007A1C02"/>
    <w:rsid w:val="007A21BA"/>
    <w:rsid w:val="007A560E"/>
    <w:rsid w:val="007A596B"/>
    <w:rsid w:val="007A5B4B"/>
    <w:rsid w:val="007A683B"/>
    <w:rsid w:val="007B0A16"/>
    <w:rsid w:val="007B0DB8"/>
    <w:rsid w:val="007B1451"/>
    <w:rsid w:val="007B1521"/>
    <w:rsid w:val="007B21C3"/>
    <w:rsid w:val="007B236E"/>
    <w:rsid w:val="007B25B4"/>
    <w:rsid w:val="007B5E10"/>
    <w:rsid w:val="007B5EBA"/>
    <w:rsid w:val="007B71ED"/>
    <w:rsid w:val="007B7D31"/>
    <w:rsid w:val="007B7E71"/>
    <w:rsid w:val="007C2AB6"/>
    <w:rsid w:val="007C4F8B"/>
    <w:rsid w:val="007D0DF8"/>
    <w:rsid w:val="007D0FC4"/>
    <w:rsid w:val="007D10EC"/>
    <w:rsid w:val="007D1564"/>
    <w:rsid w:val="007D4205"/>
    <w:rsid w:val="007D572C"/>
    <w:rsid w:val="007E1C3D"/>
    <w:rsid w:val="007E52AE"/>
    <w:rsid w:val="007E53DC"/>
    <w:rsid w:val="007E59C9"/>
    <w:rsid w:val="007E5E27"/>
    <w:rsid w:val="007E5EDE"/>
    <w:rsid w:val="007E64A7"/>
    <w:rsid w:val="007E788D"/>
    <w:rsid w:val="007F08E1"/>
    <w:rsid w:val="007F17EB"/>
    <w:rsid w:val="007F1A00"/>
    <w:rsid w:val="007F1D39"/>
    <w:rsid w:val="007F2CEC"/>
    <w:rsid w:val="007F57FA"/>
    <w:rsid w:val="007F79E4"/>
    <w:rsid w:val="007F7FA8"/>
    <w:rsid w:val="00800597"/>
    <w:rsid w:val="00800865"/>
    <w:rsid w:val="00800C13"/>
    <w:rsid w:val="00801520"/>
    <w:rsid w:val="00803FEA"/>
    <w:rsid w:val="00804AE8"/>
    <w:rsid w:val="008050C5"/>
    <w:rsid w:val="00805B9C"/>
    <w:rsid w:val="00805BA0"/>
    <w:rsid w:val="008105A6"/>
    <w:rsid w:val="00810A3B"/>
    <w:rsid w:val="0081202B"/>
    <w:rsid w:val="008128D3"/>
    <w:rsid w:val="00813EFE"/>
    <w:rsid w:val="008145C7"/>
    <w:rsid w:val="0081496E"/>
    <w:rsid w:val="0081575E"/>
    <w:rsid w:val="0081659D"/>
    <w:rsid w:val="00817F08"/>
    <w:rsid w:val="0082255A"/>
    <w:rsid w:val="00823228"/>
    <w:rsid w:val="0082364C"/>
    <w:rsid w:val="008238A3"/>
    <w:rsid w:val="008242B3"/>
    <w:rsid w:val="008250EE"/>
    <w:rsid w:val="008257C6"/>
    <w:rsid w:val="0082607E"/>
    <w:rsid w:val="00831048"/>
    <w:rsid w:val="0083310F"/>
    <w:rsid w:val="0083471F"/>
    <w:rsid w:val="008349B1"/>
    <w:rsid w:val="00834A9F"/>
    <w:rsid w:val="00836E68"/>
    <w:rsid w:val="00837717"/>
    <w:rsid w:val="00837BD0"/>
    <w:rsid w:val="00837D52"/>
    <w:rsid w:val="00841163"/>
    <w:rsid w:val="0084213A"/>
    <w:rsid w:val="008427D5"/>
    <w:rsid w:val="00846A47"/>
    <w:rsid w:val="00850059"/>
    <w:rsid w:val="00851B05"/>
    <w:rsid w:val="00853032"/>
    <w:rsid w:val="008537F6"/>
    <w:rsid w:val="00854A62"/>
    <w:rsid w:val="00855244"/>
    <w:rsid w:val="00855AFE"/>
    <w:rsid w:val="00855D1B"/>
    <w:rsid w:val="00856CF9"/>
    <w:rsid w:val="00856E33"/>
    <w:rsid w:val="00856E4D"/>
    <w:rsid w:val="00857693"/>
    <w:rsid w:val="008614B1"/>
    <w:rsid w:val="00861F85"/>
    <w:rsid w:val="00862366"/>
    <w:rsid w:val="008635BA"/>
    <w:rsid w:val="00865D83"/>
    <w:rsid w:val="008664A2"/>
    <w:rsid w:val="00867BED"/>
    <w:rsid w:val="008702CE"/>
    <w:rsid w:val="008707C9"/>
    <w:rsid w:val="00870923"/>
    <w:rsid w:val="00872145"/>
    <w:rsid w:val="008736EF"/>
    <w:rsid w:val="0087450E"/>
    <w:rsid w:val="0087455B"/>
    <w:rsid w:val="008745EA"/>
    <w:rsid w:val="00874E15"/>
    <w:rsid w:val="008755EF"/>
    <w:rsid w:val="008758E1"/>
    <w:rsid w:val="0087611E"/>
    <w:rsid w:val="00876933"/>
    <w:rsid w:val="00877C8B"/>
    <w:rsid w:val="008803A7"/>
    <w:rsid w:val="00883A2B"/>
    <w:rsid w:val="00883D72"/>
    <w:rsid w:val="00884CF7"/>
    <w:rsid w:val="008857CB"/>
    <w:rsid w:val="008901F1"/>
    <w:rsid w:val="008907DA"/>
    <w:rsid w:val="00890C64"/>
    <w:rsid w:val="00893706"/>
    <w:rsid w:val="00897AA6"/>
    <w:rsid w:val="008A0916"/>
    <w:rsid w:val="008A10EA"/>
    <w:rsid w:val="008A127A"/>
    <w:rsid w:val="008A16AE"/>
    <w:rsid w:val="008A18F0"/>
    <w:rsid w:val="008A21E8"/>
    <w:rsid w:val="008A2ADC"/>
    <w:rsid w:val="008A3420"/>
    <w:rsid w:val="008A350C"/>
    <w:rsid w:val="008A3B32"/>
    <w:rsid w:val="008A5A7F"/>
    <w:rsid w:val="008A611E"/>
    <w:rsid w:val="008A6120"/>
    <w:rsid w:val="008A6D4C"/>
    <w:rsid w:val="008B0355"/>
    <w:rsid w:val="008B1D4A"/>
    <w:rsid w:val="008B1D98"/>
    <w:rsid w:val="008B2700"/>
    <w:rsid w:val="008B5BB0"/>
    <w:rsid w:val="008B63E7"/>
    <w:rsid w:val="008B6C65"/>
    <w:rsid w:val="008B79B5"/>
    <w:rsid w:val="008C0344"/>
    <w:rsid w:val="008C0939"/>
    <w:rsid w:val="008C099F"/>
    <w:rsid w:val="008C108D"/>
    <w:rsid w:val="008C149C"/>
    <w:rsid w:val="008C331A"/>
    <w:rsid w:val="008C453B"/>
    <w:rsid w:val="008C4586"/>
    <w:rsid w:val="008C4A1B"/>
    <w:rsid w:val="008C4E92"/>
    <w:rsid w:val="008C5388"/>
    <w:rsid w:val="008C6029"/>
    <w:rsid w:val="008C669D"/>
    <w:rsid w:val="008C7225"/>
    <w:rsid w:val="008C7951"/>
    <w:rsid w:val="008C795F"/>
    <w:rsid w:val="008D0F0E"/>
    <w:rsid w:val="008D15D3"/>
    <w:rsid w:val="008D2AE2"/>
    <w:rsid w:val="008D2B2B"/>
    <w:rsid w:val="008D3A39"/>
    <w:rsid w:val="008D3FA9"/>
    <w:rsid w:val="008D43FF"/>
    <w:rsid w:val="008D4B95"/>
    <w:rsid w:val="008D5319"/>
    <w:rsid w:val="008D7647"/>
    <w:rsid w:val="008D7787"/>
    <w:rsid w:val="008D7B3E"/>
    <w:rsid w:val="008E009A"/>
    <w:rsid w:val="008E0142"/>
    <w:rsid w:val="008E0220"/>
    <w:rsid w:val="008E062F"/>
    <w:rsid w:val="008E0DEE"/>
    <w:rsid w:val="008E0E47"/>
    <w:rsid w:val="008E119A"/>
    <w:rsid w:val="008E253C"/>
    <w:rsid w:val="008E2FD0"/>
    <w:rsid w:val="008E3F01"/>
    <w:rsid w:val="008E47CA"/>
    <w:rsid w:val="008E5452"/>
    <w:rsid w:val="008E6358"/>
    <w:rsid w:val="008E6D25"/>
    <w:rsid w:val="008E76B7"/>
    <w:rsid w:val="008F0C5F"/>
    <w:rsid w:val="008F2353"/>
    <w:rsid w:val="008F403F"/>
    <w:rsid w:val="008F55D3"/>
    <w:rsid w:val="008F5BD3"/>
    <w:rsid w:val="008F6254"/>
    <w:rsid w:val="008F6B4B"/>
    <w:rsid w:val="008F6C43"/>
    <w:rsid w:val="008F6F44"/>
    <w:rsid w:val="008F7194"/>
    <w:rsid w:val="008F7A4A"/>
    <w:rsid w:val="009019D2"/>
    <w:rsid w:val="00901A41"/>
    <w:rsid w:val="00903350"/>
    <w:rsid w:val="0090406B"/>
    <w:rsid w:val="009056BC"/>
    <w:rsid w:val="0090640E"/>
    <w:rsid w:val="00910A60"/>
    <w:rsid w:val="00911095"/>
    <w:rsid w:val="009129B3"/>
    <w:rsid w:val="00916503"/>
    <w:rsid w:val="009168C8"/>
    <w:rsid w:val="009170E9"/>
    <w:rsid w:val="00917149"/>
    <w:rsid w:val="00920198"/>
    <w:rsid w:val="00920BAB"/>
    <w:rsid w:val="00920C6C"/>
    <w:rsid w:val="009213C1"/>
    <w:rsid w:val="00921E3D"/>
    <w:rsid w:val="00922B3F"/>
    <w:rsid w:val="009240AE"/>
    <w:rsid w:val="0092454C"/>
    <w:rsid w:val="00925A96"/>
    <w:rsid w:val="00926654"/>
    <w:rsid w:val="0093099C"/>
    <w:rsid w:val="00930D92"/>
    <w:rsid w:val="00930DEB"/>
    <w:rsid w:val="00930E4E"/>
    <w:rsid w:val="00931001"/>
    <w:rsid w:val="00931DFD"/>
    <w:rsid w:val="009340C6"/>
    <w:rsid w:val="009369D6"/>
    <w:rsid w:val="00937367"/>
    <w:rsid w:val="009373AC"/>
    <w:rsid w:val="00937764"/>
    <w:rsid w:val="009408A9"/>
    <w:rsid w:val="00941064"/>
    <w:rsid w:val="0094167D"/>
    <w:rsid w:val="00942176"/>
    <w:rsid w:val="00942438"/>
    <w:rsid w:val="00942E5D"/>
    <w:rsid w:val="00943809"/>
    <w:rsid w:val="00943A63"/>
    <w:rsid w:val="00943CF2"/>
    <w:rsid w:val="00944B7D"/>
    <w:rsid w:val="009455B4"/>
    <w:rsid w:val="00951EF7"/>
    <w:rsid w:val="009526C7"/>
    <w:rsid w:val="009527F9"/>
    <w:rsid w:val="009536ED"/>
    <w:rsid w:val="00953C0D"/>
    <w:rsid w:val="00954274"/>
    <w:rsid w:val="009546A3"/>
    <w:rsid w:val="00954DE7"/>
    <w:rsid w:val="0095507C"/>
    <w:rsid w:val="00955803"/>
    <w:rsid w:val="00955942"/>
    <w:rsid w:val="00956C40"/>
    <w:rsid w:val="00956EC0"/>
    <w:rsid w:val="00957241"/>
    <w:rsid w:val="009578C3"/>
    <w:rsid w:val="009579F6"/>
    <w:rsid w:val="00957BAF"/>
    <w:rsid w:val="00960243"/>
    <w:rsid w:val="00960402"/>
    <w:rsid w:val="00963853"/>
    <w:rsid w:val="00963875"/>
    <w:rsid w:val="00965137"/>
    <w:rsid w:val="0096597F"/>
    <w:rsid w:val="00965D29"/>
    <w:rsid w:val="00967E7E"/>
    <w:rsid w:val="00970378"/>
    <w:rsid w:val="00970AA9"/>
    <w:rsid w:val="009721D2"/>
    <w:rsid w:val="00972764"/>
    <w:rsid w:val="00972A18"/>
    <w:rsid w:val="009736A1"/>
    <w:rsid w:val="00974F4C"/>
    <w:rsid w:val="00974FE2"/>
    <w:rsid w:val="009754CF"/>
    <w:rsid w:val="00975BF4"/>
    <w:rsid w:val="00975EAA"/>
    <w:rsid w:val="009762D7"/>
    <w:rsid w:val="009769FA"/>
    <w:rsid w:val="009777D4"/>
    <w:rsid w:val="0097799A"/>
    <w:rsid w:val="009801DA"/>
    <w:rsid w:val="009804BB"/>
    <w:rsid w:val="009805BF"/>
    <w:rsid w:val="00981AA3"/>
    <w:rsid w:val="0098342C"/>
    <w:rsid w:val="00983441"/>
    <w:rsid w:val="0098349E"/>
    <w:rsid w:val="00983AF8"/>
    <w:rsid w:val="0098413D"/>
    <w:rsid w:val="00984553"/>
    <w:rsid w:val="00984D69"/>
    <w:rsid w:val="00984EF4"/>
    <w:rsid w:val="009858CB"/>
    <w:rsid w:val="00987D83"/>
    <w:rsid w:val="009923CB"/>
    <w:rsid w:val="009943A6"/>
    <w:rsid w:val="0099475D"/>
    <w:rsid w:val="00994C18"/>
    <w:rsid w:val="00994D25"/>
    <w:rsid w:val="00996F25"/>
    <w:rsid w:val="009A0073"/>
    <w:rsid w:val="009A02C1"/>
    <w:rsid w:val="009A0C89"/>
    <w:rsid w:val="009A1DEC"/>
    <w:rsid w:val="009A34AE"/>
    <w:rsid w:val="009A3746"/>
    <w:rsid w:val="009A3C64"/>
    <w:rsid w:val="009A465B"/>
    <w:rsid w:val="009A5BA7"/>
    <w:rsid w:val="009A5F95"/>
    <w:rsid w:val="009A7B19"/>
    <w:rsid w:val="009A7EBB"/>
    <w:rsid w:val="009B1D7A"/>
    <w:rsid w:val="009B26E4"/>
    <w:rsid w:val="009B42A7"/>
    <w:rsid w:val="009B5713"/>
    <w:rsid w:val="009B5FC7"/>
    <w:rsid w:val="009B67AF"/>
    <w:rsid w:val="009B7FF4"/>
    <w:rsid w:val="009C037B"/>
    <w:rsid w:val="009C1731"/>
    <w:rsid w:val="009C3052"/>
    <w:rsid w:val="009C3565"/>
    <w:rsid w:val="009C36F0"/>
    <w:rsid w:val="009C6FA2"/>
    <w:rsid w:val="009C7AC0"/>
    <w:rsid w:val="009D0A7C"/>
    <w:rsid w:val="009D0C52"/>
    <w:rsid w:val="009D163D"/>
    <w:rsid w:val="009D1B0E"/>
    <w:rsid w:val="009D25BB"/>
    <w:rsid w:val="009D2DC8"/>
    <w:rsid w:val="009D3A15"/>
    <w:rsid w:val="009D664F"/>
    <w:rsid w:val="009E12BF"/>
    <w:rsid w:val="009E2303"/>
    <w:rsid w:val="009E2D38"/>
    <w:rsid w:val="009E32C5"/>
    <w:rsid w:val="009E354A"/>
    <w:rsid w:val="009E3FAB"/>
    <w:rsid w:val="009E5645"/>
    <w:rsid w:val="009E66FE"/>
    <w:rsid w:val="009E685E"/>
    <w:rsid w:val="009E76E6"/>
    <w:rsid w:val="009F1909"/>
    <w:rsid w:val="009F3E5E"/>
    <w:rsid w:val="009F3F26"/>
    <w:rsid w:val="009F46D3"/>
    <w:rsid w:val="009F5282"/>
    <w:rsid w:val="009F65CB"/>
    <w:rsid w:val="009F7EC1"/>
    <w:rsid w:val="00A009F7"/>
    <w:rsid w:val="00A019AB"/>
    <w:rsid w:val="00A01B2A"/>
    <w:rsid w:val="00A02B0E"/>
    <w:rsid w:val="00A02ED5"/>
    <w:rsid w:val="00A037A6"/>
    <w:rsid w:val="00A03EE0"/>
    <w:rsid w:val="00A05C11"/>
    <w:rsid w:val="00A06320"/>
    <w:rsid w:val="00A06828"/>
    <w:rsid w:val="00A06D35"/>
    <w:rsid w:val="00A07126"/>
    <w:rsid w:val="00A07A69"/>
    <w:rsid w:val="00A10012"/>
    <w:rsid w:val="00A10B6C"/>
    <w:rsid w:val="00A11707"/>
    <w:rsid w:val="00A118CB"/>
    <w:rsid w:val="00A1241D"/>
    <w:rsid w:val="00A12ABA"/>
    <w:rsid w:val="00A12E1B"/>
    <w:rsid w:val="00A137F5"/>
    <w:rsid w:val="00A13840"/>
    <w:rsid w:val="00A15399"/>
    <w:rsid w:val="00A159BF"/>
    <w:rsid w:val="00A164DF"/>
    <w:rsid w:val="00A207E3"/>
    <w:rsid w:val="00A21038"/>
    <w:rsid w:val="00A21ABC"/>
    <w:rsid w:val="00A23652"/>
    <w:rsid w:val="00A2392A"/>
    <w:rsid w:val="00A23BB2"/>
    <w:rsid w:val="00A24B00"/>
    <w:rsid w:val="00A24CE5"/>
    <w:rsid w:val="00A274D2"/>
    <w:rsid w:val="00A279D9"/>
    <w:rsid w:val="00A301EC"/>
    <w:rsid w:val="00A309E0"/>
    <w:rsid w:val="00A31523"/>
    <w:rsid w:val="00A35C08"/>
    <w:rsid w:val="00A37F9C"/>
    <w:rsid w:val="00A41BBF"/>
    <w:rsid w:val="00A41DF6"/>
    <w:rsid w:val="00A4343A"/>
    <w:rsid w:val="00A43AE2"/>
    <w:rsid w:val="00A44338"/>
    <w:rsid w:val="00A44413"/>
    <w:rsid w:val="00A4445B"/>
    <w:rsid w:val="00A444F3"/>
    <w:rsid w:val="00A44524"/>
    <w:rsid w:val="00A4586C"/>
    <w:rsid w:val="00A46D54"/>
    <w:rsid w:val="00A47935"/>
    <w:rsid w:val="00A50C59"/>
    <w:rsid w:val="00A50D2B"/>
    <w:rsid w:val="00A5163B"/>
    <w:rsid w:val="00A529B7"/>
    <w:rsid w:val="00A52C17"/>
    <w:rsid w:val="00A5362F"/>
    <w:rsid w:val="00A54C59"/>
    <w:rsid w:val="00A5567E"/>
    <w:rsid w:val="00A56107"/>
    <w:rsid w:val="00A565ED"/>
    <w:rsid w:val="00A56894"/>
    <w:rsid w:val="00A56EA6"/>
    <w:rsid w:val="00A576F7"/>
    <w:rsid w:val="00A57E72"/>
    <w:rsid w:val="00A57EA3"/>
    <w:rsid w:val="00A57EFC"/>
    <w:rsid w:val="00A60835"/>
    <w:rsid w:val="00A61915"/>
    <w:rsid w:val="00A65612"/>
    <w:rsid w:val="00A66365"/>
    <w:rsid w:val="00A6781B"/>
    <w:rsid w:val="00A701BC"/>
    <w:rsid w:val="00A70321"/>
    <w:rsid w:val="00A70DE1"/>
    <w:rsid w:val="00A71920"/>
    <w:rsid w:val="00A724A3"/>
    <w:rsid w:val="00A726D5"/>
    <w:rsid w:val="00A740FB"/>
    <w:rsid w:val="00A7432A"/>
    <w:rsid w:val="00A745B2"/>
    <w:rsid w:val="00A74B5C"/>
    <w:rsid w:val="00A750DA"/>
    <w:rsid w:val="00A766CE"/>
    <w:rsid w:val="00A770E3"/>
    <w:rsid w:val="00A770F4"/>
    <w:rsid w:val="00A80D82"/>
    <w:rsid w:val="00A81642"/>
    <w:rsid w:val="00A82232"/>
    <w:rsid w:val="00A83523"/>
    <w:rsid w:val="00A8576C"/>
    <w:rsid w:val="00A859D6"/>
    <w:rsid w:val="00A86953"/>
    <w:rsid w:val="00A87EFA"/>
    <w:rsid w:val="00A903E9"/>
    <w:rsid w:val="00A92BF7"/>
    <w:rsid w:val="00A93209"/>
    <w:rsid w:val="00A93C7A"/>
    <w:rsid w:val="00A93D9D"/>
    <w:rsid w:val="00A94C46"/>
    <w:rsid w:val="00A94C9A"/>
    <w:rsid w:val="00A95755"/>
    <w:rsid w:val="00A968E4"/>
    <w:rsid w:val="00A973FA"/>
    <w:rsid w:val="00AA064F"/>
    <w:rsid w:val="00AA0CD0"/>
    <w:rsid w:val="00AA2072"/>
    <w:rsid w:val="00AA2A15"/>
    <w:rsid w:val="00AA379D"/>
    <w:rsid w:val="00AA3C0E"/>
    <w:rsid w:val="00AA7E72"/>
    <w:rsid w:val="00AB0024"/>
    <w:rsid w:val="00AB010A"/>
    <w:rsid w:val="00AB152A"/>
    <w:rsid w:val="00AB19A8"/>
    <w:rsid w:val="00AB31F9"/>
    <w:rsid w:val="00AB383C"/>
    <w:rsid w:val="00AB3B54"/>
    <w:rsid w:val="00AB49CD"/>
    <w:rsid w:val="00AB5060"/>
    <w:rsid w:val="00AB53D0"/>
    <w:rsid w:val="00AC0B35"/>
    <w:rsid w:val="00AC15E4"/>
    <w:rsid w:val="00AC1797"/>
    <w:rsid w:val="00AC1E8E"/>
    <w:rsid w:val="00AC34FB"/>
    <w:rsid w:val="00AC3AFE"/>
    <w:rsid w:val="00AC3CC5"/>
    <w:rsid w:val="00AC3E30"/>
    <w:rsid w:val="00AC443C"/>
    <w:rsid w:val="00AC54B9"/>
    <w:rsid w:val="00AC58D1"/>
    <w:rsid w:val="00AD122D"/>
    <w:rsid w:val="00AD1256"/>
    <w:rsid w:val="00AD28E8"/>
    <w:rsid w:val="00AD33F1"/>
    <w:rsid w:val="00AD37EF"/>
    <w:rsid w:val="00AD3807"/>
    <w:rsid w:val="00AD3902"/>
    <w:rsid w:val="00AD3983"/>
    <w:rsid w:val="00AD444D"/>
    <w:rsid w:val="00AD4F5F"/>
    <w:rsid w:val="00AD5DE0"/>
    <w:rsid w:val="00AD632C"/>
    <w:rsid w:val="00AD652A"/>
    <w:rsid w:val="00AD6812"/>
    <w:rsid w:val="00AD6DE0"/>
    <w:rsid w:val="00AD7375"/>
    <w:rsid w:val="00AD7B1B"/>
    <w:rsid w:val="00AE08E3"/>
    <w:rsid w:val="00AE16CD"/>
    <w:rsid w:val="00AE1C41"/>
    <w:rsid w:val="00AE25E5"/>
    <w:rsid w:val="00AE27CA"/>
    <w:rsid w:val="00AE393D"/>
    <w:rsid w:val="00AE40B2"/>
    <w:rsid w:val="00AE57C1"/>
    <w:rsid w:val="00AE57D3"/>
    <w:rsid w:val="00AE589C"/>
    <w:rsid w:val="00AE5F89"/>
    <w:rsid w:val="00AE74AC"/>
    <w:rsid w:val="00AE7514"/>
    <w:rsid w:val="00AF0C95"/>
    <w:rsid w:val="00AF17C6"/>
    <w:rsid w:val="00AF3348"/>
    <w:rsid w:val="00AF3AC6"/>
    <w:rsid w:val="00AF3B9A"/>
    <w:rsid w:val="00AF4D82"/>
    <w:rsid w:val="00AF580E"/>
    <w:rsid w:val="00AF6176"/>
    <w:rsid w:val="00AF7209"/>
    <w:rsid w:val="00B016A4"/>
    <w:rsid w:val="00B01B12"/>
    <w:rsid w:val="00B01FDC"/>
    <w:rsid w:val="00B0211B"/>
    <w:rsid w:val="00B03587"/>
    <w:rsid w:val="00B035D1"/>
    <w:rsid w:val="00B04038"/>
    <w:rsid w:val="00B04490"/>
    <w:rsid w:val="00B0686E"/>
    <w:rsid w:val="00B06C2F"/>
    <w:rsid w:val="00B10615"/>
    <w:rsid w:val="00B112EA"/>
    <w:rsid w:val="00B12239"/>
    <w:rsid w:val="00B1276A"/>
    <w:rsid w:val="00B12DC7"/>
    <w:rsid w:val="00B139C1"/>
    <w:rsid w:val="00B142E1"/>
    <w:rsid w:val="00B142E2"/>
    <w:rsid w:val="00B14EEF"/>
    <w:rsid w:val="00B160F6"/>
    <w:rsid w:val="00B17315"/>
    <w:rsid w:val="00B17E66"/>
    <w:rsid w:val="00B21535"/>
    <w:rsid w:val="00B21BD5"/>
    <w:rsid w:val="00B231CC"/>
    <w:rsid w:val="00B234E4"/>
    <w:rsid w:val="00B24B82"/>
    <w:rsid w:val="00B251FB"/>
    <w:rsid w:val="00B25507"/>
    <w:rsid w:val="00B2624C"/>
    <w:rsid w:val="00B3095B"/>
    <w:rsid w:val="00B3154D"/>
    <w:rsid w:val="00B318E5"/>
    <w:rsid w:val="00B31A65"/>
    <w:rsid w:val="00B3430B"/>
    <w:rsid w:val="00B34CE5"/>
    <w:rsid w:val="00B35AA6"/>
    <w:rsid w:val="00B35AC0"/>
    <w:rsid w:val="00B35B59"/>
    <w:rsid w:val="00B36233"/>
    <w:rsid w:val="00B36593"/>
    <w:rsid w:val="00B365EC"/>
    <w:rsid w:val="00B4133C"/>
    <w:rsid w:val="00B428A6"/>
    <w:rsid w:val="00B4397B"/>
    <w:rsid w:val="00B44367"/>
    <w:rsid w:val="00B4453F"/>
    <w:rsid w:val="00B45379"/>
    <w:rsid w:val="00B45D7F"/>
    <w:rsid w:val="00B46484"/>
    <w:rsid w:val="00B47D0E"/>
    <w:rsid w:val="00B5064A"/>
    <w:rsid w:val="00B50971"/>
    <w:rsid w:val="00B51A1D"/>
    <w:rsid w:val="00B51BB7"/>
    <w:rsid w:val="00B52906"/>
    <w:rsid w:val="00B54309"/>
    <w:rsid w:val="00B54693"/>
    <w:rsid w:val="00B554C9"/>
    <w:rsid w:val="00B5627D"/>
    <w:rsid w:val="00B56822"/>
    <w:rsid w:val="00B572C0"/>
    <w:rsid w:val="00B6467A"/>
    <w:rsid w:val="00B64866"/>
    <w:rsid w:val="00B658B5"/>
    <w:rsid w:val="00B66795"/>
    <w:rsid w:val="00B67555"/>
    <w:rsid w:val="00B67AA6"/>
    <w:rsid w:val="00B70A30"/>
    <w:rsid w:val="00B70CCF"/>
    <w:rsid w:val="00B72566"/>
    <w:rsid w:val="00B7306B"/>
    <w:rsid w:val="00B73C2F"/>
    <w:rsid w:val="00B741E2"/>
    <w:rsid w:val="00B76520"/>
    <w:rsid w:val="00B80CA3"/>
    <w:rsid w:val="00B81B62"/>
    <w:rsid w:val="00B81D2F"/>
    <w:rsid w:val="00B825CB"/>
    <w:rsid w:val="00B8261C"/>
    <w:rsid w:val="00B8269C"/>
    <w:rsid w:val="00B827EB"/>
    <w:rsid w:val="00B82C70"/>
    <w:rsid w:val="00B82F54"/>
    <w:rsid w:val="00B83485"/>
    <w:rsid w:val="00B83B61"/>
    <w:rsid w:val="00B86935"/>
    <w:rsid w:val="00B87756"/>
    <w:rsid w:val="00B9123F"/>
    <w:rsid w:val="00B91591"/>
    <w:rsid w:val="00B9198B"/>
    <w:rsid w:val="00B91D0A"/>
    <w:rsid w:val="00B9288A"/>
    <w:rsid w:val="00B929D6"/>
    <w:rsid w:val="00B937DF"/>
    <w:rsid w:val="00B93B6A"/>
    <w:rsid w:val="00B94088"/>
    <w:rsid w:val="00B94E5E"/>
    <w:rsid w:val="00B952D8"/>
    <w:rsid w:val="00B96CC5"/>
    <w:rsid w:val="00BA014E"/>
    <w:rsid w:val="00BA1095"/>
    <w:rsid w:val="00BA1D17"/>
    <w:rsid w:val="00BA331C"/>
    <w:rsid w:val="00BA3DDF"/>
    <w:rsid w:val="00BA3DE5"/>
    <w:rsid w:val="00BA5972"/>
    <w:rsid w:val="00BA5F91"/>
    <w:rsid w:val="00BA711B"/>
    <w:rsid w:val="00BB00F2"/>
    <w:rsid w:val="00BB11E2"/>
    <w:rsid w:val="00BB19C3"/>
    <w:rsid w:val="00BB1FC7"/>
    <w:rsid w:val="00BB2B00"/>
    <w:rsid w:val="00BB6E14"/>
    <w:rsid w:val="00BB728D"/>
    <w:rsid w:val="00BB76B2"/>
    <w:rsid w:val="00BB7AE2"/>
    <w:rsid w:val="00BC1916"/>
    <w:rsid w:val="00BC1ABB"/>
    <w:rsid w:val="00BC1EE9"/>
    <w:rsid w:val="00BC3EC7"/>
    <w:rsid w:val="00BC484D"/>
    <w:rsid w:val="00BC4C61"/>
    <w:rsid w:val="00BC6199"/>
    <w:rsid w:val="00BC7F1C"/>
    <w:rsid w:val="00BD0582"/>
    <w:rsid w:val="00BD1B81"/>
    <w:rsid w:val="00BD24B0"/>
    <w:rsid w:val="00BD2FC8"/>
    <w:rsid w:val="00BD4F89"/>
    <w:rsid w:val="00BE03A6"/>
    <w:rsid w:val="00BE377B"/>
    <w:rsid w:val="00BE7349"/>
    <w:rsid w:val="00BE7971"/>
    <w:rsid w:val="00BF1B4E"/>
    <w:rsid w:val="00BF1CC9"/>
    <w:rsid w:val="00BF5852"/>
    <w:rsid w:val="00BF6CA6"/>
    <w:rsid w:val="00BF7811"/>
    <w:rsid w:val="00C01E7C"/>
    <w:rsid w:val="00C01E84"/>
    <w:rsid w:val="00C03E9E"/>
    <w:rsid w:val="00C0411E"/>
    <w:rsid w:val="00C04158"/>
    <w:rsid w:val="00C04F80"/>
    <w:rsid w:val="00C05A05"/>
    <w:rsid w:val="00C0613F"/>
    <w:rsid w:val="00C06192"/>
    <w:rsid w:val="00C06C7C"/>
    <w:rsid w:val="00C079D4"/>
    <w:rsid w:val="00C10E01"/>
    <w:rsid w:val="00C115D3"/>
    <w:rsid w:val="00C119EB"/>
    <w:rsid w:val="00C153D7"/>
    <w:rsid w:val="00C16016"/>
    <w:rsid w:val="00C16211"/>
    <w:rsid w:val="00C16A1F"/>
    <w:rsid w:val="00C16FC4"/>
    <w:rsid w:val="00C16FF2"/>
    <w:rsid w:val="00C17068"/>
    <w:rsid w:val="00C178FD"/>
    <w:rsid w:val="00C205C2"/>
    <w:rsid w:val="00C20913"/>
    <w:rsid w:val="00C2201E"/>
    <w:rsid w:val="00C220D6"/>
    <w:rsid w:val="00C22B82"/>
    <w:rsid w:val="00C22C8C"/>
    <w:rsid w:val="00C244DB"/>
    <w:rsid w:val="00C24A51"/>
    <w:rsid w:val="00C328A1"/>
    <w:rsid w:val="00C350FB"/>
    <w:rsid w:val="00C366BA"/>
    <w:rsid w:val="00C41243"/>
    <w:rsid w:val="00C4140D"/>
    <w:rsid w:val="00C42D66"/>
    <w:rsid w:val="00C42E30"/>
    <w:rsid w:val="00C4473C"/>
    <w:rsid w:val="00C45264"/>
    <w:rsid w:val="00C4554E"/>
    <w:rsid w:val="00C45D0A"/>
    <w:rsid w:val="00C46560"/>
    <w:rsid w:val="00C47F3B"/>
    <w:rsid w:val="00C50741"/>
    <w:rsid w:val="00C51298"/>
    <w:rsid w:val="00C514E5"/>
    <w:rsid w:val="00C519C7"/>
    <w:rsid w:val="00C53D3D"/>
    <w:rsid w:val="00C54D8A"/>
    <w:rsid w:val="00C55AF2"/>
    <w:rsid w:val="00C60157"/>
    <w:rsid w:val="00C62C9D"/>
    <w:rsid w:val="00C65E3F"/>
    <w:rsid w:val="00C66F51"/>
    <w:rsid w:val="00C71566"/>
    <w:rsid w:val="00C72087"/>
    <w:rsid w:val="00C728D5"/>
    <w:rsid w:val="00C7392A"/>
    <w:rsid w:val="00C745F1"/>
    <w:rsid w:val="00C74D16"/>
    <w:rsid w:val="00C756DB"/>
    <w:rsid w:val="00C76405"/>
    <w:rsid w:val="00C7647F"/>
    <w:rsid w:val="00C7789F"/>
    <w:rsid w:val="00C77D64"/>
    <w:rsid w:val="00C80967"/>
    <w:rsid w:val="00C8139B"/>
    <w:rsid w:val="00C819B3"/>
    <w:rsid w:val="00C86C41"/>
    <w:rsid w:val="00C87EBB"/>
    <w:rsid w:val="00C90519"/>
    <w:rsid w:val="00C9091B"/>
    <w:rsid w:val="00C92C7D"/>
    <w:rsid w:val="00C941AD"/>
    <w:rsid w:val="00C943D3"/>
    <w:rsid w:val="00C95C27"/>
    <w:rsid w:val="00C95EB9"/>
    <w:rsid w:val="00C96F9E"/>
    <w:rsid w:val="00C9792A"/>
    <w:rsid w:val="00C97AE6"/>
    <w:rsid w:val="00CA0203"/>
    <w:rsid w:val="00CA077E"/>
    <w:rsid w:val="00CA2126"/>
    <w:rsid w:val="00CA29A6"/>
    <w:rsid w:val="00CA31D4"/>
    <w:rsid w:val="00CA3A0B"/>
    <w:rsid w:val="00CA4CE0"/>
    <w:rsid w:val="00CA4FC9"/>
    <w:rsid w:val="00CA5A9F"/>
    <w:rsid w:val="00CA6900"/>
    <w:rsid w:val="00CA79BC"/>
    <w:rsid w:val="00CA7D97"/>
    <w:rsid w:val="00CB0A86"/>
    <w:rsid w:val="00CB20FA"/>
    <w:rsid w:val="00CB553C"/>
    <w:rsid w:val="00CB589D"/>
    <w:rsid w:val="00CB5BC9"/>
    <w:rsid w:val="00CB78D0"/>
    <w:rsid w:val="00CC0474"/>
    <w:rsid w:val="00CC140E"/>
    <w:rsid w:val="00CC1E29"/>
    <w:rsid w:val="00CC24FA"/>
    <w:rsid w:val="00CC28F6"/>
    <w:rsid w:val="00CC2DF6"/>
    <w:rsid w:val="00CC3675"/>
    <w:rsid w:val="00CC618B"/>
    <w:rsid w:val="00CC62DA"/>
    <w:rsid w:val="00CC67EF"/>
    <w:rsid w:val="00CC6A72"/>
    <w:rsid w:val="00CC7B33"/>
    <w:rsid w:val="00CD26A8"/>
    <w:rsid w:val="00CD271A"/>
    <w:rsid w:val="00CD5032"/>
    <w:rsid w:val="00CD5AEA"/>
    <w:rsid w:val="00CD63BD"/>
    <w:rsid w:val="00CD77DE"/>
    <w:rsid w:val="00CE1C02"/>
    <w:rsid w:val="00CE1E34"/>
    <w:rsid w:val="00CE1EE2"/>
    <w:rsid w:val="00CE1F87"/>
    <w:rsid w:val="00CE25E5"/>
    <w:rsid w:val="00CE2CDA"/>
    <w:rsid w:val="00CE38DD"/>
    <w:rsid w:val="00CE3BD6"/>
    <w:rsid w:val="00CE3BE9"/>
    <w:rsid w:val="00CE506E"/>
    <w:rsid w:val="00CE53B4"/>
    <w:rsid w:val="00CE57F2"/>
    <w:rsid w:val="00CF0D3B"/>
    <w:rsid w:val="00CF1CD2"/>
    <w:rsid w:val="00CF2B53"/>
    <w:rsid w:val="00CF63FE"/>
    <w:rsid w:val="00D009A1"/>
    <w:rsid w:val="00D02F29"/>
    <w:rsid w:val="00D03306"/>
    <w:rsid w:val="00D038A4"/>
    <w:rsid w:val="00D0409F"/>
    <w:rsid w:val="00D0488B"/>
    <w:rsid w:val="00D049D2"/>
    <w:rsid w:val="00D04BE8"/>
    <w:rsid w:val="00D050C1"/>
    <w:rsid w:val="00D132E0"/>
    <w:rsid w:val="00D149C2"/>
    <w:rsid w:val="00D150F8"/>
    <w:rsid w:val="00D153F4"/>
    <w:rsid w:val="00D15E32"/>
    <w:rsid w:val="00D177CD"/>
    <w:rsid w:val="00D20796"/>
    <w:rsid w:val="00D21E11"/>
    <w:rsid w:val="00D223AD"/>
    <w:rsid w:val="00D22557"/>
    <w:rsid w:val="00D23428"/>
    <w:rsid w:val="00D234E8"/>
    <w:rsid w:val="00D252F4"/>
    <w:rsid w:val="00D2787C"/>
    <w:rsid w:val="00D30AEA"/>
    <w:rsid w:val="00D33F26"/>
    <w:rsid w:val="00D34CF2"/>
    <w:rsid w:val="00D37D3C"/>
    <w:rsid w:val="00D37FAD"/>
    <w:rsid w:val="00D40C97"/>
    <w:rsid w:val="00D410D7"/>
    <w:rsid w:val="00D4122E"/>
    <w:rsid w:val="00D41681"/>
    <w:rsid w:val="00D41B7D"/>
    <w:rsid w:val="00D41C17"/>
    <w:rsid w:val="00D4253B"/>
    <w:rsid w:val="00D4347E"/>
    <w:rsid w:val="00D43C2F"/>
    <w:rsid w:val="00D44214"/>
    <w:rsid w:val="00D4496E"/>
    <w:rsid w:val="00D44ED6"/>
    <w:rsid w:val="00D46C4B"/>
    <w:rsid w:val="00D47816"/>
    <w:rsid w:val="00D47F3D"/>
    <w:rsid w:val="00D50BEC"/>
    <w:rsid w:val="00D50CF3"/>
    <w:rsid w:val="00D50D9B"/>
    <w:rsid w:val="00D53CF2"/>
    <w:rsid w:val="00D54053"/>
    <w:rsid w:val="00D544AD"/>
    <w:rsid w:val="00D5484A"/>
    <w:rsid w:val="00D55D78"/>
    <w:rsid w:val="00D6020B"/>
    <w:rsid w:val="00D60868"/>
    <w:rsid w:val="00D616A3"/>
    <w:rsid w:val="00D6178F"/>
    <w:rsid w:val="00D62010"/>
    <w:rsid w:val="00D623AC"/>
    <w:rsid w:val="00D62886"/>
    <w:rsid w:val="00D6369B"/>
    <w:rsid w:val="00D65ACA"/>
    <w:rsid w:val="00D65B3F"/>
    <w:rsid w:val="00D66D78"/>
    <w:rsid w:val="00D700CF"/>
    <w:rsid w:val="00D70D3B"/>
    <w:rsid w:val="00D70E43"/>
    <w:rsid w:val="00D72761"/>
    <w:rsid w:val="00D7288E"/>
    <w:rsid w:val="00D73978"/>
    <w:rsid w:val="00D76099"/>
    <w:rsid w:val="00D76655"/>
    <w:rsid w:val="00D7787C"/>
    <w:rsid w:val="00D80562"/>
    <w:rsid w:val="00D81618"/>
    <w:rsid w:val="00D912E3"/>
    <w:rsid w:val="00D923DA"/>
    <w:rsid w:val="00D92A2B"/>
    <w:rsid w:val="00D92AE9"/>
    <w:rsid w:val="00D95C2B"/>
    <w:rsid w:val="00D95ED7"/>
    <w:rsid w:val="00D964E5"/>
    <w:rsid w:val="00D97227"/>
    <w:rsid w:val="00D97AC2"/>
    <w:rsid w:val="00D97E3C"/>
    <w:rsid w:val="00DA0181"/>
    <w:rsid w:val="00DA15D8"/>
    <w:rsid w:val="00DA26BE"/>
    <w:rsid w:val="00DA41D5"/>
    <w:rsid w:val="00DA4624"/>
    <w:rsid w:val="00DA5AC9"/>
    <w:rsid w:val="00DA5DF9"/>
    <w:rsid w:val="00DA66B8"/>
    <w:rsid w:val="00DA7332"/>
    <w:rsid w:val="00DA77BF"/>
    <w:rsid w:val="00DA7941"/>
    <w:rsid w:val="00DA7EA5"/>
    <w:rsid w:val="00DB2E59"/>
    <w:rsid w:val="00DB3971"/>
    <w:rsid w:val="00DB45E4"/>
    <w:rsid w:val="00DB5ADD"/>
    <w:rsid w:val="00DB60F6"/>
    <w:rsid w:val="00DB6385"/>
    <w:rsid w:val="00DB668A"/>
    <w:rsid w:val="00DC020E"/>
    <w:rsid w:val="00DC1305"/>
    <w:rsid w:val="00DC1A56"/>
    <w:rsid w:val="00DC2CA1"/>
    <w:rsid w:val="00DC3308"/>
    <w:rsid w:val="00DC3B38"/>
    <w:rsid w:val="00DC3B4F"/>
    <w:rsid w:val="00DC3FCE"/>
    <w:rsid w:val="00DC54EC"/>
    <w:rsid w:val="00DC5B60"/>
    <w:rsid w:val="00DC7891"/>
    <w:rsid w:val="00DC7AEE"/>
    <w:rsid w:val="00DD3AAB"/>
    <w:rsid w:val="00DD6376"/>
    <w:rsid w:val="00DD64A1"/>
    <w:rsid w:val="00DD6ECB"/>
    <w:rsid w:val="00DD74A7"/>
    <w:rsid w:val="00DE1326"/>
    <w:rsid w:val="00DE1AA3"/>
    <w:rsid w:val="00DE2F2E"/>
    <w:rsid w:val="00DE3517"/>
    <w:rsid w:val="00DE4DC9"/>
    <w:rsid w:val="00DE4E86"/>
    <w:rsid w:val="00DE6F9E"/>
    <w:rsid w:val="00DF05DB"/>
    <w:rsid w:val="00DF0D94"/>
    <w:rsid w:val="00DF0ED4"/>
    <w:rsid w:val="00DF2722"/>
    <w:rsid w:val="00DF27EC"/>
    <w:rsid w:val="00DF2DF0"/>
    <w:rsid w:val="00DF37A9"/>
    <w:rsid w:val="00DF443B"/>
    <w:rsid w:val="00DF4B6F"/>
    <w:rsid w:val="00DF4C0F"/>
    <w:rsid w:val="00DF6018"/>
    <w:rsid w:val="00DF6625"/>
    <w:rsid w:val="00DF6BD4"/>
    <w:rsid w:val="00DF7148"/>
    <w:rsid w:val="00DF71FD"/>
    <w:rsid w:val="00DF7C40"/>
    <w:rsid w:val="00E00F93"/>
    <w:rsid w:val="00E0155C"/>
    <w:rsid w:val="00E01ADD"/>
    <w:rsid w:val="00E02B4B"/>
    <w:rsid w:val="00E037C5"/>
    <w:rsid w:val="00E04142"/>
    <w:rsid w:val="00E0521C"/>
    <w:rsid w:val="00E06AB7"/>
    <w:rsid w:val="00E06B56"/>
    <w:rsid w:val="00E07316"/>
    <w:rsid w:val="00E078A3"/>
    <w:rsid w:val="00E07A9C"/>
    <w:rsid w:val="00E10406"/>
    <w:rsid w:val="00E1126E"/>
    <w:rsid w:val="00E12363"/>
    <w:rsid w:val="00E132D3"/>
    <w:rsid w:val="00E134F9"/>
    <w:rsid w:val="00E1437F"/>
    <w:rsid w:val="00E15E75"/>
    <w:rsid w:val="00E16449"/>
    <w:rsid w:val="00E16497"/>
    <w:rsid w:val="00E201E4"/>
    <w:rsid w:val="00E20B0E"/>
    <w:rsid w:val="00E20CE9"/>
    <w:rsid w:val="00E22163"/>
    <w:rsid w:val="00E222F3"/>
    <w:rsid w:val="00E22B2C"/>
    <w:rsid w:val="00E23552"/>
    <w:rsid w:val="00E23C11"/>
    <w:rsid w:val="00E24521"/>
    <w:rsid w:val="00E2492E"/>
    <w:rsid w:val="00E249DD"/>
    <w:rsid w:val="00E24A56"/>
    <w:rsid w:val="00E24E43"/>
    <w:rsid w:val="00E27652"/>
    <w:rsid w:val="00E27E82"/>
    <w:rsid w:val="00E27F7B"/>
    <w:rsid w:val="00E30D29"/>
    <w:rsid w:val="00E31597"/>
    <w:rsid w:val="00E34A97"/>
    <w:rsid w:val="00E360C2"/>
    <w:rsid w:val="00E3610E"/>
    <w:rsid w:val="00E36788"/>
    <w:rsid w:val="00E36A56"/>
    <w:rsid w:val="00E37B2C"/>
    <w:rsid w:val="00E404CB"/>
    <w:rsid w:val="00E40BE0"/>
    <w:rsid w:val="00E410BE"/>
    <w:rsid w:val="00E430DB"/>
    <w:rsid w:val="00E43382"/>
    <w:rsid w:val="00E44A1E"/>
    <w:rsid w:val="00E451E0"/>
    <w:rsid w:val="00E45B64"/>
    <w:rsid w:val="00E46A72"/>
    <w:rsid w:val="00E46EB3"/>
    <w:rsid w:val="00E53792"/>
    <w:rsid w:val="00E537DF"/>
    <w:rsid w:val="00E53982"/>
    <w:rsid w:val="00E53A6D"/>
    <w:rsid w:val="00E5438D"/>
    <w:rsid w:val="00E5485A"/>
    <w:rsid w:val="00E54C22"/>
    <w:rsid w:val="00E55315"/>
    <w:rsid w:val="00E55FA4"/>
    <w:rsid w:val="00E56E64"/>
    <w:rsid w:val="00E570D5"/>
    <w:rsid w:val="00E57BD7"/>
    <w:rsid w:val="00E57C9D"/>
    <w:rsid w:val="00E57DD0"/>
    <w:rsid w:val="00E6305C"/>
    <w:rsid w:val="00E633FE"/>
    <w:rsid w:val="00E647A1"/>
    <w:rsid w:val="00E65861"/>
    <w:rsid w:val="00E6612D"/>
    <w:rsid w:val="00E700A7"/>
    <w:rsid w:val="00E702B4"/>
    <w:rsid w:val="00E704A0"/>
    <w:rsid w:val="00E7332D"/>
    <w:rsid w:val="00E7386C"/>
    <w:rsid w:val="00E74A6D"/>
    <w:rsid w:val="00E74EB2"/>
    <w:rsid w:val="00E75984"/>
    <w:rsid w:val="00E814AA"/>
    <w:rsid w:val="00E81D44"/>
    <w:rsid w:val="00E8337B"/>
    <w:rsid w:val="00E839C9"/>
    <w:rsid w:val="00E86D30"/>
    <w:rsid w:val="00E905D5"/>
    <w:rsid w:val="00E92B0A"/>
    <w:rsid w:val="00E9356D"/>
    <w:rsid w:val="00E93C93"/>
    <w:rsid w:val="00E93DEB"/>
    <w:rsid w:val="00E9431F"/>
    <w:rsid w:val="00E948D7"/>
    <w:rsid w:val="00E97487"/>
    <w:rsid w:val="00E97C06"/>
    <w:rsid w:val="00E97FE1"/>
    <w:rsid w:val="00EA13B1"/>
    <w:rsid w:val="00EA1908"/>
    <w:rsid w:val="00EA3327"/>
    <w:rsid w:val="00EA3804"/>
    <w:rsid w:val="00EA47E6"/>
    <w:rsid w:val="00EA62A4"/>
    <w:rsid w:val="00EA74D5"/>
    <w:rsid w:val="00EB167A"/>
    <w:rsid w:val="00EB298B"/>
    <w:rsid w:val="00EB3645"/>
    <w:rsid w:val="00EB364C"/>
    <w:rsid w:val="00EB537C"/>
    <w:rsid w:val="00EB5F4E"/>
    <w:rsid w:val="00EB6577"/>
    <w:rsid w:val="00EB67CD"/>
    <w:rsid w:val="00EC1A48"/>
    <w:rsid w:val="00EC6004"/>
    <w:rsid w:val="00EC7212"/>
    <w:rsid w:val="00EC7597"/>
    <w:rsid w:val="00ED0646"/>
    <w:rsid w:val="00ED087C"/>
    <w:rsid w:val="00ED0B0A"/>
    <w:rsid w:val="00ED1257"/>
    <w:rsid w:val="00ED127F"/>
    <w:rsid w:val="00ED2456"/>
    <w:rsid w:val="00ED300F"/>
    <w:rsid w:val="00ED3392"/>
    <w:rsid w:val="00ED3A9C"/>
    <w:rsid w:val="00ED5459"/>
    <w:rsid w:val="00ED6BA0"/>
    <w:rsid w:val="00EE0AA3"/>
    <w:rsid w:val="00EE0C40"/>
    <w:rsid w:val="00EE155E"/>
    <w:rsid w:val="00EE3101"/>
    <w:rsid w:val="00EE3727"/>
    <w:rsid w:val="00EE4011"/>
    <w:rsid w:val="00EE5205"/>
    <w:rsid w:val="00EE5FC7"/>
    <w:rsid w:val="00EE6B18"/>
    <w:rsid w:val="00EE75CA"/>
    <w:rsid w:val="00EE7EE3"/>
    <w:rsid w:val="00EF0DAB"/>
    <w:rsid w:val="00EF239D"/>
    <w:rsid w:val="00EF29DF"/>
    <w:rsid w:val="00EF30CB"/>
    <w:rsid w:val="00EF3614"/>
    <w:rsid w:val="00EF3639"/>
    <w:rsid w:val="00EF3B6D"/>
    <w:rsid w:val="00EF3EAE"/>
    <w:rsid w:val="00EF41B3"/>
    <w:rsid w:val="00EF55A3"/>
    <w:rsid w:val="00EF5E60"/>
    <w:rsid w:val="00EF63BC"/>
    <w:rsid w:val="00EF728F"/>
    <w:rsid w:val="00EF7928"/>
    <w:rsid w:val="00F0355E"/>
    <w:rsid w:val="00F044C2"/>
    <w:rsid w:val="00F04A43"/>
    <w:rsid w:val="00F05594"/>
    <w:rsid w:val="00F060F2"/>
    <w:rsid w:val="00F13404"/>
    <w:rsid w:val="00F13571"/>
    <w:rsid w:val="00F139A4"/>
    <w:rsid w:val="00F13CD5"/>
    <w:rsid w:val="00F13E70"/>
    <w:rsid w:val="00F14E81"/>
    <w:rsid w:val="00F15E08"/>
    <w:rsid w:val="00F15E9D"/>
    <w:rsid w:val="00F1771F"/>
    <w:rsid w:val="00F17E5F"/>
    <w:rsid w:val="00F17F44"/>
    <w:rsid w:val="00F2066E"/>
    <w:rsid w:val="00F20A0A"/>
    <w:rsid w:val="00F2126D"/>
    <w:rsid w:val="00F23141"/>
    <w:rsid w:val="00F25243"/>
    <w:rsid w:val="00F2595A"/>
    <w:rsid w:val="00F25DDF"/>
    <w:rsid w:val="00F26542"/>
    <w:rsid w:val="00F268DE"/>
    <w:rsid w:val="00F27874"/>
    <w:rsid w:val="00F27AF8"/>
    <w:rsid w:val="00F3014D"/>
    <w:rsid w:val="00F304E0"/>
    <w:rsid w:val="00F31020"/>
    <w:rsid w:val="00F35A84"/>
    <w:rsid w:val="00F364E5"/>
    <w:rsid w:val="00F37D80"/>
    <w:rsid w:val="00F40199"/>
    <w:rsid w:val="00F4340B"/>
    <w:rsid w:val="00F44520"/>
    <w:rsid w:val="00F45174"/>
    <w:rsid w:val="00F45A67"/>
    <w:rsid w:val="00F462AE"/>
    <w:rsid w:val="00F47008"/>
    <w:rsid w:val="00F47246"/>
    <w:rsid w:val="00F474B6"/>
    <w:rsid w:val="00F51595"/>
    <w:rsid w:val="00F51B59"/>
    <w:rsid w:val="00F52140"/>
    <w:rsid w:val="00F52951"/>
    <w:rsid w:val="00F52B40"/>
    <w:rsid w:val="00F54002"/>
    <w:rsid w:val="00F54AA8"/>
    <w:rsid w:val="00F54D34"/>
    <w:rsid w:val="00F55EEB"/>
    <w:rsid w:val="00F56046"/>
    <w:rsid w:val="00F56535"/>
    <w:rsid w:val="00F56B47"/>
    <w:rsid w:val="00F56BBA"/>
    <w:rsid w:val="00F56C7F"/>
    <w:rsid w:val="00F60508"/>
    <w:rsid w:val="00F62987"/>
    <w:rsid w:val="00F63905"/>
    <w:rsid w:val="00F64ECD"/>
    <w:rsid w:val="00F660EA"/>
    <w:rsid w:val="00F663C6"/>
    <w:rsid w:val="00F6658D"/>
    <w:rsid w:val="00F70090"/>
    <w:rsid w:val="00F703F2"/>
    <w:rsid w:val="00F71132"/>
    <w:rsid w:val="00F7142A"/>
    <w:rsid w:val="00F71CE3"/>
    <w:rsid w:val="00F72C24"/>
    <w:rsid w:val="00F73818"/>
    <w:rsid w:val="00F742F4"/>
    <w:rsid w:val="00F751ED"/>
    <w:rsid w:val="00F761EA"/>
    <w:rsid w:val="00F7775C"/>
    <w:rsid w:val="00F77A74"/>
    <w:rsid w:val="00F804C9"/>
    <w:rsid w:val="00F80A0E"/>
    <w:rsid w:val="00F80ED5"/>
    <w:rsid w:val="00F817DC"/>
    <w:rsid w:val="00F81BAD"/>
    <w:rsid w:val="00F81F85"/>
    <w:rsid w:val="00F845C8"/>
    <w:rsid w:val="00F848BE"/>
    <w:rsid w:val="00F848F7"/>
    <w:rsid w:val="00F84B7A"/>
    <w:rsid w:val="00F856FC"/>
    <w:rsid w:val="00F90309"/>
    <w:rsid w:val="00F9169E"/>
    <w:rsid w:val="00F9178C"/>
    <w:rsid w:val="00F932BE"/>
    <w:rsid w:val="00F94A1D"/>
    <w:rsid w:val="00F95827"/>
    <w:rsid w:val="00F95FDE"/>
    <w:rsid w:val="00F96C7A"/>
    <w:rsid w:val="00F971F4"/>
    <w:rsid w:val="00FA0A06"/>
    <w:rsid w:val="00FA11DD"/>
    <w:rsid w:val="00FA1A18"/>
    <w:rsid w:val="00FA1B1E"/>
    <w:rsid w:val="00FA1F0B"/>
    <w:rsid w:val="00FA23D9"/>
    <w:rsid w:val="00FA370D"/>
    <w:rsid w:val="00FA3E9C"/>
    <w:rsid w:val="00FA3FBE"/>
    <w:rsid w:val="00FA42EB"/>
    <w:rsid w:val="00FA4F1A"/>
    <w:rsid w:val="00FA5478"/>
    <w:rsid w:val="00FA580D"/>
    <w:rsid w:val="00FA588D"/>
    <w:rsid w:val="00FA5F10"/>
    <w:rsid w:val="00FA610E"/>
    <w:rsid w:val="00FA70C0"/>
    <w:rsid w:val="00FA7D72"/>
    <w:rsid w:val="00FB1020"/>
    <w:rsid w:val="00FB29EB"/>
    <w:rsid w:val="00FB381B"/>
    <w:rsid w:val="00FB38D4"/>
    <w:rsid w:val="00FB49E8"/>
    <w:rsid w:val="00FB73C2"/>
    <w:rsid w:val="00FB7DD3"/>
    <w:rsid w:val="00FC01A1"/>
    <w:rsid w:val="00FC21CB"/>
    <w:rsid w:val="00FC23A8"/>
    <w:rsid w:val="00FC28B1"/>
    <w:rsid w:val="00FC2BA3"/>
    <w:rsid w:val="00FC4F7C"/>
    <w:rsid w:val="00FC665C"/>
    <w:rsid w:val="00FD0C9C"/>
    <w:rsid w:val="00FD1565"/>
    <w:rsid w:val="00FD1AF4"/>
    <w:rsid w:val="00FD1EB3"/>
    <w:rsid w:val="00FD4560"/>
    <w:rsid w:val="00FD4E7D"/>
    <w:rsid w:val="00FD5559"/>
    <w:rsid w:val="00FD56AA"/>
    <w:rsid w:val="00FD58D4"/>
    <w:rsid w:val="00FD5EBD"/>
    <w:rsid w:val="00FD63B3"/>
    <w:rsid w:val="00FD6664"/>
    <w:rsid w:val="00FE126E"/>
    <w:rsid w:val="00FE2463"/>
    <w:rsid w:val="00FE4E1F"/>
    <w:rsid w:val="00FE4FC1"/>
    <w:rsid w:val="00FE72DC"/>
    <w:rsid w:val="00FE7F18"/>
    <w:rsid w:val="00FF0BF2"/>
    <w:rsid w:val="00FF12FF"/>
    <w:rsid w:val="00FF134A"/>
    <w:rsid w:val="00FF242F"/>
    <w:rsid w:val="00FF2D56"/>
    <w:rsid w:val="00FF3384"/>
    <w:rsid w:val="00FF3ACB"/>
    <w:rsid w:val="00FF410A"/>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04F2FC9A"/>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D37EF"/>
    <w:rPr>
      <w:sz w:val="24"/>
      <w:szCs w:val="24"/>
    </w:rPr>
  </w:style>
  <w:style w:type="paragraph" w:styleId="Naslov1">
    <w:name w:val="heading 1"/>
    <w:aliases w:val="NASLOV"/>
    <w:basedOn w:val="Navaden"/>
    <w:next w:val="Navaden"/>
    <w:link w:val="Naslov1Znak"/>
    <w:autoRedefine/>
    <w:qFormat/>
    <w:rsid w:val="000B0DD5"/>
    <w:pPr>
      <w:keepNext/>
      <w:keepLines/>
      <w:numPr>
        <w:ilvl w:val="3"/>
        <w:numId w:val="5"/>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99"/>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99"/>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6"/>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9"/>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4"/>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4"/>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4"/>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4"/>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4"/>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4"/>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4"/>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4"/>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4"/>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djn.mju.gov.si/sistem-javnega-narocanja/pravno-varstvo"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footer" Target="footer3.xml"/><Relationship Id="rId27"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51A59-3E04-4252-9997-709FAC679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35</Pages>
  <Words>10798</Words>
  <Characters>66978</Characters>
  <Application>Microsoft Office Word</Application>
  <DocSecurity>0</DocSecurity>
  <Lines>558</Lines>
  <Paragraphs>155</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77621</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Bojana Jazbec</cp:lastModifiedBy>
  <cp:revision>5</cp:revision>
  <cp:lastPrinted>2024-05-16T06:03:00Z</cp:lastPrinted>
  <dcterms:created xsi:type="dcterms:W3CDTF">2024-08-09T09:36:00Z</dcterms:created>
  <dcterms:modified xsi:type="dcterms:W3CDTF">2024-08-09T09:57:00Z</dcterms:modified>
</cp:coreProperties>
</file>